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0D8" w:rsidRPr="00A940D8" w:rsidRDefault="00A940D8" w:rsidP="00A940D8">
      <w:pPr>
        <w:jc w:val="center"/>
        <w:rPr>
          <w:rFonts w:ascii="Calibri" w:hAnsi="Calibri" w:cs="Calibri"/>
          <w:b/>
          <w:sz w:val="28"/>
          <w:szCs w:val="28"/>
        </w:rPr>
      </w:pPr>
    </w:p>
    <w:p w:rsidR="00A940D8" w:rsidRPr="00A940D8" w:rsidRDefault="00A940D8" w:rsidP="00A940D8">
      <w:pPr>
        <w:jc w:val="center"/>
        <w:rPr>
          <w:rFonts w:ascii="Calibri" w:hAnsi="Calibri" w:cs="Calibri"/>
          <w:b/>
          <w:sz w:val="28"/>
          <w:szCs w:val="28"/>
        </w:rPr>
      </w:pPr>
    </w:p>
    <w:p w:rsidR="00A940D8" w:rsidRPr="00A940D8" w:rsidRDefault="00A940D8" w:rsidP="00A940D8">
      <w:pPr>
        <w:jc w:val="center"/>
        <w:rPr>
          <w:rFonts w:ascii="Calibri" w:hAnsi="Calibri" w:cs="Calibri"/>
          <w:b/>
          <w:sz w:val="28"/>
          <w:szCs w:val="28"/>
        </w:rPr>
      </w:pPr>
    </w:p>
    <w:p w:rsidR="00A940D8" w:rsidRPr="00A940D8" w:rsidRDefault="00A940D8" w:rsidP="00A940D8">
      <w:pPr>
        <w:jc w:val="center"/>
        <w:rPr>
          <w:rFonts w:cs="Arial"/>
          <w:b/>
          <w:sz w:val="72"/>
          <w:szCs w:val="72"/>
        </w:rPr>
      </w:pPr>
      <w:r w:rsidRPr="00A940D8">
        <w:rPr>
          <w:rFonts w:cs="Arial"/>
          <w:b/>
          <w:sz w:val="72"/>
          <w:szCs w:val="72"/>
        </w:rPr>
        <w:t>RAZPISNA DOKUMENTACIJA</w:t>
      </w:r>
    </w:p>
    <w:p w:rsidR="00A940D8" w:rsidRPr="00A940D8" w:rsidRDefault="00A940D8" w:rsidP="00A940D8">
      <w:pPr>
        <w:widowControl w:val="0"/>
        <w:jc w:val="center"/>
        <w:rPr>
          <w:rFonts w:cs="Arial"/>
          <w:b/>
          <w:bCs/>
        </w:rPr>
      </w:pPr>
    </w:p>
    <w:p w:rsidR="00A940D8" w:rsidRPr="00A940D8" w:rsidRDefault="00A940D8" w:rsidP="00A940D8">
      <w:pPr>
        <w:widowControl w:val="0"/>
        <w:jc w:val="both"/>
        <w:rPr>
          <w:rFonts w:ascii="Times New Roman" w:hAnsi="Times New Roman"/>
          <w:b/>
          <w:bCs/>
          <w:i/>
          <w:iCs/>
        </w:rPr>
      </w:pPr>
    </w:p>
    <w:p w:rsidR="00A940D8" w:rsidRPr="00A940D8" w:rsidRDefault="00A940D8" w:rsidP="00A940D8">
      <w:pPr>
        <w:widowControl w:val="0"/>
        <w:jc w:val="both"/>
        <w:rPr>
          <w:rFonts w:ascii="Times New Roman" w:hAnsi="Times New Roman"/>
          <w:b/>
          <w:bCs/>
          <w:i/>
          <w:iCs/>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jc w:val="both"/>
        <w:rPr>
          <w:rFonts w:ascii="Times New Roman" w:hAnsi="Times New Roman"/>
          <w:b/>
          <w:bCs/>
          <w:sz w:val="28"/>
          <w:szCs w:val="28"/>
        </w:rPr>
      </w:pPr>
      <w:r w:rsidRPr="00A940D8">
        <w:rPr>
          <w:rFonts w:ascii="Times New Roman" w:hAnsi="Times New Roman"/>
          <w:b/>
          <w:bCs/>
          <w:sz w:val="28"/>
          <w:szCs w:val="28"/>
        </w:rPr>
        <w:tab/>
      </w:r>
      <w:r w:rsidRPr="00A940D8">
        <w:rPr>
          <w:rFonts w:ascii="Times New Roman" w:hAnsi="Times New Roman"/>
          <w:b/>
          <w:bCs/>
          <w:sz w:val="28"/>
          <w:szCs w:val="28"/>
        </w:rPr>
        <w:tab/>
      </w:r>
      <w:r w:rsidRPr="00A940D8">
        <w:rPr>
          <w:rFonts w:ascii="Times New Roman" w:hAnsi="Times New Roman"/>
          <w:b/>
          <w:bCs/>
          <w:sz w:val="28"/>
          <w:szCs w:val="28"/>
        </w:rPr>
        <w:tab/>
      </w:r>
      <w:r w:rsidRPr="00A940D8">
        <w:rPr>
          <w:rFonts w:ascii="Times New Roman" w:hAnsi="Times New Roman"/>
          <w:b/>
          <w:bCs/>
          <w:sz w:val="28"/>
          <w:szCs w:val="28"/>
        </w:rPr>
        <w:tab/>
        <w:t>Splošna bolnišnica Slovenj Gradec</w:t>
      </w:r>
    </w:p>
    <w:p w:rsidR="00A940D8" w:rsidRPr="00A940D8" w:rsidRDefault="00A940D8" w:rsidP="00A940D8">
      <w:pPr>
        <w:widowControl w:val="0"/>
        <w:jc w:val="both"/>
        <w:rPr>
          <w:rFonts w:ascii="Times New Roman" w:hAnsi="Times New Roman"/>
          <w:b/>
          <w:bCs/>
          <w:sz w:val="28"/>
          <w:szCs w:val="28"/>
        </w:rPr>
      </w:pPr>
      <w:r w:rsidRPr="00A940D8">
        <w:rPr>
          <w:rFonts w:ascii="Times New Roman" w:hAnsi="Times New Roman"/>
          <w:sz w:val="28"/>
          <w:szCs w:val="28"/>
        </w:rPr>
        <w:t>NAROČNIK:</w:t>
      </w:r>
      <w:r w:rsidRPr="00A940D8">
        <w:rPr>
          <w:rFonts w:ascii="Times New Roman" w:hAnsi="Times New Roman"/>
          <w:sz w:val="28"/>
          <w:szCs w:val="28"/>
        </w:rPr>
        <w:tab/>
      </w:r>
      <w:r w:rsidRPr="00A940D8">
        <w:rPr>
          <w:rFonts w:ascii="Times New Roman" w:hAnsi="Times New Roman"/>
          <w:b/>
          <w:bCs/>
          <w:sz w:val="28"/>
          <w:szCs w:val="28"/>
        </w:rPr>
        <w:tab/>
        <w:t>Gosposvetska cesta 1</w:t>
      </w:r>
    </w:p>
    <w:p w:rsidR="00A940D8" w:rsidRPr="00A940D8" w:rsidRDefault="00A940D8" w:rsidP="00A940D8">
      <w:pPr>
        <w:widowControl w:val="0"/>
        <w:jc w:val="both"/>
        <w:rPr>
          <w:rFonts w:ascii="Times New Roman" w:hAnsi="Times New Roman"/>
          <w:b/>
          <w:bCs/>
          <w:sz w:val="28"/>
          <w:szCs w:val="28"/>
        </w:rPr>
      </w:pPr>
      <w:r w:rsidRPr="00A940D8">
        <w:rPr>
          <w:rFonts w:ascii="Times New Roman" w:hAnsi="Times New Roman"/>
          <w:b/>
          <w:bCs/>
          <w:sz w:val="28"/>
          <w:szCs w:val="28"/>
        </w:rPr>
        <w:tab/>
      </w:r>
      <w:r w:rsidRPr="00A940D8">
        <w:rPr>
          <w:rFonts w:ascii="Times New Roman" w:hAnsi="Times New Roman"/>
          <w:b/>
          <w:bCs/>
          <w:sz w:val="28"/>
          <w:szCs w:val="28"/>
        </w:rPr>
        <w:tab/>
      </w:r>
      <w:r w:rsidRPr="00A940D8">
        <w:rPr>
          <w:rFonts w:ascii="Times New Roman" w:hAnsi="Times New Roman"/>
          <w:b/>
          <w:bCs/>
          <w:sz w:val="28"/>
          <w:szCs w:val="28"/>
        </w:rPr>
        <w:tab/>
      </w:r>
      <w:r w:rsidRPr="00A940D8">
        <w:rPr>
          <w:rFonts w:ascii="Times New Roman" w:hAnsi="Times New Roman"/>
          <w:b/>
          <w:bCs/>
          <w:sz w:val="28"/>
          <w:szCs w:val="28"/>
        </w:rPr>
        <w:tab/>
        <w:t>2380 Slovenj Gradec</w:t>
      </w:r>
    </w:p>
    <w:p w:rsidR="00A940D8" w:rsidRPr="00A940D8" w:rsidRDefault="00A940D8" w:rsidP="00A940D8">
      <w:pPr>
        <w:widowControl w:val="0"/>
        <w:jc w:val="both"/>
        <w:rPr>
          <w:rFonts w:ascii="Times New Roman" w:hAnsi="Times New Roman"/>
          <w:sz w:val="28"/>
          <w:szCs w:val="28"/>
        </w:rPr>
      </w:pPr>
    </w:p>
    <w:p w:rsidR="00A940D8" w:rsidRPr="00A940D8" w:rsidRDefault="00A940D8" w:rsidP="00A940D8">
      <w:pPr>
        <w:ind w:right="-32"/>
        <w:rPr>
          <w:rFonts w:ascii="Times New Roman" w:hAnsi="Times New Roman"/>
          <w:b/>
          <w:bCs/>
          <w:sz w:val="28"/>
          <w:szCs w:val="28"/>
        </w:rPr>
      </w:pPr>
      <w:r w:rsidRPr="00A940D8">
        <w:rPr>
          <w:rFonts w:ascii="Times New Roman" w:hAnsi="Times New Roman"/>
          <w:b/>
          <w:bCs/>
          <w:sz w:val="28"/>
          <w:szCs w:val="28"/>
        </w:rPr>
        <w:t xml:space="preserve">                                   </w:t>
      </w:r>
    </w:p>
    <w:p w:rsidR="00A940D8" w:rsidRPr="00A940D8" w:rsidRDefault="00A940D8" w:rsidP="00A940D8">
      <w:pPr>
        <w:widowControl w:val="0"/>
        <w:ind w:left="2832"/>
        <w:jc w:val="both"/>
        <w:rPr>
          <w:rFonts w:ascii="Times New Roman" w:hAnsi="Times New Roman"/>
          <w:b/>
          <w:bCs/>
          <w:sz w:val="28"/>
          <w:szCs w:val="28"/>
        </w:rPr>
      </w:pPr>
    </w:p>
    <w:p w:rsidR="00A940D8" w:rsidRPr="00A940D8" w:rsidRDefault="00A940D8" w:rsidP="00A940D8">
      <w:pPr>
        <w:widowControl w:val="0"/>
        <w:jc w:val="both"/>
        <w:rPr>
          <w:rFonts w:ascii="Times New Roman" w:hAnsi="Times New Roman"/>
          <w:b/>
          <w:bCs/>
          <w:sz w:val="28"/>
          <w:szCs w:val="28"/>
        </w:rPr>
      </w:pPr>
    </w:p>
    <w:p w:rsidR="00A940D8" w:rsidRPr="00A940D8" w:rsidRDefault="00A940D8" w:rsidP="00A940D8">
      <w:pPr>
        <w:ind w:left="2832" w:right="-32" w:hanging="2832"/>
        <w:rPr>
          <w:rFonts w:ascii="Times New Roman" w:hAnsi="Times New Roman"/>
          <w:b/>
          <w:bCs/>
          <w:sz w:val="28"/>
          <w:szCs w:val="28"/>
        </w:rPr>
      </w:pPr>
      <w:r w:rsidRPr="00A940D8">
        <w:rPr>
          <w:rFonts w:ascii="Times New Roman" w:hAnsi="Times New Roman"/>
          <w:sz w:val="28"/>
          <w:szCs w:val="28"/>
        </w:rPr>
        <w:t>VSEBINA JN:</w:t>
      </w:r>
      <w:r w:rsidRPr="00A940D8">
        <w:rPr>
          <w:rFonts w:ascii="Times New Roman" w:hAnsi="Times New Roman"/>
          <w:sz w:val="28"/>
          <w:szCs w:val="28"/>
        </w:rPr>
        <w:tab/>
      </w:r>
      <w:r w:rsidRPr="00A940D8">
        <w:rPr>
          <w:rFonts w:ascii="Times New Roman" w:hAnsi="Times New Roman"/>
          <w:b/>
          <w:bCs/>
          <w:sz w:val="28"/>
          <w:szCs w:val="28"/>
        </w:rPr>
        <w:t xml:space="preserve">Oddaja </w:t>
      </w:r>
      <w:r w:rsidR="00B34CC4">
        <w:rPr>
          <w:rFonts w:ascii="Times New Roman" w:hAnsi="Times New Roman"/>
          <w:b/>
          <w:bCs/>
          <w:sz w:val="28"/>
          <w:szCs w:val="28"/>
        </w:rPr>
        <w:t>odpadkov po</w:t>
      </w:r>
      <w:r w:rsidRPr="00A940D8">
        <w:rPr>
          <w:rFonts w:ascii="Times New Roman" w:hAnsi="Times New Roman"/>
          <w:b/>
          <w:bCs/>
          <w:sz w:val="28"/>
          <w:szCs w:val="28"/>
        </w:rPr>
        <w:t xml:space="preserve"> sklopih za obdobje dveh (2) let</w:t>
      </w:r>
    </w:p>
    <w:p w:rsidR="00A940D8" w:rsidRPr="00A940D8" w:rsidRDefault="00A940D8" w:rsidP="00A940D8">
      <w:pPr>
        <w:ind w:left="2832" w:right="-32" w:hanging="2832"/>
        <w:rPr>
          <w:rFonts w:ascii="Times New Roman" w:hAnsi="Times New Roman"/>
          <w:b/>
          <w:bCs/>
          <w:sz w:val="28"/>
          <w:szCs w:val="28"/>
        </w:rPr>
      </w:pPr>
      <w:r w:rsidRPr="00A940D8">
        <w:rPr>
          <w:rFonts w:ascii="Times New Roman" w:hAnsi="Times New Roman"/>
          <w:b/>
          <w:bCs/>
          <w:sz w:val="28"/>
          <w:szCs w:val="28"/>
        </w:rPr>
        <w:t xml:space="preserve">                                               </w:t>
      </w:r>
    </w:p>
    <w:p w:rsidR="00A940D8" w:rsidRPr="00A940D8" w:rsidRDefault="00A940D8" w:rsidP="00A940D8">
      <w:pPr>
        <w:widowControl w:val="0"/>
        <w:jc w:val="both"/>
        <w:rPr>
          <w:rFonts w:ascii="Times New Roman" w:hAnsi="Times New Roman"/>
          <w:b/>
          <w:bCs/>
          <w:sz w:val="28"/>
          <w:szCs w:val="28"/>
        </w:rPr>
      </w:pPr>
      <w:r w:rsidRPr="00A940D8">
        <w:rPr>
          <w:rFonts w:ascii="Times New Roman" w:hAnsi="Times New Roman"/>
          <w:b/>
          <w:bCs/>
          <w:sz w:val="28"/>
          <w:szCs w:val="28"/>
        </w:rPr>
        <w:tab/>
      </w:r>
    </w:p>
    <w:p w:rsidR="00A940D8" w:rsidRPr="00A940D8" w:rsidRDefault="00A940D8" w:rsidP="00A940D8">
      <w:pPr>
        <w:widowControl w:val="0"/>
        <w:jc w:val="both"/>
        <w:rPr>
          <w:rFonts w:ascii="Times New Roman" w:hAnsi="Times New Roman"/>
          <w:b/>
          <w:bCs/>
          <w:sz w:val="28"/>
          <w:szCs w:val="28"/>
        </w:rPr>
      </w:pPr>
    </w:p>
    <w:p w:rsidR="00A940D8" w:rsidRPr="00A940D8" w:rsidRDefault="00A940D8" w:rsidP="00A940D8">
      <w:pPr>
        <w:widowControl w:val="0"/>
        <w:jc w:val="both"/>
        <w:rPr>
          <w:rFonts w:ascii="Times New Roman" w:hAnsi="Times New Roman"/>
          <w:b/>
          <w:bCs/>
          <w:sz w:val="28"/>
          <w:szCs w:val="28"/>
        </w:rPr>
      </w:pPr>
      <w:r w:rsidRPr="00A940D8">
        <w:rPr>
          <w:rFonts w:ascii="Times New Roman" w:hAnsi="Times New Roman"/>
          <w:b/>
          <w:bCs/>
          <w:sz w:val="28"/>
          <w:szCs w:val="28"/>
        </w:rPr>
        <w:tab/>
      </w:r>
      <w:r w:rsidRPr="00A940D8">
        <w:rPr>
          <w:rFonts w:ascii="Times New Roman" w:hAnsi="Times New Roman"/>
          <w:b/>
          <w:bCs/>
          <w:sz w:val="28"/>
          <w:szCs w:val="28"/>
        </w:rPr>
        <w:tab/>
      </w:r>
    </w:p>
    <w:p w:rsidR="00A940D8" w:rsidRPr="00A940D8" w:rsidRDefault="00A940D8" w:rsidP="00A940D8">
      <w:pPr>
        <w:widowControl w:val="0"/>
        <w:jc w:val="both"/>
        <w:rPr>
          <w:rFonts w:ascii="Times New Roman" w:hAnsi="Times New Roman"/>
          <w:sz w:val="28"/>
          <w:szCs w:val="28"/>
        </w:rPr>
      </w:pPr>
      <w:r w:rsidRPr="00A940D8">
        <w:rPr>
          <w:rFonts w:ascii="Times New Roman" w:hAnsi="Times New Roman"/>
          <w:sz w:val="28"/>
          <w:szCs w:val="28"/>
        </w:rPr>
        <w:t>ZAPOREDNA</w:t>
      </w:r>
    </w:p>
    <w:p w:rsidR="00A940D8" w:rsidRPr="00A940D8" w:rsidRDefault="00A940D8" w:rsidP="00A940D8">
      <w:pPr>
        <w:widowControl w:val="0"/>
        <w:jc w:val="both"/>
        <w:rPr>
          <w:rFonts w:ascii="Times New Roman" w:hAnsi="Times New Roman"/>
          <w:b/>
          <w:bCs/>
          <w:sz w:val="28"/>
          <w:szCs w:val="28"/>
        </w:rPr>
      </w:pPr>
      <w:r w:rsidRPr="00A940D8">
        <w:rPr>
          <w:rFonts w:ascii="Times New Roman" w:hAnsi="Times New Roman"/>
          <w:sz w:val="28"/>
          <w:szCs w:val="28"/>
        </w:rPr>
        <w:t>ŠTEVILKA  JN:</w:t>
      </w:r>
      <w:r w:rsidRPr="00A940D8">
        <w:rPr>
          <w:rFonts w:ascii="Times New Roman" w:hAnsi="Times New Roman"/>
          <w:sz w:val="28"/>
          <w:szCs w:val="28"/>
        </w:rPr>
        <w:tab/>
      </w:r>
      <w:r w:rsidRPr="00A940D8">
        <w:rPr>
          <w:rFonts w:ascii="Times New Roman" w:hAnsi="Times New Roman"/>
          <w:sz w:val="28"/>
          <w:szCs w:val="28"/>
        </w:rPr>
        <w:tab/>
      </w:r>
      <w:r w:rsidRPr="00A940D8">
        <w:rPr>
          <w:rFonts w:ascii="Times New Roman" w:hAnsi="Times New Roman"/>
          <w:b/>
          <w:sz w:val="28"/>
          <w:szCs w:val="28"/>
        </w:rPr>
        <w:t>J</w:t>
      </w:r>
      <w:r w:rsidR="003107C2">
        <w:rPr>
          <w:rFonts w:ascii="Times New Roman" w:hAnsi="Times New Roman"/>
          <w:b/>
          <w:bCs/>
          <w:sz w:val="28"/>
          <w:szCs w:val="28"/>
        </w:rPr>
        <w:t>N</w:t>
      </w:r>
      <w:r w:rsidR="00847780">
        <w:rPr>
          <w:rFonts w:ascii="Times New Roman" w:hAnsi="Times New Roman"/>
          <w:b/>
          <w:bCs/>
          <w:sz w:val="28"/>
          <w:szCs w:val="28"/>
        </w:rPr>
        <w:t>37-2021</w:t>
      </w:r>
    </w:p>
    <w:p w:rsidR="00A940D8" w:rsidRPr="00A940D8" w:rsidRDefault="00A940D8" w:rsidP="00A940D8">
      <w:pPr>
        <w:widowControl w:val="0"/>
        <w:tabs>
          <w:tab w:val="left" w:pos="7417"/>
        </w:tabs>
        <w:jc w:val="both"/>
        <w:rPr>
          <w:rFonts w:ascii="Times New Roman" w:hAnsi="Times New Roman"/>
          <w:sz w:val="28"/>
          <w:szCs w:val="28"/>
        </w:rPr>
      </w:pPr>
      <w:r w:rsidRPr="00A940D8">
        <w:rPr>
          <w:rFonts w:ascii="Times New Roman" w:hAnsi="Times New Roman"/>
          <w:sz w:val="28"/>
          <w:szCs w:val="28"/>
        </w:rPr>
        <w:tab/>
      </w:r>
    </w:p>
    <w:p w:rsidR="00A940D8" w:rsidRPr="00A940D8" w:rsidRDefault="00A940D8" w:rsidP="00A940D8">
      <w:pPr>
        <w:widowControl w:val="0"/>
        <w:jc w:val="both"/>
        <w:rPr>
          <w:rFonts w:ascii="Times New Roman" w:hAnsi="Times New Roman"/>
          <w:sz w:val="28"/>
          <w:szCs w:val="28"/>
        </w:rPr>
      </w:pPr>
    </w:p>
    <w:p w:rsidR="00A940D8" w:rsidRPr="00A940D8" w:rsidRDefault="00A940D8" w:rsidP="00A940D8">
      <w:pPr>
        <w:widowControl w:val="0"/>
        <w:jc w:val="both"/>
        <w:rPr>
          <w:rFonts w:ascii="Times New Roman" w:hAnsi="Times New Roman"/>
          <w:sz w:val="28"/>
          <w:szCs w:val="28"/>
        </w:rPr>
      </w:pPr>
    </w:p>
    <w:p w:rsidR="00A940D8" w:rsidRPr="00A940D8" w:rsidRDefault="00A940D8" w:rsidP="00A940D8">
      <w:pPr>
        <w:widowControl w:val="0"/>
        <w:jc w:val="both"/>
        <w:rPr>
          <w:rFonts w:ascii="Times New Roman" w:hAnsi="Times New Roman"/>
          <w:sz w:val="28"/>
          <w:szCs w:val="28"/>
        </w:rPr>
      </w:pPr>
    </w:p>
    <w:p w:rsidR="00A940D8" w:rsidRPr="00A940D8" w:rsidRDefault="00A940D8" w:rsidP="00A940D8">
      <w:pPr>
        <w:widowControl w:val="0"/>
        <w:jc w:val="both"/>
        <w:rPr>
          <w:rFonts w:ascii="Times New Roman" w:hAnsi="Times New Roman"/>
          <w:b/>
          <w:sz w:val="28"/>
          <w:szCs w:val="28"/>
        </w:rPr>
      </w:pPr>
      <w:r w:rsidRPr="00A940D8">
        <w:rPr>
          <w:rFonts w:ascii="Times New Roman" w:hAnsi="Times New Roman"/>
          <w:sz w:val="28"/>
          <w:szCs w:val="28"/>
        </w:rPr>
        <w:t xml:space="preserve">VRSTA POSTOPKA  </w:t>
      </w:r>
      <w:r w:rsidRPr="00A940D8">
        <w:rPr>
          <w:rFonts w:ascii="Times New Roman" w:hAnsi="Times New Roman"/>
          <w:sz w:val="28"/>
          <w:szCs w:val="28"/>
        </w:rPr>
        <w:tab/>
      </w:r>
    </w:p>
    <w:p w:rsidR="00A940D8" w:rsidRPr="00A940D8" w:rsidRDefault="00A940D8" w:rsidP="00A940D8">
      <w:pPr>
        <w:widowControl w:val="0"/>
        <w:jc w:val="both"/>
        <w:rPr>
          <w:rFonts w:ascii="Times New Roman" w:hAnsi="Times New Roman"/>
          <w:b/>
          <w:bCs/>
          <w:sz w:val="28"/>
          <w:szCs w:val="28"/>
        </w:rPr>
      </w:pPr>
      <w:r w:rsidRPr="00A940D8">
        <w:rPr>
          <w:rFonts w:ascii="Times New Roman" w:hAnsi="Times New Roman"/>
          <w:bCs/>
          <w:sz w:val="28"/>
          <w:szCs w:val="28"/>
        </w:rPr>
        <w:t>ZA ODDAJO JN:</w:t>
      </w:r>
      <w:r w:rsidRPr="00A940D8">
        <w:rPr>
          <w:rFonts w:ascii="Times New Roman" w:hAnsi="Times New Roman"/>
          <w:bCs/>
          <w:sz w:val="28"/>
          <w:szCs w:val="28"/>
        </w:rPr>
        <w:tab/>
      </w:r>
      <w:r w:rsidRPr="00A940D8">
        <w:rPr>
          <w:rFonts w:ascii="Times New Roman" w:hAnsi="Times New Roman"/>
          <w:b/>
          <w:bCs/>
          <w:sz w:val="28"/>
          <w:szCs w:val="28"/>
        </w:rPr>
        <w:tab/>
      </w:r>
      <w:r w:rsidR="003107C2">
        <w:rPr>
          <w:rFonts w:ascii="Times New Roman" w:hAnsi="Times New Roman"/>
          <w:b/>
          <w:bCs/>
          <w:sz w:val="28"/>
          <w:szCs w:val="28"/>
        </w:rPr>
        <w:t>Odprti postopek</w:t>
      </w:r>
      <w:r w:rsidRPr="00A940D8">
        <w:rPr>
          <w:rFonts w:ascii="Times New Roman" w:hAnsi="Times New Roman"/>
          <w:b/>
          <w:bCs/>
          <w:sz w:val="28"/>
          <w:szCs w:val="28"/>
        </w:rPr>
        <w:t xml:space="preserve"> </w:t>
      </w:r>
    </w:p>
    <w:p w:rsidR="00A940D8" w:rsidRPr="00A940D8" w:rsidRDefault="00A940D8" w:rsidP="00A940D8">
      <w:pPr>
        <w:widowControl w:val="0"/>
        <w:jc w:val="both"/>
        <w:rPr>
          <w:rFonts w:ascii="Arial Narrow" w:hAnsi="Arial Narrow" w:cs="Arial Narrow"/>
          <w:b/>
          <w:bCs/>
          <w:color w:val="FF0000"/>
          <w:sz w:val="28"/>
          <w:szCs w:val="28"/>
        </w:rPr>
      </w:pPr>
      <w:r w:rsidRPr="00A940D8">
        <w:rPr>
          <w:rFonts w:ascii="Times New Roman" w:hAnsi="Times New Roman"/>
          <w:b/>
          <w:bCs/>
          <w:sz w:val="28"/>
          <w:szCs w:val="28"/>
        </w:rPr>
        <w:tab/>
      </w:r>
      <w:r w:rsidRPr="00A940D8">
        <w:rPr>
          <w:rFonts w:ascii="Times New Roman" w:hAnsi="Times New Roman"/>
          <w:b/>
          <w:bCs/>
          <w:sz w:val="28"/>
          <w:szCs w:val="28"/>
        </w:rPr>
        <w:tab/>
      </w:r>
      <w:r w:rsidRPr="00A940D8">
        <w:rPr>
          <w:rFonts w:ascii="Times New Roman" w:hAnsi="Times New Roman"/>
          <w:b/>
          <w:sz w:val="28"/>
          <w:szCs w:val="28"/>
        </w:rPr>
        <w:tab/>
      </w:r>
    </w:p>
    <w:p w:rsidR="00A940D8" w:rsidRPr="00A940D8" w:rsidRDefault="00A940D8" w:rsidP="00A940D8">
      <w:pPr>
        <w:widowControl w:val="0"/>
        <w:jc w:val="both"/>
        <w:rPr>
          <w:rFonts w:ascii="Calibri" w:hAnsi="Calibri" w:cs="Calibri"/>
          <w:sz w:val="28"/>
          <w:szCs w:val="28"/>
        </w:rPr>
      </w:pPr>
    </w:p>
    <w:p w:rsidR="00A940D8" w:rsidRPr="00A940D8" w:rsidRDefault="00A940D8" w:rsidP="00A940D8">
      <w:pPr>
        <w:widowControl w:val="0"/>
        <w:jc w:val="both"/>
        <w:rPr>
          <w:rFonts w:ascii="Calibri" w:hAnsi="Calibri" w:cs="Calibri"/>
          <w:sz w:val="28"/>
          <w:szCs w:val="28"/>
        </w:rPr>
      </w:pPr>
    </w:p>
    <w:p w:rsidR="00A940D8" w:rsidRPr="00A940D8" w:rsidRDefault="00A940D8" w:rsidP="00A940D8">
      <w:pPr>
        <w:jc w:val="center"/>
        <w:rPr>
          <w:rFonts w:ascii="Calibri" w:hAnsi="Calibri" w:cs="Calibri"/>
          <w:b/>
          <w:bCs/>
          <w:sz w:val="28"/>
          <w:szCs w:val="28"/>
        </w:rPr>
      </w:pPr>
    </w:p>
    <w:p w:rsidR="00A940D8" w:rsidRPr="00A940D8" w:rsidRDefault="00A940D8" w:rsidP="00A940D8">
      <w:pPr>
        <w:jc w:val="center"/>
        <w:rPr>
          <w:rFonts w:ascii="Calibri" w:hAnsi="Calibri" w:cs="Calibri"/>
          <w:b/>
          <w:bCs/>
          <w:sz w:val="28"/>
          <w:szCs w:val="28"/>
        </w:rPr>
      </w:pPr>
    </w:p>
    <w:p w:rsidR="00A940D8" w:rsidRPr="00A940D8" w:rsidRDefault="00A940D8" w:rsidP="00A940D8">
      <w:pPr>
        <w:rPr>
          <w:rFonts w:ascii="Calibri" w:hAnsi="Calibri" w:cs="Calibri"/>
          <w:b/>
          <w:bCs/>
          <w:sz w:val="28"/>
          <w:szCs w:val="28"/>
        </w:rPr>
      </w:pPr>
    </w:p>
    <w:p w:rsidR="00A940D8" w:rsidRPr="00A940D8" w:rsidRDefault="00A940D8" w:rsidP="00A940D8">
      <w:pPr>
        <w:rPr>
          <w:rFonts w:ascii="Calibri" w:hAnsi="Calibri" w:cs="Calibri"/>
          <w:b/>
          <w:bCs/>
          <w:sz w:val="28"/>
          <w:szCs w:val="28"/>
        </w:rPr>
      </w:pPr>
    </w:p>
    <w:p w:rsidR="00A940D8" w:rsidRPr="00A940D8" w:rsidRDefault="00A940D8" w:rsidP="00A940D8">
      <w:pPr>
        <w:jc w:val="center"/>
        <w:rPr>
          <w:rFonts w:ascii="Times New Roman" w:hAnsi="Times New Roman"/>
          <w:b/>
          <w:bCs/>
        </w:rPr>
      </w:pPr>
      <w:r w:rsidRPr="00A940D8">
        <w:rPr>
          <w:rFonts w:ascii="Times New Roman" w:hAnsi="Times New Roman"/>
          <w:b/>
          <w:bCs/>
        </w:rPr>
        <w:t xml:space="preserve">Slovenj Gradec, </w:t>
      </w:r>
      <w:r w:rsidR="00847780">
        <w:rPr>
          <w:rFonts w:ascii="Times New Roman" w:hAnsi="Times New Roman"/>
          <w:b/>
          <w:bCs/>
        </w:rPr>
        <w:t>avgust 2021</w:t>
      </w:r>
    </w:p>
    <w:p w:rsidR="00A940D8" w:rsidRPr="00A940D8" w:rsidRDefault="00A940D8" w:rsidP="00A940D8">
      <w:pPr>
        <w:jc w:val="center"/>
        <w:rPr>
          <w:rFonts w:ascii="Times New Roman" w:hAnsi="Times New Roman"/>
          <w:b/>
          <w:bCs/>
        </w:rPr>
      </w:pPr>
    </w:p>
    <w:p w:rsidR="00A940D8" w:rsidRPr="00A940D8" w:rsidRDefault="00A940D8" w:rsidP="00A940D8">
      <w:pPr>
        <w:rPr>
          <w:rFonts w:ascii="Times New Roman" w:hAnsi="Times New Roman"/>
          <w:b/>
          <w:bCs/>
        </w:rPr>
      </w:pPr>
    </w:p>
    <w:p w:rsidR="00A940D8" w:rsidRPr="00A940D8" w:rsidRDefault="00A940D8" w:rsidP="00A940D8">
      <w:pPr>
        <w:jc w:val="center"/>
        <w:rPr>
          <w:rFonts w:ascii="Times New Roman" w:hAnsi="Times New Roman"/>
          <w:b/>
          <w:strike/>
          <w:sz w:val="32"/>
          <w:szCs w:val="32"/>
        </w:rPr>
      </w:pPr>
      <w:r w:rsidRPr="00A940D8">
        <w:rPr>
          <w:rFonts w:ascii="Times New Roman" w:hAnsi="Times New Roman"/>
          <w:b/>
          <w:sz w:val="32"/>
          <w:szCs w:val="32"/>
        </w:rPr>
        <w:t xml:space="preserve">V S E B I N A </w:t>
      </w:r>
    </w:p>
    <w:sdt>
      <w:sdtPr>
        <w:rPr>
          <w:rFonts w:ascii="Times New Roman" w:hAnsi="Times New Roman"/>
          <w:sz w:val="20"/>
          <w:szCs w:val="20"/>
        </w:rPr>
        <w:id w:val="3619037"/>
        <w:docPartObj>
          <w:docPartGallery w:val="Table of Contents"/>
          <w:docPartUnique/>
        </w:docPartObj>
      </w:sdtPr>
      <w:sdtEndPr/>
      <w:sdtContent>
        <w:p w:rsidR="00A940D8" w:rsidRPr="00A940D8" w:rsidRDefault="00A940D8" w:rsidP="00A940D8">
          <w:pPr>
            <w:keepNext/>
            <w:keepLines/>
            <w:spacing w:before="480" w:line="276" w:lineRule="auto"/>
            <w:rPr>
              <w:rFonts w:ascii="Times New Roman" w:eastAsiaTheme="majorEastAsia" w:hAnsi="Times New Roman"/>
              <w:b/>
              <w:bCs/>
              <w:lang w:eastAsia="en-US"/>
            </w:rPr>
          </w:pPr>
          <w:r w:rsidRPr="00A940D8">
            <w:rPr>
              <w:rFonts w:ascii="Times New Roman" w:eastAsiaTheme="majorEastAsia" w:hAnsi="Times New Roman"/>
              <w:b/>
              <w:bCs/>
              <w:lang w:eastAsia="en-US"/>
            </w:rPr>
            <w:t>Kazalo</w:t>
          </w:r>
        </w:p>
        <w:p w:rsidR="00A940D8" w:rsidRPr="00A940D8" w:rsidRDefault="00A940D8" w:rsidP="00A940D8">
          <w:pPr>
            <w:tabs>
              <w:tab w:val="left" w:pos="400"/>
              <w:tab w:val="right" w:leader="dot" w:pos="9344"/>
            </w:tabs>
            <w:rPr>
              <w:rFonts w:asciiTheme="minorHAnsi" w:eastAsiaTheme="minorEastAsia" w:hAnsiTheme="minorHAnsi" w:cstheme="minorBidi"/>
              <w:noProof/>
              <w:sz w:val="22"/>
              <w:szCs w:val="22"/>
            </w:rPr>
          </w:pPr>
          <w:r w:rsidRPr="00A940D8">
            <w:rPr>
              <w:rFonts w:ascii="Times New Roman" w:hAnsi="Times New Roman"/>
            </w:rPr>
            <w:fldChar w:fldCharType="begin"/>
          </w:r>
          <w:r w:rsidRPr="00A940D8">
            <w:rPr>
              <w:rFonts w:ascii="Times New Roman" w:hAnsi="Times New Roman"/>
            </w:rPr>
            <w:instrText xml:space="preserve"> TOC \o "1-3" \h \z \u </w:instrText>
          </w:r>
          <w:r w:rsidRPr="00A940D8">
            <w:rPr>
              <w:rFonts w:ascii="Times New Roman" w:hAnsi="Times New Roman"/>
            </w:rPr>
            <w:fldChar w:fldCharType="separate"/>
          </w:r>
          <w:hyperlink w:anchor="_Toc515428772" w:history="1">
            <w:r w:rsidRPr="00A940D8">
              <w:rPr>
                <w:rFonts w:ascii="Times New Roman" w:hAnsi="Times New Roman"/>
                <w:noProof/>
                <w:color w:val="0000FF"/>
                <w:szCs w:val="20"/>
                <w:u w:val="single"/>
              </w:rPr>
              <w:t>I.</w:t>
            </w:r>
            <w:r w:rsidRPr="00A940D8">
              <w:rPr>
                <w:rFonts w:asciiTheme="minorHAnsi" w:eastAsiaTheme="minorEastAsia" w:hAnsiTheme="minorHAnsi" w:cstheme="minorBidi"/>
                <w:noProof/>
                <w:sz w:val="22"/>
                <w:szCs w:val="22"/>
              </w:rPr>
              <w:tab/>
            </w:r>
            <w:r w:rsidRPr="00A940D8">
              <w:rPr>
                <w:rFonts w:ascii="Times New Roman" w:hAnsi="Times New Roman"/>
                <w:noProof/>
                <w:color w:val="0000FF"/>
                <w:szCs w:val="20"/>
                <w:u w:val="single"/>
              </w:rPr>
              <w:t>POVABILO  K  ODDAJI  PONUDBE</w:t>
            </w:r>
            <w:r w:rsidRPr="00A940D8">
              <w:rPr>
                <w:rFonts w:ascii="Times New Roman" w:hAnsi="Times New Roman"/>
                <w:noProof/>
                <w:webHidden/>
                <w:szCs w:val="20"/>
              </w:rPr>
              <w:tab/>
            </w:r>
            <w:r w:rsidRPr="00A940D8">
              <w:rPr>
                <w:rFonts w:ascii="Times New Roman" w:hAnsi="Times New Roman"/>
                <w:noProof/>
                <w:webHidden/>
                <w:szCs w:val="20"/>
              </w:rPr>
              <w:fldChar w:fldCharType="begin"/>
            </w:r>
            <w:r w:rsidRPr="00A940D8">
              <w:rPr>
                <w:rFonts w:ascii="Times New Roman" w:hAnsi="Times New Roman"/>
                <w:noProof/>
                <w:webHidden/>
                <w:szCs w:val="20"/>
              </w:rPr>
              <w:instrText xml:space="preserve"> PAGEREF _Toc515428772 \h </w:instrText>
            </w:r>
            <w:r w:rsidRPr="00A940D8">
              <w:rPr>
                <w:rFonts w:ascii="Times New Roman" w:hAnsi="Times New Roman"/>
                <w:noProof/>
                <w:webHidden/>
                <w:szCs w:val="20"/>
              </w:rPr>
            </w:r>
            <w:r w:rsidRPr="00A940D8">
              <w:rPr>
                <w:rFonts w:ascii="Times New Roman" w:hAnsi="Times New Roman"/>
                <w:noProof/>
                <w:webHidden/>
                <w:szCs w:val="20"/>
              </w:rPr>
              <w:fldChar w:fldCharType="separate"/>
            </w:r>
            <w:r w:rsidR="00410F94">
              <w:rPr>
                <w:rFonts w:ascii="Times New Roman" w:hAnsi="Times New Roman"/>
                <w:noProof/>
                <w:webHidden/>
                <w:szCs w:val="20"/>
              </w:rPr>
              <w:t>3</w:t>
            </w:r>
            <w:r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73" w:history="1">
            <w:r w:rsidR="00A940D8" w:rsidRPr="00A940D8">
              <w:rPr>
                <w:rFonts w:ascii="Times New Roman" w:hAnsi="Times New Roman"/>
                <w:noProof/>
                <w:color w:val="0000FF"/>
                <w:szCs w:val="20"/>
                <w:u w:val="single"/>
              </w:rPr>
              <w:t>1. NAROČNIK</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_Toc515428773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3</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74" w:history="1">
            <w:r w:rsidR="00A940D8" w:rsidRPr="00A940D8">
              <w:rPr>
                <w:rFonts w:ascii="Times New Roman" w:hAnsi="Times New Roman"/>
                <w:noProof/>
                <w:color w:val="0000FF"/>
                <w:szCs w:val="20"/>
                <w:u w:val="single"/>
              </w:rPr>
              <w:t>2. OZNAKA IN PREDMET JAVNEGA NAROČILA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_Toc515428774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3</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75" w:history="1">
            <w:r w:rsidR="00A940D8" w:rsidRPr="00A940D8">
              <w:rPr>
                <w:rFonts w:ascii="Times New Roman" w:hAnsi="Times New Roman"/>
                <w:noProof/>
                <w:color w:val="0000FF"/>
                <w:szCs w:val="20"/>
                <w:u w:val="single"/>
              </w:rPr>
              <w:t>3. NAČIN ODDAJE JAVNEGA NAROČILA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_Toc515428775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3</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76" w:history="1">
            <w:r w:rsidR="00A940D8" w:rsidRPr="00A940D8">
              <w:rPr>
                <w:rFonts w:ascii="Times New Roman" w:hAnsi="Times New Roman"/>
                <w:noProof/>
                <w:color w:val="0000FF"/>
                <w:szCs w:val="20"/>
                <w:u w:val="single"/>
              </w:rPr>
              <w:t>4. ROK IN NAČIN PREDLOŽITVE PONUDBE</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_Toc515428776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3</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77" w:history="1">
            <w:r w:rsidR="00A940D8" w:rsidRPr="00A940D8">
              <w:rPr>
                <w:rFonts w:ascii="Times New Roman" w:hAnsi="Times New Roman"/>
                <w:noProof/>
                <w:color w:val="0000FF"/>
                <w:szCs w:val="20"/>
                <w:u w:val="single"/>
              </w:rPr>
              <w:t>5. ČAS IN KRAJ ODPIRANJA PONUDB</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_Toc515428777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4</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78" w:history="1">
            <w:r w:rsidR="00A940D8" w:rsidRPr="00A940D8">
              <w:rPr>
                <w:rFonts w:ascii="Times New Roman" w:hAnsi="Times New Roman"/>
                <w:noProof/>
                <w:color w:val="0000FF"/>
                <w:szCs w:val="20"/>
                <w:u w:val="single"/>
              </w:rPr>
              <w:t>6. PRAVNA PODLAGA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_Toc515428778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4</w:t>
            </w:r>
            <w:r w:rsidR="00A940D8" w:rsidRPr="00A940D8">
              <w:rPr>
                <w:rFonts w:ascii="Times New Roman" w:hAnsi="Times New Roman"/>
                <w:noProof/>
                <w:webHidden/>
                <w:szCs w:val="20"/>
              </w:rPr>
              <w:fldChar w:fldCharType="end"/>
            </w:r>
          </w:hyperlink>
        </w:p>
        <w:p w:rsidR="00A940D8" w:rsidRPr="00A940D8" w:rsidRDefault="00510ACA" w:rsidP="00A940D8">
          <w:pPr>
            <w:tabs>
              <w:tab w:val="left" w:pos="600"/>
              <w:tab w:val="right" w:leader="dot" w:pos="9344"/>
            </w:tabs>
            <w:rPr>
              <w:rFonts w:asciiTheme="minorHAnsi" w:eastAsiaTheme="minorEastAsia" w:hAnsiTheme="minorHAnsi" w:cstheme="minorBidi"/>
              <w:noProof/>
              <w:sz w:val="22"/>
              <w:szCs w:val="22"/>
            </w:rPr>
          </w:pPr>
          <w:hyperlink w:anchor="_Toc515428779" w:history="1">
            <w:r w:rsidR="00A940D8" w:rsidRPr="00A940D8">
              <w:rPr>
                <w:rFonts w:ascii="Times New Roman" w:hAnsi="Times New Roman"/>
                <w:noProof/>
                <w:color w:val="0000FF"/>
                <w:szCs w:val="20"/>
                <w:u w:val="single"/>
              </w:rPr>
              <w:t>II.</w:t>
            </w:r>
            <w:r w:rsidR="00A940D8" w:rsidRPr="00A940D8">
              <w:rPr>
                <w:rFonts w:asciiTheme="minorHAnsi" w:eastAsiaTheme="minorEastAsia" w:hAnsiTheme="minorHAnsi" w:cstheme="minorBidi"/>
                <w:noProof/>
                <w:sz w:val="22"/>
                <w:szCs w:val="22"/>
              </w:rPr>
              <w:tab/>
            </w:r>
            <w:r w:rsidR="00A940D8" w:rsidRPr="00A940D8">
              <w:rPr>
                <w:rFonts w:ascii="Times New Roman" w:hAnsi="Times New Roman"/>
                <w:noProof/>
                <w:color w:val="0000FF"/>
                <w:szCs w:val="20"/>
                <w:u w:val="single"/>
              </w:rPr>
              <w:t>NAVODILA PONUDNIKOM ZA IZDELAVO PONUDBE</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_Toc515428779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5</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80" w:history="1">
            <w:r w:rsidR="00A940D8" w:rsidRPr="00A940D8">
              <w:rPr>
                <w:rFonts w:ascii="Times New Roman" w:hAnsi="Times New Roman"/>
                <w:noProof/>
                <w:color w:val="0000FF"/>
                <w:szCs w:val="20"/>
                <w:u w:val="single"/>
              </w:rPr>
              <w:t>7. TEMELJNA PRAVILA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_Toc515428780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5</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83" w:history="1">
            <w:r w:rsidR="00A940D8" w:rsidRPr="00A940D8">
              <w:rPr>
                <w:rFonts w:ascii="Times New Roman" w:hAnsi="Times New Roman"/>
                <w:noProof/>
                <w:color w:val="0000FF"/>
                <w:szCs w:val="20"/>
                <w:u w:val="single"/>
              </w:rPr>
              <w:t>8. PONUDBENA VREDNOST</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_Toc515428783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5</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84" w:history="1">
            <w:r w:rsidR="00A940D8" w:rsidRPr="00A940D8">
              <w:rPr>
                <w:rFonts w:ascii="Times New Roman" w:hAnsi="Times New Roman"/>
                <w:noProof/>
                <w:color w:val="0000FF"/>
                <w:szCs w:val="20"/>
                <w:u w:val="single"/>
              </w:rPr>
              <w:t>9. UGOTAVLJANJE SPOSOBNOSTI IN POGOJI</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_Toc515428784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6</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94" w:history="1">
            <w:r w:rsidR="00A940D8" w:rsidRPr="00A940D8">
              <w:rPr>
                <w:rFonts w:ascii="Times New Roman" w:hAnsi="Times New Roman"/>
                <w:noProof/>
                <w:color w:val="0000FF"/>
                <w:szCs w:val="20"/>
                <w:u w:val="single"/>
              </w:rPr>
              <w:t>10. MERILO</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_Toc515428794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8</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95" w:history="1">
            <w:r w:rsidR="00A940D8" w:rsidRPr="00A940D8">
              <w:rPr>
                <w:rFonts w:ascii="Times New Roman" w:hAnsi="Times New Roman"/>
                <w:noProof/>
                <w:color w:val="0000FF"/>
                <w:szCs w:val="20"/>
                <w:u w:val="single"/>
              </w:rPr>
              <w:t>11. PONUDBA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_Toc515428795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8</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96" w:history="1">
            <w:r w:rsidR="00A940D8" w:rsidRPr="00A940D8">
              <w:rPr>
                <w:rFonts w:ascii="Times New Roman" w:hAnsi="Times New Roman"/>
                <w:noProof/>
                <w:color w:val="0000FF"/>
                <w:szCs w:val="20"/>
                <w:u w:val="single"/>
              </w:rPr>
              <w:t>12. ZAVAROVANJE ZA DOBRO IZVEDBO POGODBENIH OBVEZNOSTI</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_Toc515428796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8</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797" w:history="1">
            <w:r w:rsidR="00A940D8" w:rsidRPr="00A940D8">
              <w:rPr>
                <w:rFonts w:ascii="Times New Roman" w:hAnsi="Times New Roman"/>
                <w:noProof/>
                <w:color w:val="0000FF"/>
                <w:szCs w:val="20"/>
                <w:u w:val="single"/>
              </w:rPr>
              <w:t>13. NASTOPANJE, VARIANTE, JEZIK, ODPREMLJANJE, VELJAVNOST IN STROŠKI PONUDBE</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_Toc515428797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9</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805" w:history="1">
            <w:r w:rsidR="00A940D8" w:rsidRPr="00A940D8">
              <w:rPr>
                <w:rFonts w:ascii="Times New Roman" w:hAnsi="Times New Roman"/>
                <w:noProof/>
                <w:color w:val="0000FF"/>
                <w:szCs w:val="20"/>
                <w:u w:val="single"/>
              </w:rPr>
              <w:t>14. ODSTOP OD IZVEDBE JAVNEGA NAROČILA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_Toc515428805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10</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806" w:history="1">
            <w:r w:rsidR="00A940D8" w:rsidRPr="00A940D8">
              <w:rPr>
                <w:rFonts w:ascii="Times New Roman" w:hAnsi="Times New Roman"/>
                <w:noProof/>
                <w:color w:val="0000FF"/>
                <w:szCs w:val="20"/>
                <w:u w:val="single"/>
              </w:rPr>
              <w:t>15. POGODBA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_Toc515428806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10</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807" w:history="1">
            <w:r w:rsidR="00A940D8" w:rsidRPr="00A940D8">
              <w:rPr>
                <w:rFonts w:ascii="Times New Roman" w:hAnsi="Times New Roman"/>
                <w:noProof/>
                <w:color w:val="0000FF"/>
                <w:szCs w:val="20"/>
                <w:u w:val="single"/>
              </w:rPr>
              <w:t>16. OBVESTILO O ODLOČITVI O ODDAJI NAROČILA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_Toc515428807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10</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808" w:history="1">
            <w:r w:rsidR="00A940D8" w:rsidRPr="00A940D8">
              <w:rPr>
                <w:rFonts w:ascii="Times New Roman" w:hAnsi="Times New Roman"/>
                <w:noProof/>
                <w:color w:val="0000FF"/>
                <w:szCs w:val="20"/>
                <w:u w:val="single"/>
              </w:rPr>
              <w:t>17. OSTALA DOLOČILA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_Toc515428808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10</w:t>
            </w:r>
            <w:r w:rsidR="00A940D8" w:rsidRPr="00A940D8">
              <w:rPr>
                <w:rFonts w:ascii="Times New Roman" w:hAnsi="Times New Roman"/>
                <w:noProof/>
                <w:webHidden/>
                <w:szCs w:val="20"/>
              </w:rPr>
              <w:fldChar w:fldCharType="end"/>
            </w:r>
          </w:hyperlink>
        </w:p>
        <w:p w:rsidR="00A940D8" w:rsidRPr="00A940D8" w:rsidRDefault="00510ACA" w:rsidP="00A940D8">
          <w:pPr>
            <w:tabs>
              <w:tab w:val="right" w:leader="dot" w:pos="9344"/>
            </w:tabs>
            <w:rPr>
              <w:rFonts w:asciiTheme="minorHAnsi" w:eastAsiaTheme="minorEastAsia" w:hAnsiTheme="minorHAnsi" w:cstheme="minorBidi"/>
              <w:noProof/>
              <w:sz w:val="22"/>
              <w:szCs w:val="22"/>
            </w:rPr>
          </w:pPr>
          <w:hyperlink w:anchor="_Toc515428809" w:history="1">
            <w:r w:rsidR="00A940D8" w:rsidRPr="00A940D8">
              <w:rPr>
                <w:rFonts w:ascii="Times New Roman" w:hAnsi="Times New Roman"/>
                <w:noProof/>
                <w:color w:val="0000FF"/>
                <w:szCs w:val="20"/>
                <w:u w:val="single"/>
              </w:rPr>
              <w:t>18. PRAVNO VARSTVO</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_Toc515428809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10</w:t>
            </w:r>
            <w:r w:rsidR="00A940D8" w:rsidRPr="00A940D8">
              <w:rPr>
                <w:rFonts w:ascii="Times New Roman" w:hAnsi="Times New Roman"/>
                <w:noProof/>
                <w:webHidden/>
                <w:szCs w:val="20"/>
              </w:rPr>
              <w:fldChar w:fldCharType="end"/>
            </w:r>
          </w:hyperlink>
        </w:p>
        <w:p w:rsidR="00A940D8" w:rsidRPr="00A940D8" w:rsidRDefault="00510ACA" w:rsidP="00A940D8">
          <w:pPr>
            <w:tabs>
              <w:tab w:val="left" w:pos="600"/>
              <w:tab w:val="right" w:leader="dot" w:pos="9344"/>
            </w:tabs>
            <w:rPr>
              <w:rFonts w:asciiTheme="minorHAnsi" w:eastAsiaTheme="minorEastAsia" w:hAnsiTheme="minorHAnsi" w:cstheme="minorBidi"/>
              <w:noProof/>
              <w:sz w:val="22"/>
              <w:szCs w:val="22"/>
            </w:rPr>
          </w:pPr>
          <w:hyperlink w:anchor="_Toc515428810" w:history="1">
            <w:r w:rsidR="00A940D8" w:rsidRPr="00A940D8">
              <w:rPr>
                <w:rFonts w:ascii="Times New Roman" w:hAnsi="Times New Roman"/>
                <w:noProof/>
                <w:color w:val="0000FF"/>
                <w:szCs w:val="20"/>
                <w:u w:val="single"/>
              </w:rPr>
              <w:t>III.</w:t>
            </w:r>
            <w:r w:rsidR="00A940D8" w:rsidRPr="00A940D8">
              <w:rPr>
                <w:rFonts w:asciiTheme="minorHAnsi" w:eastAsiaTheme="minorEastAsia" w:hAnsiTheme="minorHAnsi" w:cstheme="minorBidi"/>
                <w:noProof/>
                <w:sz w:val="22"/>
                <w:szCs w:val="22"/>
              </w:rPr>
              <w:tab/>
            </w:r>
            <w:r w:rsidR="00A940D8" w:rsidRPr="00A940D8">
              <w:rPr>
                <w:rFonts w:ascii="Times New Roman" w:hAnsi="Times New Roman"/>
                <w:noProof/>
                <w:color w:val="0000FF"/>
                <w:szCs w:val="20"/>
                <w:u w:val="single"/>
              </w:rPr>
              <w:t>TEHNIČNE SPECIFIKACIJE PREDMETA  JAVNEGA  NAROČILA</w:t>
            </w:r>
            <w:r w:rsidR="00A940D8" w:rsidRPr="00A940D8">
              <w:rPr>
                <w:rFonts w:ascii="Times New Roman" w:hAnsi="Times New Roman"/>
                <w:noProof/>
                <w:webHidden/>
                <w:szCs w:val="20"/>
              </w:rPr>
              <w:tab/>
            </w:r>
            <w:r w:rsidR="00A940D8" w:rsidRPr="00A940D8">
              <w:rPr>
                <w:rFonts w:ascii="Times New Roman" w:hAnsi="Times New Roman"/>
                <w:noProof/>
                <w:webHidden/>
                <w:szCs w:val="20"/>
              </w:rPr>
              <w:fldChar w:fldCharType="begin"/>
            </w:r>
            <w:r w:rsidR="00A940D8" w:rsidRPr="00A940D8">
              <w:rPr>
                <w:rFonts w:ascii="Times New Roman" w:hAnsi="Times New Roman"/>
                <w:noProof/>
                <w:webHidden/>
                <w:szCs w:val="20"/>
              </w:rPr>
              <w:instrText xml:space="preserve"> PAGEREF _Toc515428810 \h </w:instrText>
            </w:r>
            <w:r w:rsidR="00A940D8" w:rsidRPr="00A940D8">
              <w:rPr>
                <w:rFonts w:ascii="Times New Roman" w:hAnsi="Times New Roman"/>
                <w:noProof/>
                <w:webHidden/>
                <w:szCs w:val="20"/>
              </w:rPr>
            </w:r>
            <w:r w:rsidR="00A940D8" w:rsidRPr="00A940D8">
              <w:rPr>
                <w:rFonts w:ascii="Times New Roman" w:hAnsi="Times New Roman"/>
                <w:noProof/>
                <w:webHidden/>
                <w:szCs w:val="20"/>
              </w:rPr>
              <w:fldChar w:fldCharType="separate"/>
            </w:r>
            <w:r w:rsidR="00410F94">
              <w:rPr>
                <w:rFonts w:ascii="Times New Roman" w:hAnsi="Times New Roman"/>
                <w:noProof/>
                <w:webHidden/>
                <w:szCs w:val="20"/>
              </w:rPr>
              <w:t>12</w:t>
            </w:r>
            <w:r w:rsidR="00A940D8" w:rsidRPr="00A940D8">
              <w:rPr>
                <w:rFonts w:ascii="Times New Roman" w:hAnsi="Times New Roman"/>
                <w:noProof/>
                <w:webHidden/>
                <w:szCs w:val="20"/>
              </w:rPr>
              <w:fldChar w:fldCharType="end"/>
            </w:r>
          </w:hyperlink>
        </w:p>
        <w:p w:rsidR="00A940D8" w:rsidRPr="00A940D8" w:rsidRDefault="00A940D8" w:rsidP="00A940D8">
          <w:pPr>
            <w:rPr>
              <w:rFonts w:ascii="Times New Roman" w:hAnsi="Times New Roman"/>
              <w:sz w:val="20"/>
              <w:szCs w:val="20"/>
            </w:rPr>
          </w:pPr>
          <w:r w:rsidRPr="00A940D8">
            <w:rPr>
              <w:rFonts w:ascii="Times New Roman" w:hAnsi="Times New Roman"/>
            </w:rPr>
            <w:fldChar w:fldCharType="end"/>
          </w:r>
        </w:p>
      </w:sdtContent>
    </w:sdt>
    <w:p w:rsidR="00A940D8" w:rsidRPr="00A940D8" w:rsidRDefault="00A940D8" w:rsidP="00A940D8">
      <w:pPr>
        <w:keepNext/>
        <w:widowControl w:val="0"/>
        <w:spacing w:after="60" w:line="276" w:lineRule="auto"/>
        <w:ind w:left="720"/>
        <w:jc w:val="both"/>
        <w:outlineLvl w:val="0"/>
        <w:rPr>
          <w:rFonts w:ascii="Times New Roman" w:hAnsi="Times New Roman"/>
          <w:b/>
          <w:bCs/>
          <w:sz w:val="28"/>
          <w:szCs w:val="28"/>
        </w:rPr>
      </w:pPr>
    </w:p>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Pr="00A940D8" w:rsidRDefault="00A940D8" w:rsidP="00A940D8"/>
    <w:p w:rsidR="00A940D8" w:rsidRDefault="00A940D8" w:rsidP="00A940D8"/>
    <w:p w:rsidR="00847780" w:rsidRDefault="00847780" w:rsidP="00A940D8"/>
    <w:p w:rsidR="00847780" w:rsidRPr="00A940D8" w:rsidRDefault="00847780" w:rsidP="00A940D8"/>
    <w:p w:rsidR="00A940D8" w:rsidRPr="00A940D8" w:rsidRDefault="00A940D8" w:rsidP="00A940D8"/>
    <w:p w:rsidR="00A940D8" w:rsidRPr="00A940D8" w:rsidRDefault="00A940D8" w:rsidP="00A940D8">
      <w:pPr>
        <w:keepNext/>
        <w:widowControl w:val="0"/>
        <w:numPr>
          <w:ilvl w:val="0"/>
          <w:numId w:val="5"/>
        </w:numPr>
        <w:spacing w:after="60" w:line="276" w:lineRule="auto"/>
        <w:jc w:val="both"/>
        <w:outlineLvl w:val="0"/>
        <w:rPr>
          <w:rFonts w:ascii="Times New Roman" w:hAnsi="Times New Roman"/>
          <w:b/>
          <w:bCs/>
          <w:sz w:val="28"/>
          <w:szCs w:val="28"/>
        </w:rPr>
      </w:pPr>
      <w:bookmarkStart w:id="0" w:name="_Toc515428772"/>
      <w:r w:rsidRPr="00A940D8">
        <w:rPr>
          <w:rFonts w:ascii="Times New Roman" w:hAnsi="Times New Roman"/>
          <w:b/>
          <w:bCs/>
          <w:sz w:val="28"/>
          <w:szCs w:val="28"/>
        </w:rPr>
        <w:t>POVABILO  K  ODDAJI  PONUDBE</w:t>
      </w:r>
      <w:bookmarkEnd w:id="0"/>
    </w:p>
    <w:p w:rsidR="00A940D8" w:rsidRPr="00A940D8" w:rsidRDefault="00A940D8" w:rsidP="00A940D8">
      <w:pPr>
        <w:keepNext/>
        <w:widowControl w:val="0"/>
        <w:spacing w:after="60" w:line="276" w:lineRule="auto"/>
        <w:jc w:val="both"/>
        <w:outlineLvl w:val="0"/>
        <w:rPr>
          <w:rFonts w:ascii="Times New Roman" w:hAnsi="Times New Roman"/>
          <w:b/>
          <w:bCs/>
        </w:rPr>
      </w:pPr>
      <w:bookmarkStart w:id="1" w:name="_Toc515428773"/>
      <w:r w:rsidRPr="00A940D8">
        <w:rPr>
          <w:rFonts w:ascii="Times New Roman" w:hAnsi="Times New Roman"/>
          <w:b/>
          <w:bCs/>
        </w:rPr>
        <w:t>1. NAROČNIK</w:t>
      </w:r>
      <w:bookmarkEnd w:id="1"/>
    </w:p>
    <w:p w:rsidR="00A940D8" w:rsidRPr="00A940D8" w:rsidRDefault="00A940D8" w:rsidP="00A940D8">
      <w:pPr>
        <w:widowControl w:val="0"/>
        <w:jc w:val="both"/>
        <w:rPr>
          <w:rFonts w:ascii="Times New Roman" w:hAnsi="Times New Roman"/>
          <w:b/>
          <w:bCs/>
        </w:rPr>
      </w:pPr>
      <w:r w:rsidRPr="00A940D8">
        <w:rPr>
          <w:rFonts w:ascii="Times New Roman" w:hAnsi="Times New Roman"/>
          <w:b/>
          <w:bCs/>
        </w:rPr>
        <w:t>Splošna bolnišnica Slovenj Gradec</w:t>
      </w:r>
    </w:p>
    <w:p w:rsidR="00A940D8" w:rsidRPr="00A940D8" w:rsidRDefault="00A940D8" w:rsidP="00A940D8">
      <w:pPr>
        <w:widowControl w:val="0"/>
        <w:jc w:val="both"/>
        <w:rPr>
          <w:rFonts w:ascii="Times New Roman" w:hAnsi="Times New Roman"/>
          <w:b/>
          <w:bCs/>
        </w:rPr>
      </w:pPr>
      <w:r w:rsidRPr="00A940D8">
        <w:rPr>
          <w:rFonts w:ascii="Times New Roman" w:hAnsi="Times New Roman"/>
          <w:b/>
          <w:bCs/>
        </w:rPr>
        <w:t xml:space="preserve">Gosposvetska cesta 1, </w:t>
      </w:r>
    </w:p>
    <w:p w:rsidR="00A940D8" w:rsidRPr="00A940D8" w:rsidRDefault="00A940D8" w:rsidP="00A940D8">
      <w:pPr>
        <w:widowControl w:val="0"/>
        <w:jc w:val="both"/>
        <w:rPr>
          <w:rFonts w:ascii="Times New Roman" w:hAnsi="Times New Roman"/>
          <w:b/>
          <w:bCs/>
        </w:rPr>
      </w:pPr>
      <w:r w:rsidRPr="00A940D8">
        <w:rPr>
          <w:rFonts w:ascii="Times New Roman" w:hAnsi="Times New Roman"/>
          <w:b/>
          <w:bCs/>
        </w:rPr>
        <w:t>2380 Slovenj Gradec</w:t>
      </w:r>
    </w:p>
    <w:p w:rsidR="00A940D8" w:rsidRPr="00A940D8" w:rsidRDefault="00A940D8" w:rsidP="00A940D8">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A940D8" w:rsidRPr="00A940D8" w:rsidTr="00847780">
        <w:trPr>
          <w:tblCellSpacing w:w="0" w:type="dxa"/>
        </w:trPr>
        <w:tc>
          <w:tcPr>
            <w:tcW w:w="2157" w:type="dxa"/>
            <w:noWrap/>
            <w:tcMar>
              <w:top w:w="30" w:type="dxa"/>
              <w:left w:w="30" w:type="dxa"/>
              <w:bottom w:w="30" w:type="dxa"/>
              <w:right w:w="30" w:type="dxa"/>
            </w:tcMar>
            <w:hideMark/>
          </w:tcPr>
          <w:p w:rsidR="00A940D8" w:rsidRPr="00A940D8" w:rsidRDefault="00A940D8" w:rsidP="00A940D8">
            <w:pPr>
              <w:rPr>
                <w:rFonts w:ascii="Times New Roman" w:hAnsi="Times New Roman"/>
                <w:color w:val="444444"/>
                <w:sz w:val="20"/>
                <w:szCs w:val="20"/>
              </w:rPr>
            </w:pPr>
            <w:r w:rsidRPr="00A940D8">
              <w:rPr>
                <w:rFonts w:ascii="Times New Roman" w:hAnsi="Times New Roman"/>
                <w:color w:val="444444"/>
                <w:sz w:val="20"/>
                <w:szCs w:val="20"/>
              </w:rPr>
              <w:t>Direktor:</w:t>
            </w:r>
          </w:p>
        </w:tc>
        <w:tc>
          <w:tcPr>
            <w:tcW w:w="7257" w:type="dxa"/>
            <w:tcMar>
              <w:top w:w="30" w:type="dxa"/>
              <w:left w:w="30" w:type="dxa"/>
              <w:bottom w:w="30" w:type="dxa"/>
              <w:right w:w="30" w:type="dxa"/>
            </w:tcMar>
            <w:hideMark/>
          </w:tcPr>
          <w:p w:rsidR="00A940D8" w:rsidRPr="00A940D8" w:rsidRDefault="00A940D8" w:rsidP="00A940D8">
            <w:pPr>
              <w:rPr>
                <w:rFonts w:ascii="Times New Roman" w:hAnsi="Times New Roman"/>
                <w:b/>
                <w:bCs/>
                <w:sz w:val="20"/>
                <w:szCs w:val="20"/>
              </w:rPr>
            </w:pPr>
            <w:r w:rsidRPr="00A940D8">
              <w:rPr>
                <w:rFonts w:ascii="Times New Roman" w:hAnsi="Times New Roman"/>
                <w:b/>
                <w:bCs/>
                <w:sz w:val="20"/>
                <w:szCs w:val="20"/>
              </w:rPr>
              <w:t>Janez Lavre, dr.</w:t>
            </w:r>
            <w:r w:rsidR="00847780">
              <w:rPr>
                <w:rFonts w:ascii="Times New Roman" w:hAnsi="Times New Roman"/>
                <w:b/>
                <w:bCs/>
                <w:sz w:val="20"/>
                <w:szCs w:val="20"/>
              </w:rPr>
              <w:t xml:space="preserve"> </w:t>
            </w:r>
            <w:r w:rsidRPr="00A940D8">
              <w:rPr>
                <w:rFonts w:ascii="Times New Roman" w:hAnsi="Times New Roman"/>
                <w:b/>
                <w:bCs/>
                <w:sz w:val="20"/>
                <w:szCs w:val="20"/>
              </w:rPr>
              <w:t>med.</w:t>
            </w:r>
          </w:p>
        </w:tc>
      </w:tr>
      <w:tr w:rsidR="00A940D8" w:rsidRPr="00A940D8" w:rsidTr="00847780">
        <w:trPr>
          <w:tblCellSpacing w:w="0" w:type="dxa"/>
        </w:trPr>
        <w:tc>
          <w:tcPr>
            <w:tcW w:w="2157" w:type="dxa"/>
            <w:noWrap/>
            <w:tcMar>
              <w:top w:w="30" w:type="dxa"/>
              <w:left w:w="30" w:type="dxa"/>
              <w:bottom w:w="30" w:type="dxa"/>
              <w:right w:w="30" w:type="dxa"/>
            </w:tcMar>
            <w:hideMark/>
          </w:tcPr>
          <w:p w:rsidR="00A940D8" w:rsidRPr="00A940D8" w:rsidRDefault="00A940D8" w:rsidP="00A940D8">
            <w:pPr>
              <w:rPr>
                <w:rFonts w:ascii="Times New Roman" w:hAnsi="Times New Roman"/>
                <w:color w:val="444444"/>
                <w:sz w:val="20"/>
                <w:szCs w:val="20"/>
              </w:rPr>
            </w:pPr>
            <w:r w:rsidRPr="00A940D8">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A940D8" w:rsidRPr="00A940D8" w:rsidRDefault="00A940D8" w:rsidP="00A940D8">
            <w:pPr>
              <w:rPr>
                <w:rFonts w:ascii="Times New Roman" w:hAnsi="Times New Roman"/>
                <w:b/>
                <w:bCs/>
                <w:sz w:val="20"/>
                <w:szCs w:val="20"/>
              </w:rPr>
            </w:pPr>
            <w:r w:rsidRPr="00A940D8">
              <w:rPr>
                <w:rFonts w:ascii="Times New Roman" w:hAnsi="Times New Roman"/>
                <w:b/>
                <w:bCs/>
                <w:sz w:val="20"/>
                <w:szCs w:val="20"/>
              </w:rPr>
              <w:t>SI34697390</w:t>
            </w:r>
          </w:p>
        </w:tc>
      </w:tr>
      <w:tr w:rsidR="00A940D8" w:rsidRPr="00A940D8" w:rsidTr="00847780">
        <w:trPr>
          <w:tblCellSpacing w:w="0" w:type="dxa"/>
        </w:trPr>
        <w:tc>
          <w:tcPr>
            <w:tcW w:w="2157" w:type="dxa"/>
            <w:noWrap/>
            <w:tcMar>
              <w:top w:w="30" w:type="dxa"/>
              <w:left w:w="30" w:type="dxa"/>
              <w:bottom w:w="30" w:type="dxa"/>
              <w:right w:w="30" w:type="dxa"/>
            </w:tcMar>
            <w:hideMark/>
          </w:tcPr>
          <w:p w:rsidR="00A940D8" w:rsidRPr="00A940D8" w:rsidRDefault="00A940D8" w:rsidP="00A940D8">
            <w:pPr>
              <w:rPr>
                <w:rFonts w:ascii="Times New Roman" w:hAnsi="Times New Roman"/>
                <w:color w:val="444444"/>
                <w:sz w:val="20"/>
                <w:szCs w:val="20"/>
              </w:rPr>
            </w:pPr>
            <w:r w:rsidRPr="00A940D8">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A940D8" w:rsidRPr="00A940D8" w:rsidRDefault="00A940D8" w:rsidP="00A940D8">
            <w:pPr>
              <w:rPr>
                <w:rFonts w:ascii="Times New Roman" w:hAnsi="Times New Roman"/>
                <w:b/>
                <w:bCs/>
                <w:sz w:val="20"/>
                <w:szCs w:val="20"/>
              </w:rPr>
            </w:pPr>
            <w:r w:rsidRPr="00A940D8">
              <w:rPr>
                <w:rFonts w:ascii="Times New Roman" w:hAnsi="Times New Roman"/>
                <w:b/>
                <w:bCs/>
                <w:sz w:val="20"/>
                <w:szCs w:val="20"/>
              </w:rPr>
              <w:t>5054958</w:t>
            </w:r>
          </w:p>
        </w:tc>
      </w:tr>
      <w:tr w:rsidR="00A940D8" w:rsidRPr="00A940D8" w:rsidTr="00847780">
        <w:trPr>
          <w:tblCellSpacing w:w="0" w:type="dxa"/>
        </w:trPr>
        <w:tc>
          <w:tcPr>
            <w:tcW w:w="2157" w:type="dxa"/>
            <w:noWrap/>
            <w:tcMar>
              <w:top w:w="30" w:type="dxa"/>
              <w:left w:w="30" w:type="dxa"/>
              <w:bottom w:w="30" w:type="dxa"/>
              <w:right w:w="30" w:type="dxa"/>
            </w:tcMar>
            <w:hideMark/>
          </w:tcPr>
          <w:p w:rsidR="00A940D8" w:rsidRPr="00A940D8" w:rsidRDefault="00A940D8" w:rsidP="00A940D8">
            <w:pPr>
              <w:rPr>
                <w:rFonts w:ascii="Times New Roman" w:hAnsi="Times New Roman"/>
                <w:color w:val="444444"/>
                <w:sz w:val="20"/>
                <w:szCs w:val="20"/>
              </w:rPr>
            </w:pPr>
            <w:r w:rsidRPr="00A940D8">
              <w:rPr>
                <w:rFonts w:ascii="Times New Roman" w:hAnsi="Times New Roman"/>
                <w:color w:val="444444"/>
                <w:sz w:val="20"/>
                <w:szCs w:val="20"/>
              </w:rPr>
              <w:t>TRR:</w:t>
            </w:r>
          </w:p>
        </w:tc>
        <w:tc>
          <w:tcPr>
            <w:tcW w:w="7257" w:type="dxa"/>
            <w:tcMar>
              <w:top w:w="30" w:type="dxa"/>
              <w:left w:w="30" w:type="dxa"/>
              <w:bottom w:w="30" w:type="dxa"/>
              <w:right w:w="30" w:type="dxa"/>
            </w:tcMar>
            <w:hideMark/>
          </w:tcPr>
          <w:p w:rsidR="00A940D8" w:rsidRPr="00A940D8" w:rsidRDefault="00A940D8" w:rsidP="00A940D8">
            <w:pPr>
              <w:rPr>
                <w:rFonts w:ascii="Times New Roman" w:hAnsi="Times New Roman"/>
                <w:b/>
                <w:bCs/>
                <w:sz w:val="20"/>
                <w:szCs w:val="20"/>
              </w:rPr>
            </w:pPr>
            <w:r w:rsidRPr="00A940D8">
              <w:rPr>
                <w:rFonts w:ascii="Times New Roman" w:hAnsi="Times New Roman"/>
                <w:b/>
                <w:bCs/>
                <w:sz w:val="20"/>
                <w:szCs w:val="20"/>
              </w:rPr>
              <w:t>SI56 0110 0603 0278 961, Banka Slovenije</w:t>
            </w:r>
          </w:p>
        </w:tc>
      </w:tr>
      <w:tr w:rsidR="00A940D8" w:rsidRPr="00A940D8" w:rsidTr="00847780">
        <w:trPr>
          <w:tblCellSpacing w:w="0" w:type="dxa"/>
        </w:trPr>
        <w:tc>
          <w:tcPr>
            <w:tcW w:w="2157" w:type="dxa"/>
            <w:noWrap/>
            <w:tcMar>
              <w:top w:w="30" w:type="dxa"/>
              <w:left w:w="30" w:type="dxa"/>
              <w:bottom w:w="30" w:type="dxa"/>
              <w:right w:w="30" w:type="dxa"/>
            </w:tcMar>
            <w:hideMark/>
          </w:tcPr>
          <w:p w:rsidR="00A940D8" w:rsidRPr="00A940D8" w:rsidRDefault="00A940D8" w:rsidP="00A940D8">
            <w:pPr>
              <w:rPr>
                <w:rFonts w:ascii="Times New Roman" w:hAnsi="Times New Roman"/>
                <w:color w:val="444444"/>
                <w:sz w:val="20"/>
                <w:szCs w:val="20"/>
              </w:rPr>
            </w:pPr>
            <w:r w:rsidRPr="00A940D8">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A940D8" w:rsidRPr="00A940D8" w:rsidRDefault="00A940D8" w:rsidP="00A940D8">
            <w:pPr>
              <w:rPr>
                <w:rFonts w:ascii="Times New Roman" w:hAnsi="Times New Roman"/>
                <w:b/>
                <w:bCs/>
                <w:sz w:val="20"/>
                <w:szCs w:val="20"/>
              </w:rPr>
            </w:pPr>
            <w:r w:rsidRPr="00A940D8">
              <w:rPr>
                <w:rFonts w:ascii="Times New Roman" w:hAnsi="Times New Roman"/>
                <w:b/>
                <w:bCs/>
                <w:sz w:val="20"/>
                <w:szCs w:val="20"/>
              </w:rPr>
              <w:t>Javni zavod</w:t>
            </w:r>
          </w:p>
        </w:tc>
      </w:tr>
    </w:tbl>
    <w:p w:rsidR="00A940D8" w:rsidRPr="00A940D8" w:rsidRDefault="00A940D8" w:rsidP="00A940D8">
      <w:pPr>
        <w:jc w:val="both"/>
        <w:rPr>
          <w:rFonts w:ascii="Calibri" w:hAnsi="Calibri" w:cs="Calibri"/>
          <w:b/>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2" w:name="_Toc515428774"/>
      <w:r w:rsidRPr="00A940D8">
        <w:rPr>
          <w:rFonts w:ascii="Times New Roman" w:hAnsi="Times New Roman"/>
          <w:b/>
          <w:bCs/>
        </w:rPr>
        <w:t>2. OZNAKA IN PREDMET JAVNEGA NAROČILA</w:t>
      </w:r>
      <w:bookmarkEnd w:id="2"/>
    </w:p>
    <w:p w:rsidR="00A940D8" w:rsidRPr="00A940D8" w:rsidRDefault="00847780" w:rsidP="00A940D8">
      <w:pPr>
        <w:jc w:val="both"/>
        <w:rPr>
          <w:rFonts w:ascii="Times New Roman" w:hAnsi="Times New Roman"/>
        </w:rPr>
      </w:pPr>
      <w:r>
        <w:rPr>
          <w:rFonts w:ascii="Times New Roman" w:hAnsi="Times New Roman"/>
        </w:rPr>
        <w:t>Oznaka: JNMV37-2021</w:t>
      </w:r>
    </w:p>
    <w:p w:rsidR="00A940D8" w:rsidRPr="00A940D8" w:rsidRDefault="00A940D8" w:rsidP="00A940D8">
      <w:pPr>
        <w:ind w:left="2832" w:right="-32" w:hanging="2832"/>
        <w:rPr>
          <w:rFonts w:ascii="Times New Roman" w:hAnsi="Times New Roman"/>
          <w:b/>
          <w:bCs/>
        </w:rPr>
      </w:pPr>
      <w:r w:rsidRPr="00A940D8">
        <w:rPr>
          <w:rFonts w:ascii="Times New Roman" w:hAnsi="Times New Roman"/>
        </w:rPr>
        <w:t>Izvedba storitev:</w:t>
      </w:r>
      <w:r w:rsidRPr="00A940D8">
        <w:rPr>
          <w:rFonts w:ascii="Times New Roman" w:hAnsi="Times New Roman"/>
          <w:b/>
        </w:rPr>
        <w:t xml:space="preserve"> </w:t>
      </w:r>
      <w:r w:rsidRPr="00A940D8">
        <w:rPr>
          <w:rFonts w:ascii="Times New Roman" w:hAnsi="Times New Roman"/>
          <w:b/>
          <w:bCs/>
        </w:rPr>
        <w:t>Oddaja odpadkov po sklopih za obdobje dveh let.</w:t>
      </w:r>
    </w:p>
    <w:p w:rsidR="00A940D8" w:rsidRPr="00A940D8" w:rsidRDefault="00A940D8" w:rsidP="00A940D8">
      <w:pPr>
        <w:ind w:left="2832" w:right="-32" w:hanging="2832"/>
        <w:rPr>
          <w:rFonts w:ascii="Times New Roman" w:hAnsi="Times New Roman"/>
          <w:b/>
          <w:bCs/>
        </w:rPr>
      </w:pPr>
    </w:p>
    <w:p w:rsidR="005E4A5D" w:rsidRPr="00A940D8" w:rsidRDefault="005E4A5D" w:rsidP="005E4A5D">
      <w:pPr>
        <w:numPr>
          <w:ilvl w:val="0"/>
          <w:numId w:val="27"/>
        </w:numPr>
        <w:rPr>
          <w:rFonts w:ascii="Times New Roman" w:hAnsi="Times New Roman"/>
          <w:b/>
          <w:bCs/>
        </w:rPr>
      </w:pPr>
      <w:r w:rsidRPr="00A940D8">
        <w:rPr>
          <w:rFonts w:ascii="Times New Roman" w:hAnsi="Times New Roman"/>
          <w:b/>
          <w:bCs/>
        </w:rPr>
        <w:t xml:space="preserve">sklop:  </w:t>
      </w:r>
    </w:p>
    <w:p w:rsidR="005E4A5D" w:rsidRPr="00A940D8" w:rsidRDefault="005E4A5D" w:rsidP="005E4A5D">
      <w:pPr>
        <w:ind w:left="720"/>
        <w:rPr>
          <w:rFonts w:ascii="Times New Roman" w:hAnsi="Times New Roman"/>
          <w:b/>
          <w:bCs/>
        </w:rPr>
      </w:pPr>
      <w:r w:rsidRPr="00A940D8">
        <w:rPr>
          <w:rFonts w:ascii="Times New Roman" w:hAnsi="Times New Roman"/>
          <w:b/>
          <w:bCs/>
        </w:rPr>
        <w:t xml:space="preserve">15 01 10* - </w:t>
      </w:r>
      <w:r w:rsidRPr="000324EB">
        <w:rPr>
          <w:rFonts w:ascii="Times New Roman" w:hAnsi="Times New Roman"/>
          <w:b/>
          <w:bCs/>
        </w:rPr>
        <w:t>Embalaža, ki vsebuje ostanke nevarnih snovi ali je onesnažena z nevarnimi snovmi</w:t>
      </w:r>
    </w:p>
    <w:p w:rsidR="005E4A5D" w:rsidRPr="00A940D8" w:rsidRDefault="005E4A5D" w:rsidP="005E4A5D">
      <w:pPr>
        <w:ind w:left="720"/>
        <w:rPr>
          <w:rFonts w:ascii="Times New Roman" w:hAnsi="Times New Roman"/>
          <w:b/>
          <w:bCs/>
        </w:rPr>
      </w:pPr>
      <w:r w:rsidRPr="00A940D8">
        <w:rPr>
          <w:rFonts w:ascii="Times New Roman" w:hAnsi="Times New Roman"/>
          <w:b/>
          <w:bCs/>
        </w:rPr>
        <w:t xml:space="preserve">18 01 06* - </w:t>
      </w:r>
      <w:r w:rsidRPr="000324EB">
        <w:rPr>
          <w:rFonts w:ascii="Times New Roman" w:hAnsi="Times New Roman"/>
          <w:b/>
          <w:bCs/>
        </w:rPr>
        <w:t>Kemikalije, ki sestojijo iz nevarnih snovi ali jih vsebujejo</w:t>
      </w:r>
    </w:p>
    <w:p w:rsidR="005E4A5D" w:rsidRPr="00A940D8" w:rsidRDefault="005E4A5D" w:rsidP="005E4A5D">
      <w:pPr>
        <w:ind w:left="720"/>
        <w:rPr>
          <w:rFonts w:ascii="Times New Roman" w:hAnsi="Times New Roman"/>
          <w:b/>
          <w:bCs/>
        </w:rPr>
      </w:pPr>
      <w:r>
        <w:rPr>
          <w:rFonts w:ascii="Times New Roman" w:hAnsi="Times New Roman"/>
          <w:b/>
          <w:bCs/>
        </w:rPr>
        <w:t>18 01 07 -</w:t>
      </w:r>
      <w:r w:rsidRPr="00A940D8">
        <w:rPr>
          <w:rFonts w:ascii="Times New Roman" w:hAnsi="Times New Roman"/>
          <w:b/>
          <w:bCs/>
        </w:rPr>
        <w:t xml:space="preserve"> </w:t>
      </w:r>
      <w:r w:rsidRPr="000324EB">
        <w:rPr>
          <w:rFonts w:ascii="Times New Roman" w:hAnsi="Times New Roman"/>
          <w:b/>
          <w:bCs/>
        </w:rPr>
        <w:t>Kemikalije, ki niso navedene v 18 01 06</w:t>
      </w:r>
    </w:p>
    <w:p w:rsidR="005E4A5D" w:rsidRDefault="005E4A5D" w:rsidP="005E4A5D">
      <w:pPr>
        <w:numPr>
          <w:ilvl w:val="0"/>
          <w:numId w:val="27"/>
        </w:numPr>
        <w:ind w:right="-32"/>
        <w:rPr>
          <w:rFonts w:ascii="Times New Roman" w:hAnsi="Times New Roman"/>
          <w:b/>
          <w:bCs/>
        </w:rPr>
      </w:pPr>
      <w:r w:rsidRPr="00A940D8">
        <w:rPr>
          <w:rFonts w:ascii="Times New Roman" w:hAnsi="Times New Roman"/>
          <w:b/>
          <w:bCs/>
        </w:rPr>
        <w:t xml:space="preserve">sklop: </w:t>
      </w:r>
    </w:p>
    <w:p w:rsidR="005E4A5D" w:rsidRPr="00A940D8" w:rsidRDefault="005E4A5D" w:rsidP="005E4A5D">
      <w:pPr>
        <w:ind w:left="720" w:right="-32"/>
        <w:rPr>
          <w:rFonts w:ascii="Times New Roman" w:hAnsi="Times New Roman"/>
          <w:b/>
          <w:bCs/>
        </w:rPr>
      </w:pPr>
      <w:r>
        <w:rPr>
          <w:rFonts w:ascii="Times New Roman" w:hAnsi="Times New Roman"/>
          <w:b/>
          <w:bCs/>
        </w:rPr>
        <w:t>18 01 02 -</w:t>
      </w:r>
      <w:r w:rsidRPr="00A940D8">
        <w:rPr>
          <w:rFonts w:ascii="Times New Roman" w:hAnsi="Times New Roman"/>
          <w:b/>
          <w:bCs/>
        </w:rPr>
        <w:t xml:space="preserve"> </w:t>
      </w:r>
      <w:r w:rsidRPr="000324EB">
        <w:rPr>
          <w:rFonts w:ascii="Times New Roman" w:hAnsi="Times New Roman"/>
          <w:b/>
          <w:bCs/>
        </w:rPr>
        <w:t>Deli telesa in organi, vključno z vrečkami krvi in konzervirano krvjo (razen 18 01 03)</w:t>
      </w:r>
    </w:p>
    <w:p w:rsidR="005E4A5D" w:rsidRPr="00A940D8" w:rsidRDefault="005E4A5D" w:rsidP="005E4A5D">
      <w:pPr>
        <w:numPr>
          <w:ilvl w:val="0"/>
          <w:numId w:val="27"/>
        </w:numPr>
        <w:ind w:right="-32"/>
        <w:rPr>
          <w:rFonts w:ascii="Times New Roman" w:hAnsi="Times New Roman"/>
          <w:b/>
          <w:bCs/>
        </w:rPr>
      </w:pPr>
      <w:r w:rsidRPr="00A940D8">
        <w:rPr>
          <w:rFonts w:ascii="Times New Roman" w:hAnsi="Times New Roman"/>
          <w:b/>
          <w:bCs/>
        </w:rPr>
        <w:t xml:space="preserve">sklop: </w:t>
      </w:r>
    </w:p>
    <w:p w:rsidR="005E4A5D" w:rsidRDefault="005E4A5D" w:rsidP="005E4A5D">
      <w:pPr>
        <w:ind w:left="720" w:right="-32"/>
        <w:rPr>
          <w:rFonts w:ascii="Times New Roman" w:hAnsi="Times New Roman"/>
          <w:b/>
          <w:bCs/>
        </w:rPr>
      </w:pPr>
      <w:r w:rsidRPr="00A940D8">
        <w:rPr>
          <w:rFonts w:ascii="Times New Roman" w:hAnsi="Times New Roman"/>
          <w:b/>
          <w:bCs/>
        </w:rPr>
        <w:t xml:space="preserve">18 01 03* - </w:t>
      </w:r>
      <w:r w:rsidRPr="000324EB">
        <w:rPr>
          <w:rFonts w:ascii="Times New Roman" w:hAnsi="Times New Roman"/>
          <w:b/>
          <w:bCs/>
        </w:rPr>
        <w:t xml:space="preserve">Odpadki, ki z vidika preprečevanja okužbe zahtevajo posebno ravnanje pri zbiranju in odstranjevanju </w:t>
      </w:r>
    </w:p>
    <w:p w:rsidR="005E4A5D" w:rsidRPr="00A940D8" w:rsidRDefault="005E4A5D" w:rsidP="005E4A5D">
      <w:pPr>
        <w:ind w:left="720" w:right="-32"/>
        <w:rPr>
          <w:rFonts w:ascii="Times New Roman" w:hAnsi="Times New Roman"/>
          <w:b/>
          <w:bCs/>
        </w:rPr>
      </w:pPr>
      <w:r w:rsidRPr="00A940D8">
        <w:rPr>
          <w:rFonts w:ascii="Times New Roman" w:hAnsi="Times New Roman"/>
          <w:b/>
          <w:bCs/>
        </w:rPr>
        <w:t>18 01 08* - Citotoksična in citostatična zdravila</w:t>
      </w:r>
    </w:p>
    <w:p w:rsidR="005E4A5D" w:rsidRDefault="005E4A5D" w:rsidP="005E4A5D">
      <w:pPr>
        <w:numPr>
          <w:ilvl w:val="0"/>
          <w:numId w:val="27"/>
        </w:numPr>
        <w:ind w:right="-32"/>
        <w:rPr>
          <w:rFonts w:ascii="Times New Roman" w:hAnsi="Times New Roman"/>
          <w:b/>
          <w:bCs/>
        </w:rPr>
      </w:pPr>
      <w:r w:rsidRPr="00A940D8">
        <w:rPr>
          <w:rFonts w:ascii="Times New Roman" w:hAnsi="Times New Roman"/>
          <w:b/>
          <w:bCs/>
        </w:rPr>
        <w:t xml:space="preserve">sklop: </w:t>
      </w:r>
    </w:p>
    <w:p w:rsidR="005E4A5D" w:rsidRDefault="005E4A5D" w:rsidP="005E4A5D">
      <w:pPr>
        <w:ind w:left="720" w:right="-32"/>
        <w:rPr>
          <w:rFonts w:ascii="Times New Roman" w:hAnsi="Times New Roman"/>
          <w:b/>
          <w:bCs/>
        </w:rPr>
      </w:pPr>
      <w:r>
        <w:rPr>
          <w:rFonts w:ascii="Times New Roman" w:hAnsi="Times New Roman"/>
          <w:b/>
          <w:bCs/>
        </w:rPr>
        <w:t xml:space="preserve">18 01 04 - </w:t>
      </w:r>
      <w:r w:rsidRPr="000324EB">
        <w:rPr>
          <w:rFonts w:ascii="Times New Roman" w:hAnsi="Times New Roman"/>
          <w:b/>
          <w:bCs/>
        </w:rPr>
        <w:t>Odpadki, ki z vidika preprečevanja okužbe ne zahtevajo posebnega ravnanja pri zbiranju in odstranjevanju</w:t>
      </w:r>
    </w:p>
    <w:p w:rsidR="005E4A5D" w:rsidRPr="00A940D8" w:rsidRDefault="005E4A5D" w:rsidP="005E4A5D">
      <w:pPr>
        <w:ind w:left="720" w:right="-32"/>
        <w:rPr>
          <w:rFonts w:ascii="Times New Roman" w:hAnsi="Times New Roman"/>
          <w:b/>
          <w:i/>
        </w:rPr>
      </w:pPr>
    </w:p>
    <w:p w:rsidR="005E4A5D" w:rsidRPr="00A940D8" w:rsidRDefault="005E4A5D" w:rsidP="005E4A5D">
      <w:pPr>
        <w:jc w:val="both"/>
        <w:rPr>
          <w:rFonts w:ascii="Times New Roman" w:hAnsi="Times New Roman"/>
          <w:b/>
          <w:i/>
        </w:rPr>
      </w:pPr>
      <w:r w:rsidRPr="00A940D8">
        <w:rPr>
          <w:rFonts w:ascii="Times New Roman" w:hAnsi="Times New Roman"/>
          <w:b/>
          <w:i/>
        </w:rPr>
        <w:t>Točni podatki o predmetu naročila se nahajajo v točki III. TEHNIČNE SPECIFIKACIJE PREDMETA  JAVNEGA  NAROČILA</w:t>
      </w:r>
      <w:r>
        <w:rPr>
          <w:rFonts w:ascii="Times New Roman" w:hAnsi="Times New Roman"/>
          <w:b/>
          <w:i/>
        </w:rPr>
        <w:t>.</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A940D8" w:rsidRPr="00A940D8" w:rsidRDefault="00A940D8" w:rsidP="00A940D8">
      <w:pPr>
        <w:jc w:val="both"/>
        <w:rPr>
          <w:rFonts w:ascii="Calibri" w:hAnsi="Calibri" w:cs="Calibri"/>
          <w:sz w:val="20"/>
          <w:szCs w:val="20"/>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3" w:name="_Toc515428775"/>
      <w:r w:rsidRPr="00A940D8">
        <w:rPr>
          <w:rFonts w:ascii="Times New Roman" w:hAnsi="Times New Roman"/>
          <w:b/>
          <w:bCs/>
        </w:rPr>
        <w:t>3. NAČIN ODDAJE JAVNEGA NAROČILA</w:t>
      </w:r>
      <w:bookmarkEnd w:id="3"/>
      <w:r w:rsidRPr="00A940D8">
        <w:rPr>
          <w:rFonts w:ascii="Times New Roman" w:hAnsi="Times New Roman"/>
          <w:b/>
          <w:bCs/>
        </w:rPr>
        <w:t xml:space="preserve"> </w:t>
      </w: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Za oddajo predmetnega naročila se v skladu z ZJN-3 izvede </w:t>
      </w:r>
      <w:r w:rsidR="003107C2">
        <w:rPr>
          <w:rFonts w:ascii="Times New Roman" w:hAnsi="Times New Roman"/>
        </w:rPr>
        <w:t>odprti postopek.</w:t>
      </w:r>
    </w:p>
    <w:p w:rsidR="00A940D8" w:rsidRPr="00A940D8" w:rsidRDefault="00A940D8" w:rsidP="00A940D8">
      <w:pPr>
        <w:rPr>
          <w:rFonts w:ascii="Times New Roman" w:hAnsi="Times New Roman"/>
          <w:color w:val="FF0000"/>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4" w:name="_Toc515428776"/>
      <w:r w:rsidRPr="00A940D8">
        <w:rPr>
          <w:rFonts w:ascii="Times New Roman" w:hAnsi="Times New Roman"/>
          <w:b/>
          <w:bCs/>
        </w:rPr>
        <w:lastRenderedPageBreak/>
        <w:t>4. ROK IN NAČIN PREDLOŽITVE PONUDBE</w:t>
      </w:r>
      <w:bookmarkEnd w:id="4"/>
    </w:p>
    <w:p w:rsidR="00A940D8" w:rsidRPr="00A940D8" w:rsidRDefault="00A940D8" w:rsidP="00A940D8">
      <w:pPr>
        <w:jc w:val="both"/>
        <w:rPr>
          <w:rFonts w:ascii="Times New Roman" w:hAnsi="Times New Roman"/>
        </w:rPr>
      </w:pPr>
      <w:r w:rsidRPr="00A940D8">
        <w:rPr>
          <w:rFonts w:ascii="Times New Roman" w:hAnsi="Times New Roman"/>
          <w:b/>
        </w:rPr>
        <w:t>Ponudniki morajo ponudbe predložiti v informacijski sistem e-JN</w:t>
      </w:r>
      <w:r w:rsidRPr="00A940D8">
        <w:rPr>
          <w:rFonts w:ascii="Times New Roman" w:hAnsi="Times New Roman"/>
        </w:rPr>
        <w:t xml:space="preserve"> na spletnem naslovu </w:t>
      </w:r>
      <w:hyperlink r:id="rId8" w:history="1">
        <w:r w:rsidRPr="00A940D8">
          <w:rPr>
            <w:rFonts w:ascii="Times New Roman" w:eastAsia="Calibri" w:hAnsi="Times New Roman"/>
            <w:i/>
            <w:color w:val="3333FF"/>
            <w:u w:val="single"/>
            <w:lang w:eastAsia="en-US"/>
          </w:rPr>
          <w:t>https://ejn.gov.si/eJN2</w:t>
        </w:r>
      </w:hyperlink>
      <w:r w:rsidRPr="00A940D8">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940D8">
          <w:rPr>
            <w:rFonts w:ascii="Times New Roman" w:eastAsia="Calibri" w:hAnsi="Times New Roman"/>
            <w:i/>
            <w:color w:val="3333FF"/>
            <w:u w:val="single"/>
            <w:lang w:eastAsia="en-US"/>
          </w:rPr>
          <w:t>https://ejn.gov.si/eJN2</w:t>
        </w:r>
      </w:hyperlink>
      <w:r w:rsidRPr="00A940D8">
        <w:rPr>
          <w:rFonts w:ascii="Times New Roman" w:hAnsi="Times New Roman"/>
        </w:rPr>
        <w:t>.</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 xml:space="preserve">Ponudnik se mora pred oddajo ponudbe registrirati na spletnem naslovu </w:t>
      </w:r>
      <w:hyperlink r:id="rId10" w:history="1">
        <w:r w:rsidRPr="00A940D8">
          <w:rPr>
            <w:rFonts w:ascii="Times New Roman" w:eastAsia="Calibri" w:hAnsi="Times New Roman"/>
            <w:i/>
            <w:color w:val="3333FF"/>
            <w:u w:val="single"/>
            <w:lang w:eastAsia="en-US"/>
          </w:rPr>
          <w:t>https://ejn.gov.si/eJN2</w:t>
        </w:r>
      </w:hyperlink>
      <w:r w:rsidRPr="00A940D8">
        <w:rPr>
          <w:rFonts w:ascii="Times New Roman" w:hAnsi="Times New Roman"/>
        </w:rPr>
        <w:t>, v skladu z Navodili za uporabo e-JN. Če je ponudnik že registriran v informacijski sistem e-JN, se v aplikacijo prijavi na istem naslovu.</w:t>
      </w:r>
    </w:p>
    <w:p w:rsidR="00A940D8" w:rsidRPr="00A940D8" w:rsidRDefault="00A940D8" w:rsidP="00A940D8">
      <w:pPr>
        <w:jc w:val="both"/>
        <w:rPr>
          <w:rFonts w:ascii="Times New Roman" w:hAnsi="Times New Roman"/>
        </w:rPr>
      </w:pPr>
      <w:r w:rsidRPr="00A940D8">
        <w:rPr>
          <w:rFonts w:ascii="Times New Roman" w:hAnsi="Times New Roman"/>
        </w:rPr>
        <w:t>Za oddajo ponudb je zahtevano eno od s strani kvalificiranega overitelja izdano digitalno potrdilo: SIGEN-CA (</w:t>
      </w:r>
      <w:hyperlink r:id="rId11" w:history="1">
        <w:r w:rsidRPr="00A940D8">
          <w:rPr>
            <w:rFonts w:ascii="Times New Roman" w:eastAsia="Calibri" w:hAnsi="Times New Roman"/>
            <w:i/>
            <w:u w:val="single"/>
            <w:lang w:eastAsia="en-US"/>
          </w:rPr>
          <w:t>www.sigen-ca.si</w:t>
        </w:r>
      </w:hyperlink>
      <w:r w:rsidRPr="00A940D8">
        <w:rPr>
          <w:rFonts w:eastAsia="Calibri"/>
          <w:u w:val="single"/>
          <w:lang w:eastAsia="en-US"/>
        </w:rPr>
        <w:t>)</w:t>
      </w:r>
      <w:r w:rsidRPr="00A940D8">
        <w:rPr>
          <w:rFonts w:ascii="Times New Roman" w:hAnsi="Times New Roman"/>
        </w:rPr>
        <w:t>, POŠTA®CA (</w:t>
      </w:r>
      <w:r w:rsidRPr="00A940D8">
        <w:rPr>
          <w:rFonts w:ascii="Times New Roman" w:eastAsia="Calibri" w:hAnsi="Times New Roman"/>
          <w:i/>
          <w:u w:val="single"/>
          <w:lang w:eastAsia="en-US"/>
        </w:rPr>
        <w:t>postarca.posta.si</w:t>
      </w:r>
      <w:r w:rsidRPr="00A940D8">
        <w:rPr>
          <w:rFonts w:ascii="Times New Roman" w:hAnsi="Times New Roman"/>
        </w:rPr>
        <w:t>), HALCOM-CA (</w:t>
      </w:r>
      <w:hyperlink r:id="rId12" w:history="1">
        <w:r w:rsidRPr="00A940D8">
          <w:rPr>
            <w:rFonts w:ascii="Times New Roman" w:eastAsia="Calibri" w:hAnsi="Times New Roman"/>
            <w:i/>
            <w:u w:val="single"/>
            <w:lang w:eastAsia="en-US"/>
          </w:rPr>
          <w:t>www.halcom.si</w:t>
        </w:r>
      </w:hyperlink>
      <w:r w:rsidRPr="00A940D8">
        <w:rPr>
          <w:rFonts w:ascii="Times New Roman" w:hAnsi="Times New Roman"/>
        </w:rPr>
        <w:t>), AC NLB (</w:t>
      </w:r>
      <w:hyperlink r:id="rId13" w:history="1">
        <w:r w:rsidRPr="00A940D8">
          <w:rPr>
            <w:rFonts w:ascii="Times New Roman" w:eastAsia="Calibri" w:hAnsi="Times New Roman"/>
            <w:i/>
            <w:u w:val="single"/>
            <w:lang w:eastAsia="en-US"/>
          </w:rPr>
          <w:t>www.nlb.si</w:t>
        </w:r>
      </w:hyperlink>
      <w:r w:rsidRPr="00A940D8">
        <w:rPr>
          <w:rFonts w:ascii="Times New Roman" w:hAnsi="Times New Roman"/>
        </w:rPr>
        <w:t>).</w:t>
      </w:r>
    </w:p>
    <w:p w:rsidR="00A940D8" w:rsidRPr="00A940D8" w:rsidRDefault="00A940D8" w:rsidP="00A940D8">
      <w:pPr>
        <w:jc w:val="both"/>
        <w:rPr>
          <w:rFonts w:ascii="Times New Roman" w:hAnsi="Times New Roman"/>
        </w:rPr>
      </w:pPr>
      <w:r w:rsidRPr="00A940D8">
        <w:rPr>
          <w:rFonts w:ascii="Times New Roman" w:hAnsi="Times New Roman"/>
        </w:rPr>
        <w:t xml:space="preserve">Ponudba se šteje za pravočasno oddano, če jo naročnik prejme preko </w:t>
      </w:r>
      <w:r w:rsidRPr="00A940D8">
        <w:rPr>
          <w:rFonts w:ascii="Times New Roman" w:hAnsi="Times New Roman"/>
          <w:i/>
        </w:rPr>
        <w:t>sistema e-JN</w:t>
      </w:r>
      <w:r w:rsidRPr="00A940D8">
        <w:rPr>
          <w:rFonts w:ascii="Times New Roman" w:hAnsi="Times New Roman"/>
        </w:rPr>
        <w:t xml:space="preserve"> </w:t>
      </w:r>
      <w:hyperlink r:id="rId14" w:history="1">
        <w:r w:rsidRPr="00A940D8">
          <w:rPr>
            <w:rFonts w:ascii="Times New Roman" w:eastAsia="Calibri" w:hAnsi="Times New Roman"/>
            <w:i/>
            <w:color w:val="3333FF"/>
            <w:u w:val="single"/>
            <w:lang w:eastAsia="en-US"/>
          </w:rPr>
          <w:t>https://ejn.gov.si/eJN2</w:t>
        </w:r>
      </w:hyperlink>
      <w:r w:rsidRPr="00A940D8">
        <w:rPr>
          <w:rFonts w:ascii="Times New Roman" w:hAnsi="Times New Roman"/>
        </w:rPr>
        <w:t xml:space="preserve"> </w:t>
      </w:r>
      <w:r w:rsidRPr="00A940D8">
        <w:rPr>
          <w:rFonts w:ascii="Times New Roman" w:hAnsi="Times New Roman"/>
          <w:b/>
        </w:rPr>
        <w:t>najkasneje do datuma in ure, objavljene na Portalu JN in v sistemu e-JN.</w:t>
      </w:r>
      <w:r w:rsidRPr="00A940D8">
        <w:rPr>
          <w:b/>
          <w:sz w:val="20"/>
          <w:szCs w:val="20"/>
        </w:rPr>
        <w:t xml:space="preserve"> </w:t>
      </w:r>
      <w:r w:rsidRPr="00A940D8">
        <w:rPr>
          <w:rFonts w:ascii="Times New Roman" w:hAnsi="Times New Roman"/>
        </w:rPr>
        <w:t xml:space="preserve">Za oddano ponudbo se šteje ponudba, ki je v informacijskem </w:t>
      </w:r>
      <w:r w:rsidRPr="00A940D8">
        <w:rPr>
          <w:rFonts w:ascii="Times New Roman" w:hAnsi="Times New Roman"/>
          <w:i/>
        </w:rPr>
        <w:t>sistemu e-JN</w:t>
      </w:r>
      <w:r w:rsidRPr="00A940D8">
        <w:rPr>
          <w:rFonts w:ascii="Times New Roman" w:hAnsi="Times New Roman"/>
        </w:rPr>
        <w:t xml:space="preserve"> označena s statusom »ODDANO«.</w:t>
      </w:r>
    </w:p>
    <w:p w:rsidR="00A940D8" w:rsidRPr="00A940D8" w:rsidRDefault="00A940D8" w:rsidP="00A940D8">
      <w:pPr>
        <w:jc w:val="both"/>
        <w:rPr>
          <w:rFonts w:ascii="Times New Roman" w:hAnsi="Times New Roman"/>
        </w:rPr>
      </w:pPr>
      <w:r w:rsidRPr="00A940D8">
        <w:rPr>
          <w:rFonts w:ascii="Times New Roman" w:hAnsi="Times New Roman"/>
        </w:rPr>
        <w:t xml:space="preserve">Ponudnik lahko do roka za oddajo ponudb svojo ponudbo umakne ali spremeni. Če ponudnik v informacijskem </w:t>
      </w:r>
      <w:r w:rsidRPr="00A940D8">
        <w:rPr>
          <w:rFonts w:ascii="Times New Roman" w:hAnsi="Times New Roman"/>
          <w:i/>
        </w:rPr>
        <w:t>sistemu e-JN</w:t>
      </w:r>
      <w:r w:rsidRPr="00A940D8">
        <w:rPr>
          <w:rFonts w:ascii="Times New Roman" w:hAnsi="Times New Roman"/>
        </w:rPr>
        <w:t xml:space="preserve"> svojo ponudbo umakne, se šteje, da ponudba ni bila oddana in je naročnik v sistemu e-JN tudi ne bo videl. Če ponudnik svojo ponudbo v informacijskem </w:t>
      </w:r>
      <w:r w:rsidRPr="00A940D8">
        <w:rPr>
          <w:rFonts w:ascii="Times New Roman" w:hAnsi="Times New Roman"/>
          <w:i/>
        </w:rPr>
        <w:t>sistemu e-JN</w:t>
      </w:r>
      <w:r w:rsidRPr="00A940D8">
        <w:rPr>
          <w:rFonts w:ascii="Times New Roman" w:hAnsi="Times New Roman"/>
        </w:rPr>
        <w:t xml:space="preserve"> spremeni, je naročniku v tem sistemu odprta zadnja oddana ponudba. </w:t>
      </w:r>
    </w:p>
    <w:p w:rsidR="00A940D8" w:rsidRPr="00A940D8" w:rsidRDefault="00A940D8" w:rsidP="00A940D8">
      <w:pPr>
        <w:jc w:val="both"/>
        <w:rPr>
          <w:rFonts w:ascii="Times New Roman" w:hAnsi="Times New Roman"/>
        </w:rPr>
      </w:pPr>
      <w:r w:rsidRPr="00A940D8">
        <w:rPr>
          <w:rFonts w:ascii="Times New Roman" w:hAnsi="Times New Roman"/>
        </w:rPr>
        <w:t>Po preteku roka za predložitev ponudb ponudbe ne bo več mogoče oddati.</w:t>
      </w:r>
    </w:p>
    <w:p w:rsidR="00A940D8" w:rsidRPr="00A940D8" w:rsidRDefault="00A940D8" w:rsidP="00A940D8">
      <w:pPr>
        <w:jc w:val="both"/>
        <w:rPr>
          <w:rFonts w:ascii="Times New Roman" w:hAnsi="Times New Roman"/>
        </w:rPr>
      </w:pPr>
    </w:p>
    <w:p w:rsidR="00A940D8" w:rsidRPr="00A940D8" w:rsidRDefault="00A940D8" w:rsidP="00A940D8">
      <w:r w:rsidRPr="00A940D8">
        <w:rPr>
          <w:rFonts w:ascii="Times New Roman" w:hAnsi="Times New Roman"/>
        </w:rPr>
        <w:t xml:space="preserve">Dostop do povezave za oddajo elektronske ponudbe v tem postopku javnega naročila je na naslednji povezavi: </w:t>
      </w:r>
    </w:p>
    <w:p w:rsidR="00A940D8" w:rsidRPr="00A940D8" w:rsidRDefault="00A940D8" w:rsidP="00A940D8">
      <w:pPr>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5" w:name="_Toc515428777"/>
      <w:r w:rsidRPr="00A940D8">
        <w:rPr>
          <w:rFonts w:ascii="Times New Roman" w:hAnsi="Times New Roman"/>
          <w:b/>
          <w:bCs/>
        </w:rPr>
        <w:t>5. ČAS IN KRAJ ODPIRANJA PONUDB</w:t>
      </w:r>
      <w:bookmarkEnd w:id="5"/>
      <w:r w:rsidRPr="00A940D8">
        <w:rPr>
          <w:rFonts w:ascii="Times New Roman" w:hAnsi="Times New Roman"/>
          <w:b/>
          <w:bCs/>
        </w:rPr>
        <w:t xml:space="preserve"> </w:t>
      </w:r>
    </w:p>
    <w:p w:rsidR="00A940D8" w:rsidRPr="00A940D8" w:rsidRDefault="00A940D8" w:rsidP="00A940D8">
      <w:pPr>
        <w:jc w:val="both"/>
        <w:rPr>
          <w:rFonts w:ascii="Times New Roman" w:hAnsi="Times New Roman"/>
        </w:rPr>
      </w:pPr>
      <w:r w:rsidRPr="00A940D8">
        <w:rPr>
          <w:rFonts w:ascii="Times New Roman" w:hAnsi="Times New Roman"/>
        </w:rPr>
        <w:t xml:space="preserve">Odpiranje ponudb bo potekalo avtomatično v informacijskem sistemu e-JN </w:t>
      </w:r>
      <w:r w:rsidRPr="00A940D8">
        <w:rPr>
          <w:rFonts w:ascii="Times New Roman" w:hAnsi="Times New Roman"/>
          <w:b/>
        </w:rPr>
        <w:t>na dan in ob uri, objavljeni na Portalu JN in v sistemu e-JN</w:t>
      </w:r>
      <w:r w:rsidRPr="00A940D8">
        <w:rPr>
          <w:rFonts w:ascii="Times New Roman" w:hAnsi="Times New Roman"/>
        </w:rPr>
        <w:t xml:space="preserve"> na spletnem naslovu </w:t>
      </w:r>
      <w:hyperlink r:id="rId15" w:history="1">
        <w:r w:rsidRPr="00A940D8">
          <w:rPr>
            <w:rFonts w:ascii="Times New Roman" w:eastAsia="Calibri" w:hAnsi="Times New Roman"/>
            <w:i/>
            <w:color w:val="3333FF"/>
            <w:u w:val="single"/>
            <w:lang w:eastAsia="en-US"/>
          </w:rPr>
          <w:t>https://ejn.gov.si/eJN2</w:t>
        </w:r>
      </w:hyperlink>
      <w:r w:rsidRPr="00A940D8">
        <w:rPr>
          <w:rFonts w:ascii="Times New Roman" w:hAnsi="Times New Roman"/>
        </w:rPr>
        <w:t xml:space="preserve">. </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 xml:space="preserve">Odpiranje poteka tako, da informacijski </w:t>
      </w:r>
      <w:r w:rsidRPr="00A940D8">
        <w:rPr>
          <w:rFonts w:ascii="Times New Roman" w:hAnsi="Times New Roman"/>
          <w:i/>
        </w:rPr>
        <w:t>sistem e-JN</w:t>
      </w:r>
      <w:r w:rsidRPr="00A940D8">
        <w:rPr>
          <w:rFonts w:ascii="Times New Roman" w:hAnsi="Times New Roman"/>
        </w:rPr>
        <w:t xml:space="preserve"> samodejno ob uri, ki je določena za javno odpiranje ponudb, prikaže podatke o ponudniku, o variantah, če so bile zahtevane oziroma dovoljene, ter omogoči dostop do .pdf dokumenta, ki ga ponudnik naloži v </w:t>
      </w:r>
      <w:r w:rsidRPr="00A940D8">
        <w:rPr>
          <w:rFonts w:ascii="Times New Roman" w:hAnsi="Times New Roman"/>
          <w:i/>
        </w:rPr>
        <w:t>sistem e-JN</w:t>
      </w:r>
      <w:r w:rsidRPr="00A940D8">
        <w:rPr>
          <w:rFonts w:ascii="Times New Roman" w:hAnsi="Times New Roman"/>
        </w:rPr>
        <w:t xml:space="preserve"> pod zavihek </w:t>
      </w:r>
      <w:r w:rsidRPr="00A940D8">
        <w:rPr>
          <w:rFonts w:ascii="Times New Roman" w:hAnsi="Times New Roman"/>
          <w:i/>
        </w:rPr>
        <w:t>»Predračun«.</w:t>
      </w:r>
      <w:r w:rsidRPr="00A940D8">
        <w:rPr>
          <w:rFonts w:ascii="Times New Roman" w:hAnsi="Times New Roman"/>
        </w:rPr>
        <w:t xml:space="preserve"> Javna objava se avtomatično zaključi po preteku 48 ur. Ponudniki, ki so oddali ponudbe, imajo te podatke v informacijskem sistemu e-JN na razpolago v razdelku »Zapisnik o odpiranju ponudb«. </w:t>
      </w:r>
    </w:p>
    <w:p w:rsidR="00A940D8" w:rsidRPr="00A940D8" w:rsidRDefault="00A940D8" w:rsidP="00A940D8">
      <w:pPr>
        <w:jc w:val="both"/>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6" w:name="_Toc515428778"/>
      <w:r w:rsidRPr="00A940D8">
        <w:rPr>
          <w:rFonts w:ascii="Times New Roman" w:hAnsi="Times New Roman"/>
          <w:b/>
          <w:bCs/>
        </w:rPr>
        <w:t>6. PRAVNA PODLAGA</w:t>
      </w:r>
      <w:bookmarkEnd w:id="6"/>
    </w:p>
    <w:p w:rsidR="00A940D8" w:rsidRPr="00A940D8" w:rsidRDefault="00A940D8" w:rsidP="00A940D8">
      <w:pPr>
        <w:widowControl w:val="0"/>
        <w:jc w:val="both"/>
        <w:rPr>
          <w:rFonts w:ascii="Times New Roman" w:hAnsi="Times New Roman"/>
        </w:rPr>
      </w:pPr>
      <w:r w:rsidRPr="00A940D8">
        <w:rPr>
          <w:rFonts w:ascii="Times New Roman" w:hAnsi="Times New Roman"/>
        </w:rPr>
        <w:t>Pri oddaji javnega naročila se uporablja slovenska zakonodaja, pri čemer so mišljeni zlasti:</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numPr>
          <w:ilvl w:val="3"/>
          <w:numId w:val="15"/>
        </w:numPr>
        <w:jc w:val="both"/>
        <w:rPr>
          <w:rFonts w:ascii="Times New Roman" w:hAnsi="Times New Roman"/>
        </w:rPr>
      </w:pPr>
      <w:r w:rsidRPr="00A940D8">
        <w:rPr>
          <w:rFonts w:ascii="Times New Roman" w:hAnsi="Times New Roman"/>
        </w:rPr>
        <w:t>Predpisi, ki urejajo oddajo javnih naročil v Republiki Sloveniji:</w:t>
      </w:r>
    </w:p>
    <w:p w:rsidR="00A940D8" w:rsidRPr="00A940D8" w:rsidRDefault="00A940D8" w:rsidP="00A940D8">
      <w:pPr>
        <w:widowControl w:val="0"/>
        <w:numPr>
          <w:ilvl w:val="0"/>
          <w:numId w:val="16"/>
        </w:numPr>
        <w:jc w:val="both"/>
        <w:rPr>
          <w:rFonts w:ascii="Times New Roman" w:hAnsi="Times New Roman"/>
        </w:rPr>
      </w:pPr>
      <w:r w:rsidRPr="00A940D8">
        <w:rPr>
          <w:rFonts w:ascii="Times New Roman" w:hAnsi="Times New Roman"/>
        </w:rPr>
        <w:t xml:space="preserve">Zakon o javnem naročanju (ZJN-3), </w:t>
      </w:r>
    </w:p>
    <w:p w:rsidR="00A940D8" w:rsidRPr="00A940D8" w:rsidRDefault="00A940D8" w:rsidP="00A940D8">
      <w:pPr>
        <w:widowControl w:val="0"/>
        <w:numPr>
          <w:ilvl w:val="0"/>
          <w:numId w:val="16"/>
        </w:numPr>
        <w:jc w:val="both"/>
        <w:rPr>
          <w:rFonts w:ascii="Times New Roman" w:hAnsi="Times New Roman"/>
        </w:rPr>
      </w:pPr>
      <w:r w:rsidRPr="00A940D8">
        <w:rPr>
          <w:rFonts w:ascii="Times New Roman" w:hAnsi="Times New Roman"/>
        </w:rPr>
        <w:t>Zakon o pravnem varstvu v postopkih javnega naročanje (ZPVPJN)</w:t>
      </w:r>
    </w:p>
    <w:p w:rsidR="00A940D8" w:rsidRPr="00A940D8" w:rsidRDefault="00A940D8" w:rsidP="00A940D8">
      <w:pPr>
        <w:widowControl w:val="0"/>
        <w:numPr>
          <w:ilvl w:val="0"/>
          <w:numId w:val="16"/>
        </w:numPr>
        <w:jc w:val="both"/>
        <w:rPr>
          <w:rFonts w:ascii="Times New Roman" w:hAnsi="Times New Roman"/>
        </w:rPr>
      </w:pPr>
      <w:r w:rsidRPr="00A940D8">
        <w:rPr>
          <w:rFonts w:ascii="Times New Roman" w:hAnsi="Times New Roman"/>
        </w:rPr>
        <w:t>Ostala zakonodaja, ki se nanaša na postopke javnega naročanja.</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lastRenderedPageBreak/>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A940D8" w:rsidRPr="00A940D8" w:rsidRDefault="00A940D8" w:rsidP="00A940D8">
      <w:pPr>
        <w:jc w:val="both"/>
        <w:rPr>
          <w:rFonts w:cs="Arial"/>
          <w:sz w:val="20"/>
          <w:szCs w:val="20"/>
        </w:rPr>
      </w:pPr>
    </w:p>
    <w:p w:rsidR="00A940D8" w:rsidRPr="00A940D8" w:rsidRDefault="00A940D8" w:rsidP="00A940D8">
      <w:pPr>
        <w:contextualSpacing/>
        <w:jc w:val="both"/>
        <w:rPr>
          <w:rFonts w:ascii="Times New Roman" w:hAnsi="Times New Roman"/>
        </w:rPr>
      </w:pPr>
      <w:r w:rsidRPr="00A940D8">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A940D8" w:rsidRPr="00A940D8" w:rsidRDefault="00A940D8" w:rsidP="00A940D8">
      <w:pPr>
        <w:jc w:val="both"/>
        <w:rPr>
          <w:rFonts w:ascii="Times New Roman" w:hAnsi="Times New Roman"/>
        </w:rPr>
      </w:pPr>
      <w:r w:rsidRPr="00A940D8">
        <w:rPr>
          <w:rFonts w:ascii="Times New Roman" w:hAnsi="Times New Roman"/>
        </w:rPr>
        <w:t xml:space="preserve">Postopek se v celoti izvaja v skladu z veljavno zakonodajo, četudi v tem delu ni eksplicitno navedena. </w:t>
      </w:r>
      <w:r w:rsidRPr="00A940D8">
        <w:rPr>
          <w:rFonts w:cs="Arial"/>
          <w:sz w:val="20"/>
        </w:rPr>
        <w:t xml:space="preserve">                                                         </w:t>
      </w:r>
    </w:p>
    <w:p w:rsidR="00A940D8" w:rsidRPr="00A940D8" w:rsidRDefault="00A940D8" w:rsidP="00A940D8">
      <w:pPr>
        <w:jc w:val="center"/>
        <w:rPr>
          <w:rFonts w:cs="Arial"/>
          <w:sz w:val="20"/>
          <w:szCs w:val="20"/>
        </w:rPr>
      </w:pPr>
      <w:r w:rsidRPr="00A940D8">
        <w:rPr>
          <w:rFonts w:cs="Arial"/>
          <w:sz w:val="20"/>
          <w:szCs w:val="20"/>
        </w:rPr>
        <w:t xml:space="preserve">             </w:t>
      </w:r>
    </w:p>
    <w:p w:rsidR="00A940D8" w:rsidRPr="00A940D8" w:rsidRDefault="00A940D8" w:rsidP="00A940D8">
      <w:pPr>
        <w:ind w:left="4248" w:firstLine="708"/>
        <w:jc w:val="center"/>
        <w:rPr>
          <w:rFonts w:ascii="Times New Roman" w:hAnsi="Times New Roman"/>
        </w:rPr>
      </w:pPr>
      <w:r w:rsidRPr="00A940D8">
        <w:rPr>
          <w:rFonts w:ascii="Times New Roman" w:hAnsi="Times New Roman"/>
        </w:rPr>
        <w:t xml:space="preserve">                                      Direktor naročnika:</w:t>
      </w:r>
    </w:p>
    <w:p w:rsidR="00A940D8" w:rsidRDefault="00A940D8" w:rsidP="00A940D8">
      <w:pPr>
        <w:jc w:val="right"/>
        <w:rPr>
          <w:rFonts w:ascii="Times New Roman" w:hAnsi="Times New Roman"/>
        </w:rPr>
      </w:pPr>
      <w:r w:rsidRPr="00A940D8">
        <w:rPr>
          <w:rFonts w:ascii="Times New Roman" w:hAnsi="Times New Roman"/>
        </w:rPr>
        <w:t xml:space="preserve">                                            Janez Lavre, dr.</w:t>
      </w:r>
      <w:r w:rsidR="00847780">
        <w:rPr>
          <w:rFonts w:ascii="Times New Roman" w:hAnsi="Times New Roman"/>
        </w:rPr>
        <w:t xml:space="preserve"> </w:t>
      </w:r>
      <w:r w:rsidRPr="00A940D8">
        <w:rPr>
          <w:rFonts w:ascii="Times New Roman" w:hAnsi="Times New Roman"/>
        </w:rPr>
        <w:t>med.</w:t>
      </w:r>
    </w:p>
    <w:p w:rsidR="00B34CC4" w:rsidRDefault="00B34CC4" w:rsidP="00A940D8">
      <w:pPr>
        <w:jc w:val="right"/>
        <w:rPr>
          <w:rFonts w:ascii="Times New Roman" w:hAnsi="Times New Roman"/>
        </w:rPr>
      </w:pPr>
    </w:p>
    <w:p w:rsidR="00B34CC4" w:rsidRDefault="00B34CC4" w:rsidP="00A940D8">
      <w:pPr>
        <w:jc w:val="right"/>
        <w:rPr>
          <w:rFonts w:ascii="Times New Roman" w:hAnsi="Times New Roman"/>
        </w:rPr>
      </w:pPr>
    </w:p>
    <w:p w:rsidR="00B34CC4" w:rsidRPr="00A940D8" w:rsidRDefault="00B34CC4" w:rsidP="00A940D8">
      <w:pPr>
        <w:jc w:val="right"/>
        <w:rPr>
          <w:rFonts w:ascii="Times New Roman" w:hAnsi="Times New Roman"/>
        </w:rPr>
      </w:pPr>
    </w:p>
    <w:p w:rsidR="00A940D8" w:rsidRPr="00A940D8" w:rsidRDefault="00A940D8" w:rsidP="00A940D8">
      <w:pPr>
        <w:keepNext/>
        <w:widowControl w:val="0"/>
        <w:numPr>
          <w:ilvl w:val="0"/>
          <w:numId w:val="5"/>
        </w:numPr>
        <w:spacing w:after="60" w:line="276" w:lineRule="auto"/>
        <w:jc w:val="both"/>
        <w:outlineLvl w:val="0"/>
        <w:rPr>
          <w:rFonts w:ascii="Times New Roman" w:hAnsi="Times New Roman"/>
          <w:b/>
          <w:bCs/>
          <w:sz w:val="28"/>
          <w:szCs w:val="28"/>
        </w:rPr>
      </w:pPr>
      <w:bookmarkStart w:id="7" w:name="_Toc495711436"/>
      <w:bookmarkStart w:id="8" w:name="_Toc515428779"/>
      <w:r w:rsidRPr="00A940D8">
        <w:rPr>
          <w:rFonts w:ascii="Times New Roman" w:hAnsi="Times New Roman"/>
          <w:b/>
          <w:bCs/>
          <w:sz w:val="28"/>
          <w:szCs w:val="28"/>
        </w:rPr>
        <w:t>NAVODILA PONUDNIKOM ZA IZDELAVO PONUDBE</w:t>
      </w:r>
      <w:bookmarkEnd w:id="7"/>
      <w:bookmarkEnd w:id="8"/>
    </w:p>
    <w:p w:rsidR="00A940D8" w:rsidRPr="00A940D8" w:rsidRDefault="00A940D8" w:rsidP="00A940D8">
      <w:pPr>
        <w:autoSpaceDE w:val="0"/>
        <w:autoSpaceDN w:val="0"/>
        <w:adjustRightInd w:val="0"/>
        <w:rPr>
          <w:rFonts w:ascii="Arial,Bold" w:hAnsi="Arial,Bold" w:cs="Arial,Bold"/>
          <w:b/>
          <w:bCs/>
          <w:color w:val="000000"/>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9" w:name="_Toc515428780"/>
      <w:r w:rsidRPr="00A940D8">
        <w:rPr>
          <w:rFonts w:ascii="Times New Roman" w:hAnsi="Times New Roman"/>
          <w:b/>
          <w:bCs/>
        </w:rPr>
        <w:t>7. TEMELJNA PRAVILA</w:t>
      </w:r>
      <w:bookmarkEnd w:id="9"/>
      <w:r w:rsidRPr="00A940D8">
        <w:rPr>
          <w:rFonts w:ascii="Times New Roman" w:hAnsi="Times New Roman"/>
          <w:b/>
          <w:bCs/>
        </w:rPr>
        <w:t xml:space="preserve"> </w:t>
      </w:r>
    </w:p>
    <w:p w:rsidR="00A940D8" w:rsidRPr="00A940D8" w:rsidRDefault="00A940D8" w:rsidP="00A940D8">
      <w:pPr>
        <w:keepNext/>
        <w:numPr>
          <w:ilvl w:val="0"/>
          <w:numId w:val="13"/>
        </w:numPr>
        <w:outlineLvl w:val="1"/>
        <w:rPr>
          <w:rFonts w:ascii="Times New Roman" w:hAnsi="Times New Roman"/>
          <w:b/>
          <w:bCs/>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A940D8">
        <w:rPr>
          <w:rFonts w:ascii="Times New Roman" w:hAnsi="Times New Roman"/>
          <w:b/>
          <w:bCs/>
        </w:rPr>
        <w:t>Dostop do razpisne dokumentacije</w:t>
      </w:r>
      <w:bookmarkEnd w:id="10"/>
      <w:bookmarkEnd w:id="11"/>
      <w:bookmarkEnd w:id="12"/>
      <w:bookmarkEnd w:id="13"/>
      <w:bookmarkEnd w:id="14"/>
      <w:bookmarkEnd w:id="15"/>
      <w:bookmarkEnd w:id="16"/>
      <w:bookmarkEnd w:id="17"/>
    </w:p>
    <w:p w:rsidR="00A940D8" w:rsidRPr="00A940D8" w:rsidRDefault="00A940D8" w:rsidP="00A940D8">
      <w:pPr>
        <w:jc w:val="both"/>
        <w:rPr>
          <w:rFonts w:ascii="Times New Roman" w:hAnsi="Times New Roman"/>
          <w:color w:val="0000FF"/>
        </w:rPr>
      </w:pPr>
      <w:r w:rsidRPr="00A940D8">
        <w:rPr>
          <w:rFonts w:ascii="Times New Roman" w:hAnsi="Times New Roman"/>
        </w:rPr>
        <w:t xml:space="preserve">Razpisna dokumentacija za pripravo ponudbe je ponudnikom na voljo  brezplačno in je dostopna na  Uradnem listu RS - Portal javnih naročil </w:t>
      </w:r>
      <w:r w:rsidRPr="00A940D8">
        <w:rPr>
          <w:rFonts w:ascii="Times New Roman" w:hAnsi="Times New Roman"/>
          <w:i/>
          <w:color w:val="0000FF"/>
        </w:rPr>
        <w:t>(</w:t>
      </w:r>
      <w:hyperlink r:id="rId16" w:history="1">
        <w:r w:rsidRPr="00A940D8">
          <w:rPr>
            <w:rFonts w:ascii="Times New Roman" w:hAnsi="Times New Roman"/>
            <w:i/>
            <w:color w:val="0000FF"/>
          </w:rPr>
          <w:t>http://www.enarocanje.si</w:t>
        </w:r>
      </w:hyperlink>
      <w:r w:rsidRPr="00A940D8">
        <w:rPr>
          <w:rFonts w:ascii="Times New Roman" w:hAnsi="Times New Roman"/>
          <w:i/>
          <w:color w:val="0000FF"/>
        </w:rPr>
        <w:t>)</w:t>
      </w:r>
      <w:r w:rsidRPr="00A940D8">
        <w:rPr>
          <w:rFonts w:ascii="Times New Roman" w:hAnsi="Times New Roman"/>
          <w:color w:val="0000FF"/>
        </w:rPr>
        <w:t xml:space="preserve">. </w:t>
      </w:r>
    </w:p>
    <w:p w:rsidR="00A940D8" w:rsidRPr="00A940D8" w:rsidRDefault="00A940D8" w:rsidP="00A940D8">
      <w:pPr>
        <w:autoSpaceDE w:val="0"/>
        <w:autoSpaceDN w:val="0"/>
        <w:adjustRightInd w:val="0"/>
        <w:rPr>
          <w:rFonts w:ascii="Times New Roman" w:hAnsi="Times New Roman"/>
          <w:b/>
          <w:bCs/>
          <w:color w:val="000000"/>
        </w:rPr>
      </w:pPr>
    </w:p>
    <w:p w:rsidR="00A940D8" w:rsidRPr="00A940D8" w:rsidRDefault="00A940D8" w:rsidP="00A940D8">
      <w:pPr>
        <w:keepNext/>
        <w:numPr>
          <w:ilvl w:val="0"/>
          <w:numId w:val="13"/>
        </w:numPr>
        <w:outlineLvl w:val="1"/>
        <w:rPr>
          <w:rFonts w:ascii="Times New Roman" w:hAnsi="Times New Roman"/>
          <w:b/>
          <w:bCs/>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A940D8">
        <w:rPr>
          <w:rFonts w:ascii="Times New Roman" w:hAnsi="Times New Roman"/>
          <w:b/>
          <w:bCs/>
        </w:rPr>
        <w:t>Obvestila in pojasnila v zvezi z razpisno dokumentacijo</w:t>
      </w:r>
      <w:bookmarkEnd w:id="18"/>
      <w:bookmarkEnd w:id="19"/>
      <w:bookmarkEnd w:id="20"/>
      <w:bookmarkEnd w:id="21"/>
      <w:bookmarkEnd w:id="22"/>
      <w:bookmarkEnd w:id="23"/>
      <w:bookmarkEnd w:id="24"/>
      <w:bookmarkEnd w:id="25"/>
    </w:p>
    <w:p w:rsidR="00A940D8" w:rsidRPr="00A940D8" w:rsidRDefault="00A940D8" w:rsidP="00A940D8">
      <w:pPr>
        <w:autoSpaceDE w:val="0"/>
        <w:autoSpaceDN w:val="0"/>
        <w:adjustRightInd w:val="0"/>
        <w:jc w:val="both"/>
        <w:rPr>
          <w:rFonts w:ascii="Times New Roman" w:hAnsi="Times New Roman"/>
          <w:color w:val="000000"/>
        </w:rPr>
      </w:pPr>
      <w:r w:rsidRPr="00A940D8">
        <w:rPr>
          <w:rFonts w:ascii="Times New Roman" w:hAnsi="Times New Roman"/>
          <w:color w:val="000000"/>
        </w:rPr>
        <w:t>Komunikacija s ponudniki o vprašanjih v zvezi z vsebino naročila in v zvezi s pripravo ponudbe poteka izključno preko portala javnih naročil.</w:t>
      </w:r>
    </w:p>
    <w:p w:rsidR="00A940D8" w:rsidRPr="00A940D8" w:rsidRDefault="00A940D8" w:rsidP="00A940D8">
      <w:pPr>
        <w:autoSpaceDE w:val="0"/>
        <w:autoSpaceDN w:val="0"/>
        <w:adjustRightInd w:val="0"/>
        <w:jc w:val="both"/>
        <w:rPr>
          <w:rFonts w:ascii="Times New Roman" w:hAnsi="Times New Roman"/>
          <w:b/>
          <w:bCs/>
          <w:i/>
          <w:iCs/>
          <w:color w:val="000000"/>
        </w:rPr>
      </w:pPr>
      <w:r w:rsidRPr="00A940D8">
        <w:rPr>
          <w:rFonts w:ascii="Times New Roman" w:hAnsi="Times New Roman"/>
          <w:color w:val="000000"/>
        </w:rPr>
        <w:t xml:space="preserve">Naročnik bo zahtevo za pojasnilo razpisne dokumentacije oziroma kakršnokoli drugo vprašanje v zvezi z naročilom štel kot pravočasno, v kolikor bo na portalu javnih naročil zastavljeno vprašanje najkasneje </w:t>
      </w:r>
      <w:r w:rsidRPr="00A940D8">
        <w:rPr>
          <w:rFonts w:ascii="Times New Roman" w:hAnsi="Times New Roman"/>
        </w:rPr>
        <w:t>na dan in ob uri, objavljeni na Portalu JN in v sistemu e-JN</w:t>
      </w:r>
      <w:r w:rsidRPr="00A940D8">
        <w:rPr>
          <w:rFonts w:ascii="Times New Roman" w:hAnsi="Times New Roman"/>
          <w:bCs/>
          <w:i/>
          <w:iCs/>
          <w:color w:val="000000"/>
        </w:rPr>
        <w:t>.</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ind w:right="-2"/>
        <w:jc w:val="both"/>
        <w:rPr>
          <w:rFonts w:ascii="Times New Roman" w:hAnsi="Times New Roman"/>
        </w:rPr>
      </w:pPr>
      <w:r w:rsidRPr="00A940D8">
        <w:rPr>
          <w:rFonts w:ascii="Times New Roman" w:hAnsi="Times New Roman"/>
        </w:rPr>
        <w:t>Naročnik bo dodatna pojasnila v zvezi z dokumentacijo objavil na Portalu javnih naročil  pred iztekom roka za oddajo ponudb, pod pogojem, da je bila zahteva posredovana pravočasno.</w:t>
      </w:r>
    </w:p>
    <w:p w:rsidR="00A940D8" w:rsidRPr="00A940D8" w:rsidRDefault="00A940D8" w:rsidP="00A940D8">
      <w:pPr>
        <w:autoSpaceDE w:val="0"/>
        <w:autoSpaceDN w:val="0"/>
        <w:adjustRightInd w:val="0"/>
        <w:jc w:val="both"/>
        <w:rPr>
          <w:rFonts w:ascii="Times New Roman" w:hAnsi="Times New Roman"/>
          <w:color w:val="FF0000"/>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A940D8" w:rsidRPr="00A940D8" w:rsidRDefault="00A940D8" w:rsidP="00A940D8">
      <w:pPr>
        <w:jc w:val="both"/>
        <w:rPr>
          <w:rFonts w:ascii="Times New Roman" w:hAnsi="Times New Roman"/>
          <w:b/>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26" w:name="_Toc515428783"/>
      <w:r w:rsidRPr="00A940D8">
        <w:rPr>
          <w:rFonts w:ascii="Times New Roman" w:hAnsi="Times New Roman"/>
          <w:b/>
          <w:bCs/>
        </w:rPr>
        <w:lastRenderedPageBreak/>
        <w:t>8. PONUDBENA VREDNOST</w:t>
      </w:r>
      <w:bookmarkEnd w:id="26"/>
    </w:p>
    <w:p w:rsidR="00A940D8" w:rsidRPr="00A940D8" w:rsidRDefault="00A940D8" w:rsidP="00A940D8">
      <w:pPr>
        <w:jc w:val="both"/>
        <w:rPr>
          <w:rFonts w:ascii="Times New Roman" w:hAnsi="Times New Roman"/>
        </w:rPr>
      </w:pPr>
      <w:r w:rsidRPr="00A940D8">
        <w:rPr>
          <w:rFonts w:ascii="Times New Roman" w:hAnsi="Times New Roman"/>
          <w:b/>
        </w:rPr>
        <w:t>Končna ponudbena vrednost</w:t>
      </w:r>
      <w:r w:rsidRPr="00A940D8">
        <w:rPr>
          <w:rFonts w:ascii="Times New Roman" w:hAnsi="Times New Roman"/>
        </w:rPr>
        <w:t xml:space="preserve"> mora zajemati vse stroške za popolno in kvalitetno izvedbo storitev navedenih v razpisni dokumentaciji - Predmet JN. </w:t>
      </w:r>
    </w:p>
    <w:p w:rsidR="00A940D8" w:rsidRPr="00A940D8" w:rsidRDefault="00A940D8" w:rsidP="00A940D8">
      <w:pPr>
        <w:widowControl w:val="0"/>
        <w:rPr>
          <w:rFonts w:ascii="Times New Roman" w:hAnsi="Times New Roman"/>
          <w:szCs w:val="20"/>
        </w:rPr>
      </w:pPr>
    </w:p>
    <w:p w:rsidR="00A940D8" w:rsidRPr="00A940D8" w:rsidRDefault="00A940D8" w:rsidP="00A940D8">
      <w:pPr>
        <w:widowControl w:val="0"/>
        <w:rPr>
          <w:rFonts w:ascii="Times New Roman" w:hAnsi="Times New Roman"/>
          <w:szCs w:val="20"/>
        </w:rPr>
      </w:pPr>
      <w:r w:rsidRPr="00A940D8">
        <w:rPr>
          <w:rFonts w:ascii="Times New Roman" w:hAnsi="Times New Roman"/>
          <w:szCs w:val="20"/>
        </w:rPr>
        <w:t xml:space="preserve">Ponudbena cena mora biti navedena v EUR-ih. </w:t>
      </w:r>
    </w:p>
    <w:p w:rsidR="00A940D8" w:rsidRPr="00A940D8" w:rsidRDefault="00A940D8" w:rsidP="00A940D8">
      <w:pPr>
        <w:widowControl w:val="0"/>
        <w:rPr>
          <w:rFonts w:ascii="Times New Roman" w:hAnsi="Times New Roman"/>
          <w:szCs w:val="20"/>
        </w:rPr>
      </w:pPr>
    </w:p>
    <w:p w:rsidR="00A940D8" w:rsidRPr="00A940D8" w:rsidRDefault="00A940D8" w:rsidP="00A940D8">
      <w:pPr>
        <w:widowControl w:val="0"/>
        <w:rPr>
          <w:rFonts w:ascii="Times New Roman" w:hAnsi="Times New Roman"/>
          <w:szCs w:val="20"/>
        </w:rPr>
      </w:pPr>
      <w:r w:rsidRPr="00A940D8">
        <w:rPr>
          <w:rFonts w:ascii="Times New Roman" w:hAnsi="Times New Roman"/>
          <w:szCs w:val="20"/>
        </w:rPr>
        <w:t>Morebitni komercialni popusti in DDV morajo biti prikazani ločeno.</w:t>
      </w:r>
    </w:p>
    <w:p w:rsidR="00A940D8" w:rsidRPr="00A940D8" w:rsidRDefault="00A940D8" w:rsidP="00A940D8">
      <w:pPr>
        <w:widowControl w:val="0"/>
        <w:rPr>
          <w:rFonts w:ascii="Times New Roman" w:hAnsi="Times New Roman"/>
          <w:szCs w:val="20"/>
        </w:rPr>
      </w:pPr>
    </w:p>
    <w:p w:rsidR="00A940D8" w:rsidRPr="00A940D8" w:rsidRDefault="00A940D8" w:rsidP="00A940D8">
      <w:pPr>
        <w:jc w:val="both"/>
        <w:rPr>
          <w:rFonts w:ascii="Times New Roman" w:hAnsi="Times New Roman"/>
        </w:rPr>
      </w:pPr>
      <w:r w:rsidRPr="00A940D8">
        <w:rPr>
          <w:rFonts w:ascii="Times New Roman" w:hAnsi="Times New Roman"/>
          <w:u w:val="single"/>
        </w:rPr>
        <w:t xml:space="preserve">Cena storitev po ponudbi je fiksna in nespremenljiva za prvih dvanajst (12) mesecev izvajanja naročila po sklenitvi pogodbe, v </w:t>
      </w:r>
      <w:r w:rsidR="00847780">
        <w:rPr>
          <w:rFonts w:ascii="Times New Roman" w:hAnsi="Times New Roman"/>
          <w:u w:val="single"/>
        </w:rPr>
        <w:t>naslednjem letu</w:t>
      </w:r>
      <w:r w:rsidRPr="00A940D8">
        <w:rPr>
          <w:rFonts w:ascii="Times New Roman" w:hAnsi="Times New Roman"/>
          <w:u w:val="single"/>
        </w:rPr>
        <w:t xml:space="preserve"> se cena valorizira po potrebi in na podlagi obrazložitve.</w:t>
      </w:r>
    </w:p>
    <w:p w:rsidR="00A940D8" w:rsidRPr="00A940D8" w:rsidRDefault="00A940D8" w:rsidP="00A940D8">
      <w:pPr>
        <w:jc w:val="both"/>
        <w:rPr>
          <w:rFonts w:ascii="Times New Roman" w:hAnsi="Times New Roman"/>
          <w:b/>
          <w:bCs/>
          <w:color w:val="0070C0"/>
        </w:rPr>
      </w:pPr>
    </w:p>
    <w:p w:rsidR="00A940D8" w:rsidRPr="00A940D8" w:rsidRDefault="00A940D8" w:rsidP="00A940D8">
      <w:pPr>
        <w:jc w:val="both"/>
        <w:rPr>
          <w:rFonts w:ascii="Times New Roman" w:hAnsi="Times New Roman"/>
        </w:rPr>
      </w:pPr>
      <w:r w:rsidRPr="00A940D8">
        <w:rPr>
          <w:rFonts w:ascii="Times New Roman" w:hAnsi="Times New Roman"/>
        </w:rPr>
        <w:t>Način valorizacije in indeksacije poteka sladno s Pravilnikom o načinih valorizacije denarnih obveznosti, ki jih v več letnih pogodbah dogovarjajo pravne osebe javnega sektorja (</w:t>
      </w:r>
      <w:r w:rsidRPr="00A940D8">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A940D8">
          <w:rPr>
            <w:rFonts w:ascii="Times New Roman" w:hAnsi="Times New Roman"/>
            <w:i/>
          </w:rPr>
          <w:t>1/2004</w:t>
        </w:r>
      </w:hyperlink>
      <w:r w:rsidRPr="00A940D8">
        <w:rPr>
          <w:rFonts w:ascii="Times New Roman" w:hAnsi="Times New Roman"/>
        </w:rPr>
        <w:t>). Pri tem se bo upošteval indeks rasti cen življenjskih potrebščin. Nove cene veljajo zgolj s sklenitvijo aneksa k pogodbi.</w:t>
      </w:r>
    </w:p>
    <w:p w:rsidR="00A940D8" w:rsidRPr="00A940D8" w:rsidRDefault="00A940D8" w:rsidP="00A940D8">
      <w:pPr>
        <w:widowControl w:val="0"/>
        <w:rPr>
          <w:rFonts w:ascii="Times New Roman" w:hAnsi="Times New Roman"/>
        </w:rPr>
      </w:pPr>
    </w:p>
    <w:p w:rsidR="00A940D8" w:rsidRPr="00A940D8" w:rsidRDefault="00A940D8" w:rsidP="00A940D8">
      <w:pPr>
        <w:widowControl w:val="0"/>
        <w:rPr>
          <w:rFonts w:ascii="Times New Roman" w:hAnsi="Times New Roman"/>
        </w:rPr>
      </w:pPr>
      <w:r w:rsidRPr="00A940D8">
        <w:rPr>
          <w:rFonts w:ascii="Times New Roman" w:hAnsi="Times New Roman"/>
        </w:rPr>
        <w:t>Pogodba se sklepa za obdobje dveh (2) let.</w:t>
      </w:r>
    </w:p>
    <w:p w:rsidR="00A940D8" w:rsidRPr="00A940D8" w:rsidRDefault="00A940D8" w:rsidP="00A940D8">
      <w:pPr>
        <w:numPr>
          <w:ilvl w:val="12"/>
          <w:numId w:val="21"/>
        </w:numPr>
        <w:jc w:val="both"/>
        <w:rPr>
          <w:rFonts w:ascii="Times New Roman" w:hAnsi="Times New Roman"/>
        </w:rPr>
      </w:pPr>
    </w:p>
    <w:p w:rsidR="00A940D8" w:rsidRPr="00A940D8" w:rsidRDefault="00A940D8" w:rsidP="00A940D8">
      <w:pPr>
        <w:tabs>
          <w:tab w:val="left" w:pos="360"/>
        </w:tabs>
        <w:jc w:val="both"/>
        <w:rPr>
          <w:rFonts w:ascii="Times New Roman" w:hAnsi="Times New Roman"/>
        </w:rPr>
      </w:pPr>
      <w:r w:rsidRPr="00A940D8">
        <w:rPr>
          <w:rFonts w:ascii="Times New Roman" w:hAnsi="Times New Roman"/>
        </w:rPr>
        <w:t xml:space="preserve">Ob oddaji del najugodnejšemu  ponudniku si naročnik pridržuje pravico zmanjšati obseg del za smiselno celoto, skladno z razpoložljivimi sredstvi.   </w:t>
      </w:r>
    </w:p>
    <w:p w:rsidR="00A940D8" w:rsidRPr="00A940D8" w:rsidRDefault="00A940D8" w:rsidP="00A940D8">
      <w:pPr>
        <w:numPr>
          <w:ilvl w:val="12"/>
          <w:numId w:val="21"/>
        </w:numPr>
        <w:jc w:val="both"/>
        <w:rPr>
          <w:rFonts w:ascii="Times New Roman" w:hAnsi="Times New Roman"/>
        </w:rPr>
      </w:pPr>
    </w:p>
    <w:p w:rsidR="00A940D8" w:rsidRPr="00A940D8" w:rsidRDefault="00A940D8" w:rsidP="00A940D8">
      <w:pPr>
        <w:tabs>
          <w:tab w:val="left" w:pos="360"/>
        </w:tabs>
        <w:jc w:val="both"/>
        <w:rPr>
          <w:rFonts w:ascii="Times New Roman" w:hAnsi="Times New Roman"/>
        </w:rPr>
      </w:pPr>
      <w:r w:rsidRPr="00A940D8">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A940D8" w:rsidRPr="00A940D8" w:rsidRDefault="00A940D8" w:rsidP="00A940D8">
      <w:pPr>
        <w:jc w:val="both"/>
        <w:rPr>
          <w:rFonts w:ascii="Times New Roman" w:hAnsi="Times New Roman"/>
        </w:rPr>
      </w:pPr>
      <w:r w:rsidRPr="00A940D8">
        <w:rPr>
          <w:rFonts w:ascii="Times New Roman" w:hAnsi="Times New Roman"/>
        </w:rPr>
        <w:t xml:space="preserve">Ponudnik skladno z zgornjimi zahtevami izpolni tudi »Predračun« (OBR-3). </w:t>
      </w:r>
    </w:p>
    <w:p w:rsidR="00A940D8" w:rsidRPr="00A940D8" w:rsidRDefault="00A940D8" w:rsidP="00A940D8">
      <w:pPr>
        <w:jc w:val="both"/>
        <w:rPr>
          <w:rFonts w:ascii="Times New Roman" w:hAnsi="Times New Roman"/>
          <w:b/>
        </w:rPr>
      </w:pPr>
      <w:r w:rsidRPr="00A940D8">
        <w:rPr>
          <w:rFonts w:ascii="Times New Roman" w:hAnsi="Times New Roman"/>
          <w:b/>
        </w:rPr>
        <w:t xml:space="preserve">Ponudnik v informacijskem </w:t>
      </w:r>
      <w:r w:rsidRPr="00A940D8">
        <w:rPr>
          <w:rFonts w:ascii="Times New Roman" w:hAnsi="Times New Roman"/>
          <w:b/>
          <w:i/>
        </w:rPr>
        <w:t>sistemu e-JN</w:t>
      </w:r>
      <w:r w:rsidRPr="00A940D8">
        <w:rPr>
          <w:rFonts w:ascii="Times New Roman" w:hAnsi="Times New Roman"/>
          <w:b/>
        </w:rPr>
        <w:t xml:space="preserve"> v razdelek »</w:t>
      </w:r>
      <w:r w:rsidRPr="00A940D8">
        <w:rPr>
          <w:rFonts w:ascii="Times New Roman" w:hAnsi="Times New Roman"/>
          <w:b/>
          <w:i/>
        </w:rPr>
        <w:t>Predračun«</w:t>
      </w:r>
      <w:r w:rsidRPr="00A940D8">
        <w:rPr>
          <w:rFonts w:ascii="Times New Roman" w:hAnsi="Times New Roman"/>
          <w:b/>
        </w:rPr>
        <w:t xml:space="preserve"> naloži izpolnjen obrazec »Predračuna« v .pdf datoteki </w:t>
      </w:r>
      <w:r w:rsidRPr="00A940D8">
        <w:rPr>
          <w:rFonts w:ascii="Times New Roman" w:hAnsi="Times New Roman"/>
          <w:b/>
          <w:i/>
        </w:rPr>
        <w:t>(OBR-3)</w:t>
      </w:r>
      <w:r w:rsidRPr="00A940D8">
        <w:rPr>
          <w:rFonts w:ascii="Times New Roman" w:hAnsi="Times New Roman"/>
          <w:b/>
        </w:rPr>
        <w:t xml:space="preserve">, ki bo dostopen na javnem odpiranju ponudb. </w:t>
      </w:r>
    </w:p>
    <w:p w:rsidR="00A940D8" w:rsidRPr="00A940D8" w:rsidRDefault="00A940D8" w:rsidP="00A940D8">
      <w:pPr>
        <w:jc w:val="both"/>
        <w:rPr>
          <w:rFonts w:ascii="Times New Roman" w:hAnsi="Times New Roman"/>
          <w:b/>
        </w:rPr>
      </w:pPr>
    </w:p>
    <w:p w:rsidR="00A940D8" w:rsidRPr="00A940D8" w:rsidRDefault="00A940D8" w:rsidP="00A940D8">
      <w:pPr>
        <w:jc w:val="both"/>
        <w:rPr>
          <w:rFonts w:ascii="Times New Roman" w:hAnsi="Times New Roman"/>
          <w:b/>
        </w:rPr>
      </w:pPr>
      <w:r w:rsidRPr="00A940D8">
        <w:rPr>
          <w:rFonts w:ascii="Times New Roman" w:hAnsi="Times New Roman"/>
          <w:b/>
        </w:rPr>
        <w:t>Vse ostale obrazce OBR (</w:t>
      </w:r>
      <w:r w:rsidRPr="00A940D8">
        <w:rPr>
          <w:rFonts w:ascii="Times New Roman" w:hAnsi="Times New Roman"/>
        </w:rPr>
        <w:t>v nadaljevanju RD</w:t>
      </w:r>
      <w:r w:rsidRPr="00A940D8">
        <w:rPr>
          <w:rFonts w:ascii="Times New Roman" w:hAnsi="Times New Roman"/>
          <w:b/>
        </w:rPr>
        <w:t xml:space="preserve">), potrdila, izjave, dokazila in tehnično dokumentacijo pa naloži v razdelek </w:t>
      </w:r>
      <w:r w:rsidRPr="00A940D8">
        <w:rPr>
          <w:rFonts w:ascii="Times New Roman" w:hAnsi="Times New Roman"/>
          <w:b/>
          <w:i/>
        </w:rPr>
        <w:t>»Drugi dokumenti«</w:t>
      </w:r>
      <w:r w:rsidRPr="00A940D8">
        <w:rPr>
          <w:rFonts w:ascii="Times New Roman" w:hAnsi="Times New Roman"/>
          <w:b/>
        </w:rPr>
        <w:t xml:space="preserve">. </w:t>
      </w:r>
    </w:p>
    <w:p w:rsidR="00A940D8" w:rsidRPr="00A940D8" w:rsidRDefault="00A940D8" w:rsidP="00A940D8">
      <w:pPr>
        <w:tabs>
          <w:tab w:val="left" w:pos="851"/>
        </w:tabs>
        <w:jc w:val="both"/>
        <w:rPr>
          <w:rFonts w:ascii="Times New Roman" w:hAnsi="Times New Roman"/>
          <w:lang w:eastAsia="en-US"/>
        </w:rPr>
      </w:pPr>
    </w:p>
    <w:p w:rsidR="00A940D8" w:rsidRPr="00A940D8" w:rsidRDefault="00A940D8" w:rsidP="00A940D8">
      <w:pPr>
        <w:jc w:val="both"/>
        <w:rPr>
          <w:rFonts w:ascii="Times New Roman" w:hAnsi="Times New Roman"/>
          <w:b/>
        </w:rPr>
      </w:pPr>
      <w:r w:rsidRPr="00A940D8">
        <w:rPr>
          <w:rFonts w:ascii="Times New Roman" w:hAnsi="Times New Roman"/>
          <w:b/>
        </w:rPr>
        <w:t xml:space="preserve">Prav tako naloži v razdelek </w:t>
      </w:r>
      <w:r w:rsidRPr="00A940D8">
        <w:rPr>
          <w:rFonts w:ascii="Times New Roman" w:hAnsi="Times New Roman"/>
          <w:b/>
          <w:i/>
        </w:rPr>
        <w:t>»Drugi dokumenti«</w:t>
      </w:r>
      <w:r w:rsidRPr="00A940D8">
        <w:rPr>
          <w:rFonts w:ascii="Times New Roman" w:hAnsi="Times New Roman"/>
          <w:b/>
        </w:rPr>
        <w:t xml:space="preserve"> obrazec </w:t>
      </w:r>
      <w:r w:rsidRPr="00A940D8">
        <w:rPr>
          <w:rFonts w:ascii="Times New Roman" w:hAnsi="Times New Roman"/>
          <w:b/>
          <w:i/>
        </w:rPr>
        <w:t>»Lastni predračun«</w:t>
      </w:r>
      <w:r w:rsidRPr="00A940D8">
        <w:rPr>
          <w:rFonts w:ascii="Times New Roman" w:hAnsi="Times New Roman"/>
          <w:b/>
        </w:rPr>
        <w:t xml:space="preserve"> v *pdf obliki.</w:t>
      </w:r>
    </w:p>
    <w:p w:rsidR="00A940D8" w:rsidRPr="00A940D8" w:rsidRDefault="00A940D8" w:rsidP="00A940D8">
      <w:pPr>
        <w:jc w:val="both"/>
        <w:rPr>
          <w:rFonts w:ascii="Times New Roman" w:hAnsi="Times New Roman"/>
        </w:rPr>
      </w:pPr>
      <w:r w:rsidRPr="00A940D8">
        <w:rPr>
          <w:rFonts w:ascii="Times New Roman" w:hAnsi="Times New Roman"/>
        </w:rPr>
        <w:t xml:space="preserve">V </w:t>
      </w:r>
      <w:r w:rsidRPr="00A940D8">
        <w:rPr>
          <w:rFonts w:ascii="Times New Roman" w:hAnsi="Times New Roman"/>
          <w:b/>
          <w:i/>
          <w:u w:val="single"/>
        </w:rPr>
        <w:t>»Lastnem predračunu«</w:t>
      </w:r>
      <w:r w:rsidRPr="00A940D8">
        <w:rPr>
          <w:rFonts w:ascii="Times New Roman" w:hAnsi="Times New Roman"/>
        </w:rPr>
        <w:t xml:space="preserve"> morajo biti natančno specificirane in ovrednotene ponujene storitve, kot so zapisane v Tehničnih specifikacijah/predmetu tega javnega naročila.</w:t>
      </w:r>
    </w:p>
    <w:p w:rsidR="00A940D8" w:rsidRPr="00A940D8" w:rsidRDefault="00A940D8" w:rsidP="00A940D8">
      <w:pPr>
        <w:tabs>
          <w:tab w:val="left" w:pos="851"/>
        </w:tabs>
        <w:jc w:val="both"/>
        <w:rPr>
          <w:rFonts w:ascii="Times New Roman" w:hAnsi="Times New Roman"/>
          <w:lang w:eastAsia="en-US"/>
        </w:rPr>
      </w:pPr>
    </w:p>
    <w:p w:rsidR="00A940D8" w:rsidRPr="00A940D8" w:rsidRDefault="00A940D8" w:rsidP="00A940D8">
      <w:pPr>
        <w:jc w:val="both"/>
        <w:rPr>
          <w:rFonts w:ascii="Times New Roman" w:hAnsi="Times New Roman"/>
        </w:rPr>
      </w:pPr>
      <w:r w:rsidRPr="00A940D8">
        <w:rPr>
          <w:rFonts w:ascii="Times New Roman" w:hAnsi="Times New Roman"/>
        </w:rPr>
        <w:t>Predmet ponudbe mora izpolnjevati najmanj minimalne tehnične zahteve, navedene v tehnični specifikaciji, ki je sestavni del te razpisne dokumentacije.</w:t>
      </w:r>
    </w:p>
    <w:p w:rsidR="00A940D8" w:rsidRPr="00A940D8" w:rsidRDefault="00A940D8" w:rsidP="00A940D8">
      <w:pPr>
        <w:tabs>
          <w:tab w:val="left" w:pos="851"/>
        </w:tabs>
        <w:jc w:val="both"/>
        <w:rPr>
          <w:rFonts w:ascii="Times New Roman" w:hAnsi="Times New Roman"/>
          <w:lang w:eastAsia="en-US"/>
        </w:rPr>
      </w:pPr>
    </w:p>
    <w:p w:rsidR="00A940D8" w:rsidRPr="00A940D8" w:rsidRDefault="00A940D8" w:rsidP="00A940D8">
      <w:pPr>
        <w:jc w:val="both"/>
        <w:rPr>
          <w:rFonts w:ascii="Times New Roman" w:hAnsi="Times New Roman"/>
        </w:rPr>
      </w:pPr>
      <w:r w:rsidRPr="00A940D8">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A940D8" w:rsidRPr="00A940D8" w:rsidRDefault="00A940D8" w:rsidP="00A940D8">
      <w:pPr>
        <w:jc w:val="both"/>
        <w:rPr>
          <w:rFonts w:ascii="Times New Roman" w:hAnsi="Times New Roman"/>
          <w:b/>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27" w:name="_Toc494712875"/>
      <w:bookmarkStart w:id="28" w:name="_Toc515428784"/>
      <w:r w:rsidRPr="00A940D8">
        <w:rPr>
          <w:rFonts w:ascii="Times New Roman" w:hAnsi="Times New Roman"/>
          <w:b/>
          <w:bCs/>
        </w:rPr>
        <w:lastRenderedPageBreak/>
        <w:t>9. UGOTAVLJANJE SPOSOBNOSTI IN POGOJI</w:t>
      </w:r>
      <w:bookmarkEnd w:id="27"/>
      <w:bookmarkEnd w:id="28"/>
    </w:p>
    <w:p w:rsidR="003107C2" w:rsidRPr="008F1EE4" w:rsidRDefault="003107C2" w:rsidP="003107C2">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3107C2" w:rsidRPr="00FC212F" w:rsidRDefault="003107C2" w:rsidP="003107C2">
      <w:pPr>
        <w:autoSpaceDE w:val="0"/>
        <w:autoSpaceDN w:val="0"/>
        <w:adjustRightInd w:val="0"/>
        <w:jc w:val="both"/>
        <w:rPr>
          <w:rFonts w:ascii="Times New Roman" w:hAnsi="Times New Roman"/>
          <w:bCs/>
          <w:color w:val="FF0000"/>
        </w:rPr>
      </w:pPr>
    </w:p>
    <w:p w:rsidR="003107C2" w:rsidRPr="008F1EE4" w:rsidRDefault="003107C2" w:rsidP="003107C2">
      <w:pPr>
        <w:autoSpaceDE w:val="0"/>
        <w:autoSpaceDN w:val="0"/>
        <w:adjustRightInd w:val="0"/>
        <w:rPr>
          <w:rFonts w:ascii="Times New Roman" w:hAnsi="Times New Roman"/>
          <w:b/>
          <w:bCs/>
        </w:rPr>
      </w:pPr>
      <w:r>
        <w:rPr>
          <w:rFonts w:ascii="Times New Roman" w:hAnsi="Times New Roman"/>
          <w:b/>
          <w:bCs/>
        </w:rPr>
        <w:t>9</w:t>
      </w:r>
      <w:r w:rsidRPr="00CD4748">
        <w:rPr>
          <w:rFonts w:ascii="Times New Roman" w:hAnsi="Times New Roman"/>
          <w:b/>
          <w:bCs/>
        </w:rPr>
        <w:t>.</w:t>
      </w:r>
      <w:r w:rsidRPr="008F1EE4">
        <w:rPr>
          <w:rFonts w:ascii="Times New Roman" w:hAnsi="Times New Roman"/>
          <w:b/>
          <w:bCs/>
        </w:rPr>
        <w:t>1. Ugotavljanje sposobnosti za sodelovanje v postopku oddaje javnega naročila in dokazila</w:t>
      </w:r>
    </w:p>
    <w:p w:rsidR="003107C2" w:rsidRPr="008F1EE4" w:rsidRDefault="003107C2" w:rsidP="003107C2">
      <w:pPr>
        <w:autoSpaceDE w:val="0"/>
        <w:autoSpaceDN w:val="0"/>
        <w:adjustRightInd w:val="0"/>
        <w:rPr>
          <w:rFonts w:ascii="Times New Roman" w:hAnsi="Times New Roman"/>
        </w:rPr>
      </w:pP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3107C2" w:rsidRPr="008F1EE4" w:rsidRDefault="003107C2" w:rsidP="003107C2">
      <w:pPr>
        <w:autoSpaceDE w:val="0"/>
        <w:autoSpaceDN w:val="0"/>
        <w:adjustRightInd w:val="0"/>
        <w:jc w:val="both"/>
        <w:rPr>
          <w:rFonts w:ascii="Times New Roman" w:hAnsi="Times New Roman"/>
        </w:rPr>
      </w:pP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3107C2" w:rsidRDefault="003107C2" w:rsidP="003107C2">
      <w:pPr>
        <w:autoSpaceDE w:val="0"/>
        <w:autoSpaceDN w:val="0"/>
        <w:adjustRightInd w:val="0"/>
        <w:jc w:val="both"/>
        <w:rPr>
          <w:rFonts w:ascii="Times New Roman" w:hAnsi="Times New Roman"/>
          <w:color w:val="FF0000"/>
          <w:sz w:val="18"/>
          <w:szCs w:val="18"/>
        </w:rPr>
      </w:pP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107C2" w:rsidRPr="008F1EE4" w:rsidRDefault="003107C2" w:rsidP="003107C2">
      <w:pPr>
        <w:jc w:val="both"/>
        <w:rPr>
          <w:rFonts w:ascii="Times New Roman" w:hAnsi="Times New Roman"/>
          <w:b/>
        </w:rPr>
      </w:pPr>
    </w:p>
    <w:p w:rsidR="003107C2" w:rsidRDefault="003107C2" w:rsidP="003107C2">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3107C2" w:rsidRDefault="003107C2" w:rsidP="003107C2">
      <w:pPr>
        <w:jc w:val="both"/>
        <w:rPr>
          <w:rFonts w:ascii="Times New Roman" w:hAnsi="Times New Roman"/>
        </w:rPr>
      </w:pPr>
    </w:p>
    <w:p w:rsidR="003107C2" w:rsidRPr="003107C2" w:rsidRDefault="003107C2" w:rsidP="003107C2">
      <w:pPr>
        <w:jc w:val="both"/>
        <w:rPr>
          <w:rFonts w:ascii="Times New Roman" w:hAnsi="Times New Roman"/>
          <w:b/>
        </w:rPr>
      </w:pPr>
      <w:r w:rsidRPr="003107C2">
        <w:rPr>
          <w:rFonts w:ascii="Times New Roman" w:hAnsi="Times New Roman"/>
          <w:b/>
        </w:rPr>
        <w:t>RAZLOGI ZA IZKLJUČITEV</w:t>
      </w:r>
    </w:p>
    <w:p w:rsidR="00A940D8" w:rsidRPr="00A940D8" w:rsidRDefault="00A940D8" w:rsidP="00A940D8">
      <w:pPr>
        <w:jc w:val="both"/>
        <w:rPr>
          <w:rFonts w:ascii="Times New Roman" w:hAnsi="Times New Roman"/>
        </w:rPr>
      </w:pPr>
    </w:p>
    <w:p w:rsidR="003107C2" w:rsidRPr="008F1EE4" w:rsidRDefault="003107C2" w:rsidP="003107C2">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3107C2" w:rsidRPr="008F1EE4" w:rsidRDefault="003107C2" w:rsidP="003107C2">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w:t>
      </w:r>
      <w:r w:rsidRPr="008F1EE4">
        <w:rPr>
          <w:rFonts w:ascii="Times New Roman" w:hAnsi="Times New Roman"/>
        </w:rPr>
        <w:lastRenderedPageBreak/>
        <w:t xml:space="preserve">organa gospodarskega subjekta vključno z vsemi osebami, ki imajo pooblastila za njegovo zastopanje, odločanje ali nadzor, navedene v obrazcu </w:t>
      </w:r>
      <w:r w:rsidRPr="00CD4748">
        <w:rPr>
          <w:rFonts w:ascii="Times New Roman" w:hAnsi="Times New Roman"/>
        </w:rPr>
        <w:t>ESPD). ESPD predložitev *pdf. (podpisan) in *xml. obliki.</w:t>
      </w:r>
    </w:p>
    <w:p w:rsidR="003107C2" w:rsidRPr="008F1EE4" w:rsidRDefault="003107C2" w:rsidP="003107C2">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3107C2" w:rsidRPr="008F1EE4" w:rsidRDefault="003107C2" w:rsidP="003107C2">
      <w:pPr>
        <w:autoSpaceDE w:val="0"/>
        <w:autoSpaceDN w:val="0"/>
        <w:adjustRightInd w:val="0"/>
        <w:rPr>
          <w:rFonts w:ascii="Verdana" w:hAnsi="Verdana"/>
          <w:sz w:val="20"/>
          <w:szCs w:val="20"/>
        </w:rPr>
      </w:pPr>
    </w:p>
    <w:p w:rsidR="003107C2" w:rsidRPr="008F1EE4" w:rsidRDefault="003107C2" w:rsidP="003107C2">
      <w:pPr>
        <w:spacing w:after="120"/>
        <w:jc w:val="both"/>
        <w:rPr>
          <w:rFonts w:ascii="Times New Roman" w:hAnsi="Times New Roman"/>
        </w:rPr>
      </w:pPr>
      <w:r w:rsidRPr="008F1EE4">
        <w:rPr>
          <w:rFonts w:ascii="Times New Roman" w:hAnsi="Times New Roman"/>
        </w:rPr>
        <w:t>1. Gospodarski subjekt zagotavlja, da:</w:t>
      </w:r>
    </w:p>
    <w:p w:rsidR="003107C2" w:rsidRPr="008F1EE4" w:rsidRDefault="003107C2" w:rsidP="003107C2">
      <w:pPr>
        <w:pStyle w:val="Odstavekseznama"/>
        <w:numPr>
          <w:ilvl w:val="0"/>
          <w:numId w:val="8"/>
        </w:numPr>
        <w:contextualSpacing/>
        <w:jc w:val="both"/>
        <w:rPr>
          <w:rFonts w:ascii="Times New Roman" w:hAnsi="Times New Roman"/>
        </w:rPr>
      </w:pPr>
      <w:r w:rsidRPr="008F1EE4">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3107C2" w:rsidRPr="008F1EE4" w:rsidRDefault="003107C2" w:rsidP="003107C2">
      <w:pPr>
        <w:numPr>
          <w:ilvl w:val="1"/>
          <w:numId w:val="8"/>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3107C2" w:rsidRPr="00FC212F" w:rsidRDefault="003107C2" w:rsidP="003107C2">
      <w:pPr>
        <w:autoSpaceDE w:val="0"/>
        <w:autoSpaceDN w:val="0"/>
        <w:adjustRightInd w:val="0"/>
        <w:rPr>
          <w:rFonts w:ascii="Times New Roman" w:hAnsi="Times New Roman"/>
          <w:color w:val="FF0000"/>
        </w:rPr>
      </w:pPr>
    </w:p>
    <w:p w:rsidR="003107C2" w:rsidRPr="008F1EE4" w:rsidRDefault="003107C2" w:rsidP="003107C2">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3107C2" w:rsidRPr="008F1EE4" w:rsidRDefault="003107C2" w:rsidP="003107C2">
      <w:pPr>
        <w:pStyle w:val="BodyText22"/>
        <w:ind w:left="0"/>
        <w:rPr>
          <w:rFonts w:ascii="Times New Roman" w:hAnsi="Times New Roman"/>
          <w:b/>
          <w:sz w:val="24"/>
          <w:szCs w:val="24"/>
          <w:lang w:val="sl-SI"/>
        </w:rPr>
      </w:pPr>
    </w:p>
    <w:p w:rsidR="003107C2" w:rsidRPr="008F1EE4" w:rsidRDefault="003107C2" w:rsidP="003107C2">
      <w:pPr>
        <w:spacing w:after="120"/>
        <w:jc w:val="both"/>
        <w:rPr>
          <w:rFonts w:ascii="Times New Roman" w:hAnsi="Times New Roman"/>
        </w:rPr>
      </w:pPr>
      <w:r w:rsidRPr="008F1EE4">
        <w:rPr>
          <w:rFonts w:ascii="Times New Roman" w:hAnsi="Times New Roman"/>
        </w:rPr>
        <w:t>1. Gospodarski subjekt zagotavlja, da:</w:t>
      </w:r>
    </w:p>
    <w:p w:rsidR="003107C2" w:rsidRPr="008F1EE4" w:rsidRDefault="003107C2" w:rsidP="003107C2">
      <w:pPr>
        <w:numPr>
          <w:ilvl w:val="1"/>
          <w:numId w:val="8"/>
        </w:numPr>
        <w:jc w:val="both"/>
        <w:rPr>
          <w:rFonts w:ascii="Times New Roman" w:hAnsi="Times New Roman"/>
        </w:rPr>
      </w:pPr>
      <w:r w:rsidRPr="008F1EE4">
        <w:rPr>
          <w:rFonts w:ascii="Times New Roman" w:hAnsi="Times New Roman"/>
        </w:rPr>
        <w:t>ne krši obveznosti iz drugega odstavka 3. člena ZJN-3 (obveznosti na področju okoljskega, socialnega in delovnega prava);</w:t>
      </w:r>
    </w:p>
    <w:p w:rsidR="003107C2" w:rsidRPr="008F1EE4" w:rsidRDefault="003107C2" w:rsidP="003107C2">
      <w:pPr>
        <w:numPr>
          <w:ilvl w:val="1"/>
          <w:numId w:val="8"/>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3107C2" w:rsidRPr="008F1EE4" w:rsidRDefault="003107C2" w:rsidP="003107C2">
      <w:pPr>
        <w:numPr>
          <w:ilvl w:val="1"/>
          <w:numId w:val="8"/>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3107C2" w:rsidRPr="008F1EE4" w:rsidRDefault="003107C2" w:rsidP="003107C2">
      <w:pPr>
        <w:numPr>
          <w:ilvl w:val="1"/>
          <w:numId w:val="8"/>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3107C2" w:rsidRPr="008F1EE4" w:rsidRDefault="003107C2" w:rsidP="003107C2">
      <w:pPr>
        <w:numPr>
          <w:ilvl w:val="1"/>
          <w:numId w:val="8"/>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3107C2" w:rsidRPr="008F1EE4" w:rsidRDefault="003107C2" w:rsidP="003107C2">
      <w:pPr>
        <w:pStyle w:val="BodyText22"/>
        <w:ind w:left="0"/>
        <w:rPr>
          <w:rFonts w:ascii="Times New Roman" w:hAnsi="Times New Roman"/>
          <w:b/>
          <w:sz w:val="24"/>
          <w:szCs w:val="24"/>
          <w:lang w:val="sl-SI"/>
        </w:rPr>
      </w:pPr>
    </w:p>
    <w:p w:rsidR="003107C2" w:rsidRPr="008F1EE4" w:rsidRDefault="003107C2" w:rsidP="003107C2">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3107C2" w:rsidRPr="008F1EE4" w:rsidRDefault="003107C2" w:rsidP="003107C2">
      <w:pPr>
        <w:pStyle w:val="BodyText22"/>
        <w:ind w:left="0"/>
        <w:rPr>
          <w:rFonts w:ascii="Times New Roman" w:hAnsi="Times New Roman"/>
          <w:b/>
          <w:sz w:val="24"/>
          <w:szCs w:val="24"/>
          <w:lang w:val="sl-SI"/>
        </w:rPr>
      </w:pPr>
    </w:p>
    <w:p w:rsidR="003107C2" w:rsidRPr="008F1EE4" w:rsidRDefault="003107C2" w:rsidP="003107C2">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3107C2" w:rsidRPr="008F1EE4" w:rsidRDefault="003107C2" w:rsidP="003107C2">
      <w:pPr>
        <w:pStyle w:val="BodyText22"/>
        <w:ind w:left="0"/>
        <w:rPr>
          <w:rFonts w:ascii="Times New Roman" w:hAnsi="Times New Roman"/>
          <w:sz w:val="24"/>
          <w:szCs w:val="24"/>
          <w:lang w:val="sl-SI"/>
        </w:rPr>
      </w:pPr>
    </w:p>
    <w:p w:rsidR="003107C2" w:rsidRPr="008F1EE4" w:rsidRDefault="003107C2" w:rsidP="003107C2">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w:t>
      </w:r>
      <w:r w:rsidRPr="008F1EE4">
        <w:rPr>
          <w:rFonts w:ascii="Times New Roman" w:hAnsi="Times New Roman"/>
        </w:rPr>
        <w:lastRenderedPageBreak/>
        <w:t>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3107C2" w:rsidRPr="008F1EE4" w:rsidRDefault="003107C2" w:rsidP="003107C2">
      <w:pPr>
        <w:autoSpaceDE w:val="0"/>
        <w:autoSpaceDN w:val="0"/>
        <w:adjustRightInd w:val="0"/>
        <w:jc w:val="both"/>
        <w:rPr>
          <w:rFonts w:cs="Arial"/>
          <w:sz w:val="20"/>
          <w:szCs w:val="20"/>
        </w:rPr>
      </w:pP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3107C2" w:rsidRPr="00C642C7" w:rsidRDefault="003107C2" w:rsidP="003107C2">
      <w:pPr>
        <w:autoSpaceDE w:val="0"/>
        <w:autoSpaceDN w:val="0"/>
        <w:adjustRightInd w:val="0"/>
        <w:jc w:val="both"/>
        <w:rPr>
          <w:rFonts w:ascii="Times New Roman" w:hAnsi="Times New Roman"/>
        </w:rPr>
      </w:pPr>
    </w:p>
    <w:p w:rsidR="003107C2" w:rsidRDefault="003107C2" w:rsidP="003107C2">
      <w:pPr>
        <w:pStyle w:val="Naslov2"/>
        <w:jc w:val="left"/>
        <w:rPr>
          <w:sz w:val="24"/>
        </w:rPr>
      </w:pPr>
      <w:bookmarkStart w:id="29" w:name="_Toc456003937"/>
      <w:bookmarkStart w:id="30" w:name="_Toc456004110"/>
      <w:bookmarkStart w:id="31" w:name="_Toc463243968"/>
      <w:bookmarkStart w:id="32" w:name="_Toc464815953"/>
      <w:bookmarkStart w:id="33" w:name="_Toc494712881"/>
      <w:bookmarkStart w:id="34" w:name="_Toc515428790"/>
      <w:r>
        <w:rPr>
          <w:sz w:val="24"/>
        </w:rPr>
        <w:t>POGOJI ZA SODELOVANJE</w:t>
      </w:r>
      <w:bookmarkEnd w:id="29"/>
      <w:bookmarkEnd w:id="30"/>
      <w:bookmarkEnd w:id="31"/>
      <w:bookmarkEnd w:id="32"/>
      <w:r>
        <w:rPr>
          <w:sz w:val="24"/>
        </w:rPr>
        <w:t>:</w:t>
      </w:r>
      <w:bookmarkEnd w:id="33"/>
      <w:bookmarkEnd w:id="34"/>
    </w:p>
    <w:p w:rsidR="003107C2" w:rsidRPr="00944CE8" w:rsidRDefault="003107C2" w:rsidP="003107C2"/>
    <w:p w:rsidR="003107C2" w:rsidRDefault="003107C2" w:rsidP="003107C2">
      <w:pPr>
        <w:pStyle w:val="Naslov2"/>
        <w:numPr>
          <w:ilvl w:val="2"/>
          <w:numId w:val="8"/>
        </w:numPr>
        <w:spacing w:line="276" w:lineRule="auto"/>
        <w:ind w:left="709"/>
        <w:jc w:val="left"/>
        <w:rPr>
          <w:sz w:val="24"/>
        </w:rPr>
      </w:pPr>
      <w:bookmarkStart w:id="35" w:name="_Toc494712882"/>
      <w:bookmarkStart w:id="36" w:name="_Toc515428791"/>
      <w:r w:rsidRPr="0074148D">
        <w:rPr>
          <w:sz w:val="24"/>
        </w:rPr>
        <w:t>Sposobnost za opravljanje poklicne dejavnosti</w:t>
      </w:r>
      <w:r>
        <w:rPr>
          <w:sz w:val="24"/>
        </w:rPr>
        <w:t>:</w:t>
      </w:r>
      <w:bookmarkEnd w:id="35"/>
      <w:bookmarkEnd w:id="36"/>
    </w:p>
    <w:p w:rsidR="003107C2" w:rsidRPr="00CA6285" w:rsidRDefault="003107C2" w:rsidP="003107C2">
      <w:pPr>
        <w:jc w:val="both"/>
        <w:rPr>
          <w:rFonts w:ascii="Times New Roman" w:hAnsi="Times New Roman"/>
        </w:rPr>
      </w:pPr>
      <w:r w:rsidRPr="00CA6285">
        <w:rPr>
          <w:rFonts w:ascii="Times New Roman" w:hAnsi="Times New Roman"/>
        </w:rPr>
        <w:t>1. Vpis v poslovni register: gospodarski subjekt je registriran za opravljanje dejavnosti, ki je predmet tega javnega naročila.</w:t>
      </w:r>
    </w:p>
    <w:p w:rsidR="003107C2" w:rsidRPr="00B243D3" w:rsidRDefault="003107C2" w:rsidP="003107C2">
      <w:pPr>
        <w:pStyle w:val="Telobesedila22"/>
        <w:ind w:left="0"/>
        <w:rPr>
          <w:rFonts w:ascii="Times New Roman" w:hAnsi="Times New Roman"/>
          <w:i/>
          <w:sz w:val="24"/>
          <w:szCs w:val="24"/>
          <w:lang w:val="sl-SI"/>
        </w:rPr>
      </w:pPr>
      <w:r w:rsidRPr="00B243D3">
        <w:rPr>
          <w:rFonts w:ascii="Times New Roman" w:hAnsi="Times New Roman"/>
          <w:i/>
          <w:sz w:val="24"/>
          <w:szCs w:val="24"/>
          <w:lang w:val="sl-SI"/>
        </w:rPr>
        <w:t>(gospodarski subjekt mora izpolnjevati pogoj za svoj del posla)</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3107C2" w:rsidRPr="00CF5C56" w:rsidRDefault="003107C2" w:rsidP="003107C2">
      <w:pPr>
        <w:pStyle w:val="Telobesedila22"/>
        <w:ind w:left="0"/>
        <w:rPr>
          <w:rFonts w:ascii="Times New Roman" w:hAnsi="Times New Roman"/>
          <w:color w:val="FF0000"/>
          <w:sz w:val="24"/>
          <w:szCs w:val="24"/>
          <w:lang w:val="sl-SI"/>
        </w:rPr>
      </w:pPr>
    </w:p>
    <w:p w:rsidR="003107C2" w:rsidRDefault="003107C2" w:rsidP="003107C2">
      <w:pPr>
        <w:pStyle w:val="Naslov2"/>
        <w:numPr>
          <w:ilvl w:val="2"/>
          <w:numId w:val="8"/>
        </w:numPr>
        <w:spacing w:line="276" w:lineRule="auto"/>
        <w:ind w:left="709"/>
        <w:jc w:val="left"/>
        <w:rPr>
          <w:sz w:val="24"/>
        </w:rPr>
      </w:pPr>
      <w:bookmarkStart w:id="37" w:name="_Toc494712883"/>
      <w:bookmarkStart w:id="38" w:name="_Toc515428792"/>
      <w:r w:rsidRPr="0074148D">
        <w:rPr>
          <w:sz w:val="24"/>
        </w:rPr>
        <w:t>Ekonomski in finančni položaj</w:t>
      </w:r>
      <w:r>
        <w:rPr>
          <w:sz w:val="24"/>
        </w:rPr>
        <w:t>:</w:t>
      </w:r>
      <w:bookmarkEnd w:id="37"/>
      <w:bookmarkEnd w:id="38"/>
    </w:p>
    <w:p w:rsidR="003107C2" w:rsidRPr="007D4FE9" w:rsidRDefault="003107C2" w:rsidP="003107C2">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3107C2" w:rsidRPr="004134A0" w:rsidRDefault="003107C2" w:rsidP="003107C2">
      <w:pPr>
        <w:pStyle w:val="Glava"/>
        <w:tabs>
          <w:tab w:val="clear" w:pos="4536"/>
          <w:tab w:val="clear" w:pos="9072"/>
        </w:tabs>
        <w:overflowPunct w:val="0"/>
        <w:autoSpaceDE w:val="0"/>
        <w:autoSpaceDN w:val="0"/>
        <w:adjustRightInd w:val="0"/>
        <w:jc w:val="both"/>
        <w:textAlignment w:val="baseline"/>
        <w:rPr>
          <w:rFonts w:ascii="Times New Roman" w:hAnsi="Times New Roman"/>
          <w:i/>
        </w:rPr>
      </w:pPr>
      <w:r w:rsidRPr="00B243D3">
        <w:rPr>
          <w:rFonts w:ascii="Times New Roman" w:hAnsi="Times New Roman"/>
          <w:i/>
        </w:rPr>
        <w:t>(pogoj mora izpolnjevati vsak gospodarski subjekt, ki bo vključen v izvedbo javnega naročila)</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A940D8" w:rsidRPr="00A940D8" w:rsidRDefault="00A940D8" w:rsidP="00A940D8">
      <w:pPr>
        <w:jc w:val="both"/>
        <w:rPr>
          <w:rFonts w:ascii="Times New Roman" w:hAnsi="Times New Roman"/>
          <w:b/>
        </w:rPr>
      </w:pPr>
    </w:p>
    <w:p w:rsidR="00A940D8" w:rsidRPr="00A940D8" w:rsidRDefault="00A940D8" w:rsidP="00A940D8">
      <w:pPr>
        <w:jc w:val="both"/>
        <w:rPr>
          <w:rFonts w:ascii="Times New Roman" w:hAnsi="Times New Roman"/>
        </w:rPr>
      </w:pPr>
      <w:r w:rsidRPr="00A940D8">
        <w:rPr>
          <w:rFonts w:ascii="Times New Roman" w:hAnsi="Times New Roman"/>
        </w:rPr>
        <w:t>2. Ponudnik zagotavlja plačilni rok v 60 dneh po prejemu pravilno izstavljenega računa s strani ponudnika za sukcesivno izvedene storitve (plačilni rok: 60 dni)</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A940D8" w:rsidRPr="00A940D8" w:rsidRDefault="00A940D8" w:rsidP="00A940D8">
      <w:pPr>
        <w:autoSpaceDE w:val="0"/>
        <w:autoSpaceDN w:val="0"/>
        <w:adjustRightInd w:val="0"/>
        <w:rPr>
          <w:rFonts w:ascii="Times New Roman" w:hAnsi="Times New Roman"/>
        </w:rPr>
      </w:pPr>
    </w:p>
    <w:p w:rsidR="00A940D8" w:rsidRPr="00A940D8" w:rsidRDefault="00A940D8" w:rsidP="00A940D8">
      <w:pPr>
        <w:keepNext/>
        <w:numPr>
          <w:ilvl w:val="2"/>
          <w:numId w:val="8"/>
        </w:numPr>
        <w:spacing w:line="276" w:lineRule="auto"/>
        <w:ind w:left="709"/>
        <w:outlineLvl w:val="1"/>
        <w:rPr>
          <w:rFonts w:ascii="Times New Roman" w:hAnsi="Times New Roman"/>
          <w:b/>
          <w:bCs/>
        </w:rPr>
      </w:pPr>
      <w:bookmarkStart w:id="39" w:name="_Toc494712884"/>
      <w:bookmarkStart w:id="40" w:name="_Toc515428793"/>
      <w:r w:rsidRPr="00A940D8">
        <w:rPr>
          <w:rFonts w:ascii="Times New Roman" w:hAnsi="Times New Roman"/>
          <w:b/>
          <w:bCs/>
        </w:rPr>
        <w:t>Tehnična in kadrovska sposobnost:</w:t>
      </w:r>
      <w:bookmarkEnd w:id="39"/>
      <w:bookmarkEnd w:id="40"/>
      <w:r w:rsidRPr="00A940D8">
        <w:rPr>
          <w:rFonts w:ascii="Times New Roman" w:hAnsi="Times New Roman"/>
          <w:b/>
          <w:bCs/>
        </w:rPr>
        <w:t xml:space="preserve"> </w:t>
      </w:r>
    </w:p>
    <w:p w:rsidR="00A940D8" w:rsidRPr="00A940D8" w:rsidRDefault="00A940D8" w:rsidP="00A940D8">
      <w:pPr>
        <w:rPr>
          <w:rFonts w:ascii="Times New Roman" w:hAnsi="Times New Roman"/>
        </w:rPr>
      </w:pPr>
      <w:r w:rsidRPr="00A940D8">
        <w:rPr>
          <w:rFonts w:ascii="Times New Roman" w:hAnsi="Times New Roman"/>
        </w:rPr>
        <w:t>Ponudnik mora razpolagati z zadostnimi tehničnimi in kadrovskimi zmogljivostmi za pravočasno izpolnitev javnega naročila.</w:t>
      </w:r>
    </w:p>
    <w:p w:rsidR="003107C2" w:rsidRPr="008F1EE4" w:rsidRDefault="003107C2" w:rsidP="003107C2">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A940D8" w:rsidRPr="00A940D8" w:rsidRDefault="00A940D8" w:rsidP="00A940D8">
      <w:pPr>
        <w:rPr>
          <w:rFonts w:ascii="Times New Roman" w:hAnsi="Times New Roman"/>
        </w:rPr>
      </w:pPr>
    </w:p>
    <w:p w:rsidR="00A940D8" w:rsidRPr="00A940D8" w:rsidRDefault="00A940D8" w:rsidP="00A940D8">
      <w:pPr>
        <w:jc w:val="both"/>
        <w:rPr>
          <w:rFonts w:ascii="Times New Roman" w:hAnsi="Times New Roman"/>
          <w:color w:val="FF0000"/>
        </w:rPr>
      </w:pPr>
      <w:r w:rsidRPr="00A940D8">
        <w:rPr>
          <w:rFonts w:ascii="Times New Roman" w:hAnsi="Times New Roman"/>
        </w:rPr>
        <w:t>Potrdila in druga dokazila iz te točke so lahko v kopijah, vendar morajo odražati dejansko stanje in ustrezati vsebini originala, ki ga mora ponudnik na zahtevo naročnika predložiti na vpogled</w:t>
      </w:r>
      <w:r w:rsidRPr="00A940D8">
        <w:rPr>
          <w:rFonts w:ascii="Times New Roman" w:hAnsi="Times New Roman"/>
          <w:color w:val="FF0000"/>
        </w:rPr>
        <w:t xml:space="preserve">. </w:t>
      </w:r>
    </w:p>
    <w:p w:rsidR="00A940D8" w:rsidRPr="00A940D8" w:rsidRDefault="00A940D8" w:rsidP="00A940D8">
      <w:pPr>
        <w:widowControl w:val="0"/>
        <w:numPr>
          <w:ilvl w:val="12"/>
          <w:numId w:val="0"/>
        </w:numPr>
        <w:tabs>
          <w:tab w:val="left" w:pos="360"/>
        </w:tabs>
        <w:jc w:val="both"/>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41" w:name="_Toc494712886"/>
      <w:bookmarkStart w:id="42" w:name="_Toc515428794"/>
      <w:r w:rsidRPr="00A940D8">
        <w:rPr>
          <w:rFonts w:ascii="Times New Roman" w:hAnsi="Times New Roman"/>
          <w:b/>
          <w:bCs/>
        </w:rPr>
        <w:t>10. MERILO</w:t>
      </w:r>
      <w:bookmarkEnd w:id="41"/>
      <w:bookmarkEnd w:id="42"/>
    </w:p>
    <w:p w:rsidR="00A940D8" w:rsidRPr="00A940D8" w:rsidRDefault="00A940D8" w:rsidP="00A940D8">
      <w:pPr>
        <w:jc w:val="both"/>
        <w:rPr>
          <w:rFonts w:ascii="Times New Roman" w:hAnsi="Times New Roman"/>
          <w:b/>
          <w:u w:val="single"/>
        </w:rPr>
      </w:pPr>
      <w:r w:rsidRPr="00A940D8">
        <w:rPr>
          <w:rFonts w:ascii="Times New Roman" w:hAnsi="Times New Roman"/>
        </w:rPr>
        <w:t xml:space="preserve">Merilo, ki bo uporabljeno pri izbiri najugodnejšega ponudnika je </w:t>
      </w:r>
      <w:r w:rsidRPr="00A940D8">
        <w:rPr>
          <w:rFonts w:ascii="Times New Roman" w:hAnsi="Times New Roman"/>
          <w:b/>
          <w:u w:val="single"/>
        </w:rPr>
        <w:t>ekonomsko najugodnejša ponudba (najnižja ponudbena cena) za vsak posamezen sklop ločeno.</w:t>
      </w:r>
    </w:p>
    <w:p w:rsidR="00A940D8" w:rsidRPr="00A940D8" w:rsidRDefault="00A940D8" w:rsidP="00A940D8">
      <w:pPr>
        <w:jc w:val="both"/>
        <w:rPr>
          <w:rFonts w:ascii="Times New Roman" w:hAnsi="Times New Roman"/>
          <w:b/>
          <w:u w:val="single"/>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43" w:name="_Toc515428795"/>
      <w:r w:rsidRPr="00A940D8">
        <w:rPr>
          <w:rFonts w:ascii="Times New Roman" w:hAnsi="Times New Roman"/>
          <w:b/>
          <w:bCs/>
        </w:rPr>
        <w:lastRenderedPageBreak/>
        <w:t>11. PONUDBA</w:t>
      </w:r>
      <w:bookmarkEnd w:id="43"/>
    </w:p>
    <w:p w:rsidR="00A940D8" w:rsidRPr="00A940D8" w:rsidRDefault="00A940D8" w:rsidP="00A940D8">
      <w:pPr>
        <w:autoSpaceDE w:val="0"/>
        <w:autoSpaceDN w:val="0"/>
        <w:adjustRightInd w:val="0"/>
        <w:rPr>
          <w:rFonts w:ascii="Times New Roman" w:hAnsi="Times New Roman"/>
        </w:rPr>
      </w:pPr>
      <w:r w:rsidRPr="00A940D8">
        <w:rPr>
          <w:rFonts w:ascii="Times New Roman" w:hAnsi="Times New Roman"/>
        </w:rPr>
        <w:t>Ponudbeno dokumentacijo sestavljajo naslednji dokumenti:</w:t>
      </w:r>
    </w:p>
    <w:p w:rsidR="00A940D8" w:rsidRPr="00A940D8" w:rsidRDefault="00A940D8" w:rsidP="00A940D8">
      <w:pPr>
        <w:numPr>
          <w:ilvl w:val="0"/>
          <w:numId w:val="12"/>
        </w:numPr>
        <w:autoSpaceDE w:val="0"/>
        <w:autoSpaceDN w:val="0"/>
        <w:adjustRightInd w:val="0"/>
        <w:rPr>
          <w:rFonts w:ascii="Times New Roman" w:hAnsi="Times New Roman"/>
          <w:b/>
        </w:rPr>
      </w:pPr>
      <w:r w:rsidRPr="00A940D8">
        <w:rPr>
          <w:rFonts w:ascii="Times New Roman" w:hAnsi="Times New Roman"/>
        </w:rPr>
        <w:t>izpolnjen obrazec »Podatki o ponudniku«,</w:t>
      </w:r>
      <w:r w:rsidRPr="00A940D8">
        <w:rPr>
          <w:rFonts w:ascii="Times New Roman" w:hAnsi="Times New Roman"/>
          <w:b/>
        </w:rPr>
        <w:t xml:space="preserve"> </w:t>
      </w:r>
      <w:r w:rsidRPr="00A940D8">
        <w:rPr>
          <w:rFonts w:ascii="Times New Roman" w:hAnsi="Times New Roman"/>
          <w:i/>
        </w:rPr>
        <w:t>OBR-1</w:t>
      </w:r>
    </w:p>
    <w:p w:rsidR="00A940D8" w:rsidRPr="00A940D8" w:rsidRDefault="00847780" w:rsidP="00A940D8">
      <w:pPr>
        <w:numPr>
          <w:ilvl w:val="0"/>
          <w:numId w:val="12"/>
        </w:numPr>
        <w:autoSpaceDE w:val="0"/>
        <w:autoSpaceDN w:val="0"/>
        <w:adjustRightInd w:val="0"/>
        <w:rPr>
          <w:rFonts w:ascii="Times New Roman" w:hAnsi="Times New Roman"/>
        </w:rPr>
      </w:pPr>
      <w:r>
        <w:rPr>
          <w:rFonts w:ascii="Times New Roman" w:hAnsi="Times New Roman"/>
        </w:rPr>
        <w:t>krovna I</w:t>
      </w:r>
      <w:r w:rsidR="00A940D8" w:rsidRPr="00A940D8">
        <w:rPr>
          <w:rFonts w:ascii="Times New Roman" w:hAnsi="Times New Roman"/>
        </w:rPr>
        <w:t xml:space="preserve">zjava o izpolnjevanju pogojev, </w:t>
      </w:r>
      <w:r w:rsidR="00A940D8" w:rsidRPr="00A940D8">
        <w:rPr>
          <w:rFonts w:ascii="Times New Roman" w:hAnsi="Times New Roman"/>
          <w:i/>
        </w:rPr>
        <w:t>OBR-2</w:t>
      </w:r>
    </w:p>
    <w:p w:rsidR="00A940D8" w:rsidRPr="00A940D8" w:rsidRDefault="00A940D8" w:rsidP="00A940D8">
      <w:pPr>
        <w:numPr>
          <w:ilvl w:val="0"/>
          <w:numId w:val="12"/>
        </w:numPr>
        <w:autoSpaceDE w:val="0"/>
        <w:autoSpaceDN w:val="0"/>
        <w:adjustRightInd w:val="0"/>
        <w:rPr>
          <w:rFonts w:ascii="Times New Roman" w:hAnsi="Times New Roman"/>
        </w:rPr>
      </w:pPr>
      <w:r w:rsidRPr="00A940D8">
        <w:rPr>
          <w:rFonts w:ascii="Times New Roman" w:hAnsi="Times New Roman"/>
        </w:rPr>
        <w:t>izpolnjen obrazec  »Predračun«</w:t>
      </w:r>
      <w:r w:rsidRPr="00A940D8">
        <w:rPr>
          <w:rFonts w:ascii="Times New Roman" w:hAnsi="Times New Roman"/>
          <w:bCs/>
        </w:rPr>
        <w:t xml:space="preserve">, </w:t>
      </w:r>
      <w:r w:rsidRPr="00A940D8">
        <w:rPr>
          <w:rFonts w:ascii="Times New Roman" w:hAnsi="Times New Roman"/>
          <w:bCs/>
          <w:i/>
        </w:rPr>
        <w:t>OBR-</w:t>
      </w:r>
      <w:r w:rsidRPr="00A940D8">
        <w:rPr>
          <w:rFonts w:ascii="Times New Roman" w:hAnsi="Times New Roman"/>
          <w:i/>
        </w:rPr>
        <w:t>3/1, 3/2, 3/3, 3/4</w:t>
      </w:r>
    </w:p>
    <w:p w:rsidR="00A940D8" w:rsidRPr="00A940D8" w:rsidRDefault="00A940D8" w:rsidP="00A940D8">
      <w:pPr>
        <w:numPr>
          <w:ilvl w:val="0"/>
          <w:numId w:val="12"/>
        </w:numPr>
        <w:autoSpaceDE w:val="0"/>
        <w:autoSpaceDN w:val="0"/>
        <w:adjustRightInd w:val="0"/>
        <w:rPr>
          <w:rFonts w:ascii="Times New Roman" w:hAnsi="Times New Roman"/>
          <w:i/>
        </w:rPr>
      </w:pPr>
      <w:r w:rsidRPr="00A940D8">
        <w:rPr>
          <w:rFonts w:ascii="Times New Roman" w:hAnsi="Times New Roman"/>
        </w:rPr>
        <w:t>obrazec »</w:t>
      </w:r>
      <w:r w:rsidR="003107C2">
        <w:rPr>
          <w:rFonts w:ascii="Times New Roman" w:hAnsi="Times New Roman"/>
        </w:rPr>
        <w:t>ESPD« v pdf. obliki podpisan</w:t>
      </w:r>
    </w:p>
    <w:p w:rsidR="00A940D8" w:rsidRPr="00A940D8" w:rsidRDefault="00A940D8" w:rsidP="00A940D8">
      <w:pPr>
        <w:numPr>
          <w:ilvl w:val="0"/>
          <w:numId w:val="12"/>
        </w:numPr>
        <w:autoSpaceDE w:val="0"/>
        <w:autoSpaceDN w:val="0"/>
        <w:adjustRightInd w:val="0"/>
        <w:jc w:val="both"/>
        <w:rPr>
          <w:rFonts w:ascii="Times New Roman" w:hAnsi="Times New Roman"/>
        </w:rPr>
      </w:pPr>
      <w:r w:rsidRPr="00A940D8">
        <w:rPr>
          <w:rFonts w:ascii="Times New Roman" w:hAnsi="Times New Roman"/>
        </w:rPr>
        <w:t xml:space="preserve">obrazec »Izjava </w:t>
      </w:r>
      <w:r w:rsidR="005023D3">
        <w:rPr>
          <w:rFonts w:ascii="Times New Roman" w:hAnsi="Times New Roman"/>
        </w:rPr>
        <w:t xml:space="preserve">o udeležbi fizičnih in pravnih oseb v lastništvo </w:t>
      </w:r>
      <w:r w:rsidR="00A14F7E">
        <w:rPr>
          <w:rFonts w:ascii="Times New Roman" w:hAnsi="Times New Roman"/>
        </w:rPr>
        <w:t>ponudnika</w:t>
      </w:r>
      <w:r w:rsidRPr="00A940D8">
        <w:rPr>
          <w:rFonts w:ascii="Times New Roman" w:hAnsi="Times New Roman"/>
        </w:rPr>
        <w:t xml:space="preserve">«, </w:t>
      </w:r>
      <w:r w:rsidRPr="00A940D8">
        <w:rPr>
          <w:rFonts w:ascii="Times New Roman" w:hAnsi="Times New Roman"/>
          <w:i/>
        </w:rPr>
        <w:t>OBR-4a</w:t>
      </w:r>
    </w:p>
    <w:p w:rsidR="00A940D8" w:rsidRPr="00A940D8" w:rsidRDefault="00A940D8" w:rsidP="00A940D8">
      <w:pPr>
        <w:numPr>
          <w:ilvl w:val="0"/>
          <w:numId w:val="12"/>
        </w:numPr>
        <w:autoSpaceDE w:val="0"/>
        <w:autoSpaceDN w:val="0"/>
        <w:adjustRightInd w:val="0"/>
        <w:rPr>
          <w:rFonts w:ascii="Times New Roman" w:hAnsi="Times New Roman"/>
          <w:i/>
        </w:rPr>
      </w:pPr>
      <w:r w:rsidRPr="00A940D8">
        <w:rPr>
          <w:rFonts w:ascii="Times New Roman" w:hAnsi="Times New Roman"/>
        </w:rPr>
        <w:t>izpolnjen obrazec »</w:t>
      </w:r>
      <w:r w:rsidRPr="00A940D8">
        <w:rPr>
          <w:rFonts w:ascii="Times New Roman" w:hAnsi="Times New Roman"/>
          <w:bCs/>
        </w:rPr>
        <w:t>Pooblastilo za pridobitev potrdila iz uradnih evidenc</w:t>
      </w:r>
      <w:r w:rsidRPr="00A940D8">
        <w:rPr>
          <w:rFonts w:ascii="Times New Roman" w:hAnsi="Times New Roman"/>
        </w:rPr>
        <w:t xml:space="preserve">«; </w:t>
      </w:r>
      <w:r w:rsidRPr="00A940D8">
        <w:rPr>
          <w:rFonts w:ascii="Times New Roman" w:hAnsi="Times New Roman"/>
          <w:i/>
        </w:rPr>
        <w:t>OBR-5</w:t>
      </w:r>
    </w:p>
    <w:p w:rsidR="00A940D8" w:rsidRPr="00A940D8" w:rsidRDefault="00A940D8" w:rsidP="00A940D8">
      <w:pPr>
        <w:numPr>
          <w:ilvl w:val="0"/>
          <w:numId w:val="11"/>
        </w:numPr>
        <w:autoSpaceDE w:val="0"/>
        <w:autoSpaceDN w:val="0"/>
        <w:adjustRightInd w:val="0"/>
        <w:jc w:val="both"/>
        <w:rPr>
          <w:rFonts w:ascii="Times New Roman" w:hAnsi="Times New Roman"/>
        </w:rPr>
      </w:pPr>
      <w:r w:rsidRPr="00A940D8">
        <w:rPr>
          <w:rFonts w:ascii="Times New Roman" w:hAnsi="Times New Roman"/>
        </w:rPr>
        <w:t xml:space="preserve">obrazec vzorec »Pogodba«, </w:t>
      </w:r>
      <w:r w:rsidRPr="00A940D8">
        <w:rPr>
          <w:rFonts w:ascii="Times New Roman" w:hAnsi="Times New Roman"/>
          <w:i/>
        </w:rPr>
        <w:t>OBR-6</w:t>
      </w:r>
    </w:p>
    <w:p w:rsidR="00A940D8" w:rsidRPr="00A940D8" w:rsidRDefault="00A940D8" w:rsidP="00A940D8">
      <w:pPr>
        <w:widowControl w:val="0"/>
        <w:numPr>
          <w:ilvl w:val="0"/>
          <w:numId w:val="11"/>
        </w:numPr>
        <w:tabs>
          <w:tab w:val="left" w:pos="3960"/>
        </w:tabs>
        <w:jc w:val="both"/>
        <w:rPr>
          <w:rFonts w:ascii="Times New Roman" w:hAnsi="Times New Roman"/>
          <w:b/>
          <w:szCs w:val="20"/>
        </w:rPr>
      </w:pPr>
      <w:r w:rsidRPr="00A940D8">
        <w:rPr>
          <w:rFonts w:ascii="Times New Roman" w:hAnsi="Times New Roman"/>
        </w:rPr>
        <w:t xml:space="preserve">obrazec »Izjava za izdajo zavarovanja za dobro izvedbo pogodbenih obveznosti«, </w:t>
      </w:r>
      <w:r w:rsidRPr="00A940D8">
        <w:rPr>
          <w:rFonts w:ascii="Times New Roman" w:hAnsi="Times New Roman"/>
          <w:i/>
        </w:rPr>
        <w:t>OBR-7</w:t>
      </w:r>
    </w:p>
    <w:p w:rsidR="00A940D8" w:rsidRPr="00A940D8" w:rsidRDefault="00A940D8" w:rsidP="00A940D8">
      <w:pPr>
        <w:numPr>
          <w:ilvl w:val="0"/>
          <w:numId w:val="17"/>
        </w:numPr>
        <w:autoSpaceDE w:val="0"/>
        <w:autoSpaceDN w:val="0"/>
        <w:adjustRightInd w:val="0"/>
        <w:jc w:val="both"/>
        <w:rPr>
          <w:rFonts w:ascii="Times New Roman" w:hAnsi="Times New Roman"/>
        </w:rPr>
      </w:pPr>
      <w:r w:rsidRPr="00A940D8">
        <w:rPr>
          <w:rFonts w:ascii="Times New Roman" w:hAnsi="Times New Roman"/>
        </w:rPr>
        <w:t xml:space="preserve">obrazec »Vzorec menične izjave za dobro izvedbo pogodbenih obveznosti«, </w:t>
      </w:r>
      <w:r w:rsidRPr="00A940D8">
        <w:rPr>
          <w:rFonts w:ascii="Times New Roman" w:hAnsi="Times New Roman"/>
          <w:i/>
        </w:rPr>
        <w:t xml:space="preserve">OBR-8 </w:t>
      </w:r>
    </w:p>
    <w:p w:rsidR="00A940D8" w:rsidRPr="00B13A2F" w:rsidRDefault="00A940D8" w:rsidP="00A940D8">
      <w:pPr>
        <w:numPr>
          <w:ilvl w:val="0"/>
          <w:numId w:val="17"/>
        </w:numPr>
        <w:jc w:val="both"/>
        <w:rPr>
          <w:rFonts w:ascii="Times New Roman" w:hAnsi="Times New Roman"/>
          <w:color w:val="548DD4" w:themeColor="text2" w:themeTint="99"/>
        </w:rPr>
      </w:pPr>
      <w:r w:rsidRPr="00A940D8">
        <w:rPr>
          <w:rFonts w:ascii="Times New Roman" w:hAnsi="Times New Roman"/>
        </w:rPr>
        <w:t xml:space="preserve">obrazec »Nalog za plačilo«, </w:t>
      </w:r>
      <w:r w:rsidRPr="00A940D8">
        <w:rPr>
          <w:rFonts w:ascii="Times New Roman" w:hAnsi="Times New Roman"/>
          <w:i/>
        </w:rPr>
        <w:t>OBR-9</w:t>
      </w:r>
    </w:p>
    <w:p w:rsidR="00B13A2F" w:rsidRPr="00B13A2F" w:rsidRDefault="00B13A2F" w:rsidP="00B13A2F">
      <w:pPr>
        <w:pStyle w:val="Odstavekseznama"/>
        <w:numPr>
          <w:ilvl w:val="0"/>
          <w:numId w:val="17"/>
        </w:numPr>
        <w:rPr>
          <w:rFonts w:ascii="Times New Roman" w:eastAsia="Calibri" w:hAnsi="Times New Roman"/>
          <w:lang w:val="pl-PL" w:eastAsia="en-US"/>
        </w:rPr>
      </w:pPr>
      <w:r>
        <w:rPr>
          <w:rFonts w:ascii="Times New Roman" w:eastAsia="Calibri" w:hAnsi="Times New Roman"/>
          <w:lang w:val="pl-PL" w:eastAsia="en-US"/>
        </w:rPr>
        <w:t>o</w:t>
      </w:r>
      <w:r w:rsidRPr="00231F9D">
        <w:rPr>
          <w:rFonts w:ascii="Times New Roman" w:eastAsia="Calibri" w:hAnsi="Times New Roman"/>
          <w:lang w:val="pl-PL" w:eastAsia="en-US"/>
        </w:rPr>
        <w:t>brazec »Izjava ponudnika - v skladu z določbo 5. odstavka 35. člena ZintPK«</w:t>
      </w:r>
      <w:r>
        <w:rPr>
          <w:rFonts w:ascii="Times New Roman" w:eastAsia="Calibri" w:hAnsi="Times New Roman"/>
          <w:lang w:val="pl-PL" w:eastAsia="en-US"/>
        </w:rPr>
        <w:t xml:space="preserve">, </w:t>
      </w:r>
      <w:r w:rsidRPr="00B13A2F">
        <w:rPr>
          <w:rFonts w:ascii="Times New Roman" w:eastAsia="Calibri" w:hAnsi="Times New Roman"/>
          <w:i/>
          <w:lang w:val="pl-PL" w:eastAsia="en-US"/>
        </w:rPr>
        <w:t>OBR-10</w:t>
      </w:r>
    </w:p>
    <w:p w:rsidR="00A940D8" w:rsidRPr="00A940D8" w:rsidRDefault="00A940D8" w:rsidP="00A940D8">
      <w:pPr>
        <w:numPr>
          <w:ilvl w:val="0"/>
          <w:numId w:val="17"/>
        </w:numPr>
        <w:jc w:val="both"/>
        <w:rPr>
          <w:rFonts w:ascii="Times New Roman" w:hAnsi="Times New Roman"/>
          <w:color w:val="548DD4" w:themeColor="text2" w:themeTint="99"/>
        </w:rPr>
      </w:pPr>
      <w:r w:rsidRPr="00A940D8">
        <w:rPr>
          <w:rFonts w:ascii="Times New Roman" w:hAnsi="Times New Roman"/>
        </w:rPr>
        <w:t>certifikati, ceniki</w:t>
      </w:r>
    </w:p>
    <w:p w:rsidR="00A940D8" w:rsidRPr="00B13A2F" w:rsidRDefault="00A940D8" w:rsidP="00A940D8">
      <w:pPr>
        <w:autoSpaceDE w:val="0"/>
        <w:autoSpaceDN w:val="0"/>
        <w:jc w:val="both"/>
        <w:rPr>
          <w:rFonts w:ascii="Times New Roman" w:hAnsi="Times New Roman"/>
        </w:rPr>
      </w:pPr>
      <w:r w:rsidRPr="00B13A2F">
        <w:rPr>
          <w:rFonts w:ascii="Times New Roman" w:hAnsi="Times New Roman"/>
        </w:rPr>
        <w:t xml:space="preserve">Opomba: Dokumentov/obrazcev ni potrebno žigosati, parafirati ali podpisovati. Izpolnjene dokumente ponudnik v *pdf obliki naloži v informacijskem </w:t>
      </w:r>
      <w:r w:rsidRPr="00B13A2F">
        <w:rPr>
          <w:rFonts w:ascii="Times New Roman" w:hAnsi="Times New Roman"/>
          <w:i/>
          <w:iCs/>
        </w:rPr>
        <w:t xml:space="preserve">sistemu e-JN, </w:t>
      </w:r>
      <w:r w:rsidRPr="00B13A2F">
        <w:rPr>
          <w:rFonts w:ascii="Times New Roman" w:hAnsi="Times New Roman"/>
        </w:rPr>
        <w:t>kjer so opremljeni z elektronskim podpisom in datumom.</w:t>
      </w:r>
    </w:p>
    <w:p w:rsidR="00847780" w:rsidRPr="00A940D8" w:rsidRDefault="00847780" w:rsidP="00A940D8">
      <w:pPr>
        <w:autoSpaceDE w:val="0"/>
        <w:autoSpaceDN w:val="0"/>
        <w:jc w:val="both"/>
        <w:rPr>
          <w:rFonts w:ascii="Times New Roman" w:hAnsi="Times New Roman"/>
          <w:color w:val="FF0000"/>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44" w:name="_Toc515428796"/>
      <w:r w:rsidRPr="00A940D8">
        <w:rPr>
          <w:rFonts w:ascii="Times New Roman" w:hAnsi="Times New Roman"/>
          <w:b/>
          <w:bCs/>
        </w:rPr>
        <w:t>13. ZAVAROVANJE ZA DOBRO IZVEDBO POGODBENIH OBVEZNOSTI</w:t>
      </w:r>
      <w:bookmarkEnd w:id="44"/>
    </w:p>
    <w:p w:rsidR="00A940D8" w:rsidRPr="00A940D8" w:rsidRDefault="00A940D8" w:rsidP="00A940D8">
      <w:pPr>
        <w:widowControl w:val="0"/>
        <w:jc w:val="both"/>
        <w:rPr>
          <w:rFonts w:ascii="Times New Roman" w:hAnsi="Times New Roman"/>
          <w:i/>
          <w:iCs/>
        </w:rPr>
      </w:pPr>
      <w:r w:rsidRPr="00A940D8">
        <w:rPr>
          <w:rFonts w:ascii="Times New Roman" w:hAnsi="Times New Roman" w:cs="Arial"/>
          <w:b/>
          <w:szCs w:val="20"/>
          <w:lang w:eastAsia="x-none"/>
        </w:rPr>
        <w:t xml:space="preserve">Ponudnik priloži </w:t>
      </w:r>
      <w:r w:rsidRPr="00A940D8">
        <w:rPr>
          <w:rFonts w:ascii="Times New Roman" w:hAnsi="Times New Roman" w:cs="Arial"/>
          <w:b/>
          <w:szCs w:val="20"/>
          <w:lang w:val="x-none" w:eastAsia="x-none"/>
        </w:rPr>
        <w:t>izjavo</w:t>
      </w:r>
      <w:r w:rsidRPr="00A940D8">
        <w:rPr>
          <w:rFonts w:ascii="Times New Roman" w:hAnsi="Times New Roman"/>
          <w:b/>
          <w:bCs/>
          <w:lang w:val="x-none"/>
        </w:rPr>
        <w:t xml:space="preserve"> </w:t>
      </w:r>
      <w:r w:rsidRPr="00A940D8">
        <w:rPr>
          <w:rFonts w:ascii="Times New Roman" w:hAnsi="Times New Roman"/>
          <w:b/>
        </w:rPr>
        <w:t>(</w:t>
      </w:r>
      <w:r w:rsidRPr="00A940D8">
        <w:rPr>
          <w:rFonts w:ascii="Times New Roman" w:hAnsi="Times New Roman"/>
          <w:b/>
          <w:i/>
        </w:rPr>
        <w:t>OBR-7</w:t>
      </w:r>
      <w:r w:rsidRPr="00A940D8">
        <w:rPr>
          <w:rFonts w:ascii="Times New Roman" w:hAnsi="Times New Roman"/>
          <w:b/>
        </w:rPr>
        <w:t>)</w:t>
      </w:r>
      <w:r w:rsidRPr="00A940D8">
        <w:rPr>
          <w:rFonts w:ascii="Times New Roman" w:hAnsi="Times New Roman"/>
        </w:rPr>
        <w:t xml:space="preserve">, da bo, v kolikor bo izbran po tem JN, ob podpisu pogodbe predložil menico v višini 10% pogodbene vrednosti v EUR z DDV </w:t>
      </w:r>
      <w:r w:rsidRPr="00A940D8">
        <w:rPr>
          <w:rFonts w:ascii="Times New Roman" w:hAnsi="Times New Roman"/>
          <w:b/>
        </w:rPr>
        <w:t xml:space="preserve">za zavarovanje dobre izvedbe pogodbenih obveznosti za vsak posamezen sklop ločeno – </w:t>
      </w:r>
      <w:r w:rsidRPr="00A940D8">
        <w:rPr>
          <w:rFonts w:ascii="Times New Roman" w:hAnsi="Times New Roman"/>
        </w:rPr>
        <w:t>vzorec</w:t>
      </w:r>
      <w:r w:rsidRPr="00A940D8">
        <w:rPr>
          <w:rFonts w:ascii="Times New Roman" w:hAnsi="Times New Roman"/>
          <w:b/>
        </w:rPr>
        <w:t xml:space="preserve"> </w:t>
      </w:r>
      <w:r w:rsidRPr="00A940D8">
        <w:rPr>
          <w:rFonts w:ascii="Times New Roman" w:hAnsi="Times New Roman"/>
          <w:b/>
          <w:i/>
        </w:rPr>
        <w:t xml:space="preserve">(OBR-8 in  OBR-9). </w:t>
      </w:r>
    </w:p>
    <w:p w:rsidR="00A940D8" w:rsidRPr="00A940D8" w:rsidRDefault="00A940D8" w:rsidP="00A940D8">
      <w:pPr>
        <w:widowControl w:val="0"/>
        <w:jc w:val="both"/>
        <w:rPr>
          <w:rFonts w:ascii="Times New Roman" w:hAnsi="Times New Roman"/>
          <w:i/>
          <w:iCs/>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45" w:name="_Toc515428797"/>
      <w:r w:rsidRPr="00A940D8">
        <w:rPr>
          <w:rFonts w:ascii="Times New Roman" w:hAnsi="Times New Roman"/>
          <w:b/>
          <w:bCs/>
        </w:rPr>
        <w:t>14. NASTOPANJE, VARIANTE, JEZIK, ODPREMLJANJE, VELJAVNOST IN STROŠKI PONUDBE</w:t>
      </w:r>
      <w:bookmarkEnd w:id="45"/>
    </w:p>
    <w:p w:rsidR="00A940D8" w:rsidRPr="00A940D8" w:rsidRDefault="00A940D8" w:rsidP="00A940D8">
      <w:pPr>
        <w:keepNext/>
        <w:numPr>
          <w:ilvl w:val="0"/>
          <w:numId w:val="14"/>
        </w:numPr>
        <w:ind w:left="709"/>
        <w:outlineLvl w:val="1"/>
        <w:rPr>
          <w:rFonts w:ascii="Times New Roman" w:hAnsi="Times New Roman"/>
          <w:b/>
          <w:bCs/>
        </w:rPr>
      </w:pPr>
      <w:bookmarkStart w:id="46" w:name="_Toc463243976"/>
      <w:bookmarkStart w:id="47" w:name="_Toc513202913"/>
      <w:bookmarkStart w:id="48" w:name="_Toc513203086"/>
      <w:bookmarkStart w:id="49" w:name="_Toc513709005"/>
      <w:bookmarkStart w:id="50" w:name="_Toc515428798"/>
      <w:r w:rsidRPr="00A940D8">
        <w:rPr>
          <w:rFonts w:ascii="Times New Roman" w:hAnsi="Times New Roman"/>
          <w:b/>
          <w:bCs/>
        </w:rPr>
        <w:t>Skupna ponudba</w:t>
      </w:r>
      <w:bookmarkEnd w:id="46"/>
      <w:r w:rsidRPr="00A940D8">
        <w:rPr>
          <w:rFonts w:ascii="Times New Roman" w:hAnsi="Times New Roman"/>
          <w:b/>
          <w:bCs/>
        </w:rPr>
        <w:t>:</w:t>
      </w:r>
      <w:bookmarkEnd w:id="47"/>
      <w:bookmarkEnd w:id="48"/>
      <w:bookmarkEnd w:id="49"/>
      <w:bookmarkEnd w:id="50"/>
    </w:p>
    <w:p w:rsidR="00A940D8" w:rsidRPr="00A940D8" w:rsidRDefault="00A940D8" w:rsidP="00A940D8"/>
    <w:p w:rsidR="00A940D8" w:rsidRPr="00A940D8" w:rsidRDefault="00A940D8" w:rsidP="00A940D8">
      <w:pPr>
        <w:spacing w:after="120"/>
        <w:jc w:val="both"/>
        <w:rPr>
          <w:rFonts w:ascii="Times New Roman" w:hAnsi="Times New Roman"/>
        </w:rPr>
      </w:pPr>
      <w:r w:rsidRPr="00A940D8">
        <w:rPr>
          <w:rFonts w:ascii="Times New Roman" w:hAnsi="Times New Roman"/>
        </w:rPr>
        <w:t>Pri javnem naročilu je dovoljena skupna ponudba več pogodbenih partnerjev.</w:t>
      </w:r>
    </w:p>
    <w:p w:rsidR="00A940D8" w:rsidRPr="00A940D8" w:rsidRDefault="00A940D8" w:rsidP="00A940D8">
      <w:pPr>
        <w:spacing w:after="120"/>
        <w:jc w:val="both"/>
        <w:rPr>
          <w:rFonts w:ascii="Times New Roman" w:hAnsi="Times New Roman"/>
        </w:rPr>
      </w:pPr>
      <w:r w:rsidRPr="00A940D8">
        <w:rPr>
          <w:rFonts w:ascii="Times New Roman" w:hAnsi="Times New Roman"/>
        </w:rPr>
        <w:t>V 7. točki (Preverjanje sposobnosti) teh navodil je določeno, ali mora v primeru skupne ponudbe posamezen pogoj izpolnjevati vsak izmed partnerjev ali pa lahko pogoj izpolnjujejo partnerji skupaj.</w:t>
      </w:r>
    </w:p>
    <w:p w:rsidR="00A940D8" w:rsidRPr="00A940D8" w:rsidRDefault="00A940D8" w:rsidP="00A940D8">
      <w:pPr>
        <w:spacing w:after="120"/>
        <w:jc w:val="both"/>
        <w:rPr>
          <w:rFonts w:ascii="Times New Roman" w:hAnsi="Times New Roman"/>
        </w:rPr>
      </w:pPr>
      <w:r w:rsidRPr="00A940D8">
        <w:rPr>
          <w:rFonts w:ascii="Times New Roman" w:hAnsi="Times New Roman"/>
        </w:rPr>
        <w:t xml:space="preserve">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w:t>
      </w:r>
      <w:r w:rsidRPr="00A940D8">
        <w:rPr>
          <w:rFonts w:ascii="Times New Roman" w:hAnsi="Times New Roman"/>
          <w:u w:val="single"/>
        </w:rPr>
        <w:t>Pogodba  mora jasno določati, da proti naročniku za celotno obveznost in za vsak njen del odgovarjajo vsi partnerji solidarno in vsak posebej v celoti.</w:t>
      </w:r>
    </w:p>
    <w:p w:rsidR="00A940D8" w:rsidRPr="00A940D8" w:rsidRDefault="00A940D8" w:rsidP="00A940D8">
      <w:pPr>
        <w:jc w:val="both"/>
        <w:rPr>
          <w:rFonts w:ascii="Times New Roman" w:hAnsi="Times New Roman"/>
        </w:rPr>
      </w:pPr>
      <w:r w:rsidRPr="00A940D8">
        <w:rPr>
          <w:rFonts w:ascii="Times New Roman" w:hAnsi="Times New Roman"/>
        </w:rPr>
        <w:lastRenderedPageBreak/>
        <w:t>Ponudnik, ki nastopa v več kot eni ponudbi, ne glede na to, ali nastopa samostojno ali kot partner v skupni ponudbi, diskvalificira vse ponudbe, v katerih nastopa. Take ponudbe bodo</w:t>
      </w:r>
      <w:r w:rsidRPr="00A940D8">
        <w:rPr>
          <w:rFonts w:ascii="Verdana" w:hAnsi="Verdana"/>
          <w:sz w:val="20"/>
          <w:szCs w:val="20"/>
        </w:rPr>
        <w:t xml:space="preserve"> </w:t>
      </w:r>
      <w:r w:rsidRPr="00A940D8">
        <w:rPr>
          <w:rFonts w:ascii="Times New Roman" w:hAnsi="Times New Roman"/>
        </w:rPr>
        <w:t>izločene.</w:t>
      </w:r>
    </w:p>
    <w:p w:rsidR="00A940D8" w:rsidRPr="00A940D8" w:rsidRDefault="00A940D8" w:rsidP="00A940D8">
      <w:pPr>
        <w:jc w:val="both"/>
        <w:rPr>
          <w:rFonts w:ascii="Times New Roman" w:hAnsi="Times New Roman"/>
        </w:rPr>
      </w:pPr>
      <w:r w:rsidRPr="00A940D8">
        <w:rPr>
          <w:rFonts w:ascii="Times New Roman" w:hAnsi="Times New Roman"/>
        </w:rPr>
        <w:t>Vsi partnerji v skupni ponudbi morajo izpolnjevati pogoje glede v razpisni dokumentaciji navedenih referenc.</w:t>
      </w:r>
    </w:p>
    <w:p w:rsidR="00A940D8" w:rsidRPr="00A940D8" w:rsidRDefault="00A940D8" w:rsidP="00A940D8">
      <w:pPr>
        <w:jc w:val="both"/>
        <w:rPr>
          <w:rFonts w:ascii="Times New Roman" w:hAnsi="Times New Roman"/>
        </w:rPr>
      </w:pPr>
      <w:r w:rsidRPr="00A940D8">
        <w:rPr>
          <w:rFonts w:ascii="Times New Roman" w:hAnsi="Times New Roman"/>
        </w:rPr>
        <w:t>Vsi ponudniki v skupni ponudbi morajo izpolniti OBR-4, OBR-4a in OBR-5 posamično in v njem navesti vse zahtevane podatke.</w:t>
      </w:r>
    </w:p>
    <w:p w:rsidR="00A940D8" w:rsidRPr="00A940D8" w:rsidRDefault="00A940D8" w:rsidP="00A940D8">
      <w:pPr>
        <w:jc w:val="both"/>
        <w:rPr>
          <w:rFonts w:ascii="Times New Roman" w:hAnsi="Times New Roman"/>
        </w:rPr>
      </w:pPr>
    </w:p>
    <w:p w:rsidR="00A940D8" w:rsidRPr="00A940D8" w:rsidRDefault="00A940D8" w:rsidP="00A940D8">
      <w:pPr>
        <w:keepNext/>
        <w:numPr>
          <w:ilvl w:val="0"/>
          <w:numId w:val="14"/>
        </w:numPr>
        <w:ind w:left="709"/>
        <w:outlineLvl w:val="1"/>
        <w:rPr>
          <w:rFonts w:ascii="Times New Roman" w:hAnsi="Times New Roman"/>
          <w:b/>
          <w:bCs/>
        </w:rPr>
      </w:pPr>
      <w:bookmarkStart w:id="51" w:name="_Toc463243977"/>
      <w:bookmarkStart w:id="52" w:name="_Toc513202914"/>
      <w:bookmarkStart w:id="53" w:name="_Toc513203087"/>
      <w:bookmarkStart w:id="54" w:name="_Toc513709006"/>
      <w:bookmarkStart w:id="55" w:name="_Toc515428799"/>
      <w:r w:rsidRPr="00A940D8">
        <w:rPr>
          <w:rFonts w:ascii="Times New Roman" w:hAnsi="Times New Roman"/>
          <w:b/>
          <w:bCs/>
        </w:rPr>
        <w:t>Ponudba s podizvajalci</w:t>
      </w:r>
      <w:bookmarkEnd w:id="51"/>
      <w:r w:rsidRPr="00A940D8">
        <w:rPr>
          <w:rFonts w:ascii="Times New Roman" w:hAnsi="Times New Roman"/>
          <w:b/>
          <w:bCs/>
        </w:rPr>
        <w:t>:</w:t>
      </w:r>
      <w:bookmarkEnd w:id="52"/>
      <w:bookmarkEnd w:id="53"/>
      <w:bookmarkEnd w:id="54"/>
      <w:bookmarkEnd w:id="55"/>
    </w:p>
    <w:p w:rsidR="00A940D8" w:rsidRPr="00A940D8" w:rsidRDefault="00A940D8" w:rsidP="00A940D8"/>
    <w:p w:rsidR="00A940D8" w:rsidRPr="00A940D8" w:rsidRDefault="00A940D8" w:rsidP="00A940D8">
      <w:pPr>
        <w:spacing w:after="120"/>
        <w:jc w:val="both"/>
        <w:rPr>
          <w:rFonts w:ascii="Times New Roman" w:hAnsi="Times New Roman"/>
        </w:rPr>
      </w:pPr>
      <w:r w:rsidRPr="00A940D8">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A940D8" w:rsidRPr="00A940D8" w:rsidRDefault="00A940D8" w:rsidP="00A940D8">
      <w:pPr>
        <w:jc w:val="both"/>
        <w:rPr>
          <w:rFonts w:ascii="Times New Roman" w:hAnsi="Times New Roman"/>
        </w:rPr>
      </w:pPr>
      <w:r w:rsidRPr="00A940D8">
        <w:rPr>
          <w:rFonts w:ascii="Times New Roman" w:hAnsi="Times New Roman"/>
        </w:rPr>
        <w:t>V primeru, da bo ponudnik pri izvedbi naročila sodeloval s podizvajalci, mora v OBR-1 navesti vse predlagane podizvajalce. Ponudnik mora v ponudbi predložiti tudi izpolnjene obrazce OBR-4, OBR-4a in OBR-5 za vsakega podizvajalca, s katerim bo sodeloval pri naročilu.</w:t>
      </w:r>
    </w:p>
    <w:p w:rsidR="00A940D8" w:rsidRPr="00A940D8" w:rsidRDefault="00A940D8" w:rsidP="00A940D8">
      <w:pPr>
        <w:jc w:val="both"/>
        <w:rPr>
          <w:rFonts w:ascii="Times New Roman" w:hAnsi="Times New Roman"/>
          <w:b/>
        </w:rPr>
      </w:pPr>
      <w:bookmarkStart w:id="56" w:name="_Toc456004120"/>
      <w:bookmarkStart w:id="57" w:name="_Toc463243978"/>
      <w:bookmarkStart w:id="58" w:name="_Toc464815961"/>
      <w:r w:rsidRPr="00A940D8">
        <w:rPr>
          <w:rFonts w:ascii="Times New Roman" w:hAnsi="Times New Roman"/>
          <w:b/>
        </w:rPr>
        <w:t>Ponudnik v razmerju do naročnika v celoti odgovarja za izvedbo prejetega naročila, ne glede na število podizvajalcev, ki jih navede v svoji ponudbi.</w:t>
      </w:r>
      <w:bookmarkEnd w:id="56"/>
      <w:r w:rsidRPr="00A940D8">
        <w:rPr>
          <w:rFonts w:ascii="Times New Roman" w:hAnsi="Times New Roman"/>
          <w:b/>
        </w:rPr>
        <w:t xml:space="preserve"> </w:t>
      </w:r>
      <w:bookmarkEnd w:id="57"/>
      <w:bookmarkEnd w:id="58"/>
    </w:p>
    <w:p w:rsidR="00A940D8" w:rsidRPr="00A940D8" w:rsidRDefault="00A940D8" w:rsidP="00A940D8">
      <w:pPr>
        <w:jc w:val="both"/>
        <w:rPr>
          <w:rFonts w:ascii="Times New Roman" w:hAnsi="Times New Roman"/>
          <w:b/>
        </w:rPr>
      </w:pPr>
    </w:p>
    <w:p w:rsidR="00A940D8" w:rsidRPr="00A940D8" w:rsidRDefault="00A940D8" w:rsidP="00A940D8">
      <w:pPr>
        <w:keepNext/>
        <w:numPr>
          <w:ilvl w:val="0"/>
          <w:numId w:val="14"/>
        </w:numPr>
        <w:ind w:left="709"/>
        <w:outlineLvl w:val="1"/>
        <w:rPr>
          <w:rFonts w:ascii="Times New Roman" w:hAnsi="Times New Roman"/>
          <w:b/>
          <w:bCs/>
        </w:rPr>
      </w:pPr>
      <w:bookmarkStart w:id="59" w:name="_Toc463243979"/>
      <w:bookmarkStart w:id="60" w:name="_Toc513202915"/>
      <w:bookmarkStart w:id="61" w:name="_Toc513203088"/>
      <w:bookmarkStart w:id="62" w:name="_Toc513709007"/>
      <w:bookmarkStart w:id="63" w:name="_Toc515428800"/>
      <w:r w:rsidRPr="00A940D8">
        <w:rPr>
          <w:rFonts w:ascii="Times New Roman" w:hAnsi="Times New Roman"/>
          <w:b/>
          <w:bCs/>
        </w:rPr>
        <w:t>Variantne ponudbe</w:t>
      </w:r>
      <w:bookmarkEnd w:id="59"/>
      <w:r w:rsidRPr="00A940D8">
        <w:rPr>
          <w:rFonts w:ascii="Times New Roman" w:hAnsi="Times New Roman"/>
          <w:b/>
          <w:bCs/>
        </w:rPr>
        <w:t>:</w:t>
      </w:r>
      <w:bookmarkEnd w:id="60"/>
      <w:bookmarkEnd w:id="61"/>
      <w:bookmarkEnd w:id="62"/>
      <w:bookmarkEnd w:id="63"/>
    </w:p>
    <w:p w:rsidR="00A940D8" w:rsidRPr="00A940D8" w:rsidRDefault="00A940D8" w:rsidP="00A940D8">
      <w:pPr>
        <w:autoSpaceDE w:val="0"/>
        <w:autoSpaceDN w:val="0"/>
        <w:adjustRightInd w:val="0"/>
        <w:rPr>
          <w:rFonts w:ascii="Times New Roman" w:hAnsi="Times New Roman"/>
        </w:rPr>
      </w:pPr>
      <w:r w:rsidRPr="00A940D8">
        <w:rPr>
          <w:rFonts w:ascii="Times New Roman" w:hAnsi="Times New Roman"/>
        </w:rPr>
        <w:t>Variantne ponudbe niso dopuščene.</w:t>
      </w:r>
    </w:p>
    <w:p w:rsidR="00A940D8" w:rsidRPr="00A940D8" w:rsidRDefault="00A940D8" w:rsidP="00A940D8">
      <w:pPr>
        <w:autoSpaceDE w:val="0"/>
        <w:autoSpaceDN w:val="0"/>
        <w:adjustRightInd w:val="0"/>
        <w:rPr>
          <w:rFonts w:ascii="Arial,Bold" w:hAnsi="Arial,Bold" w:cs="Arial,Bold"/>
          <w:b/>
          <w:bCs/>
          <w:sz w:val="20"/>
          <w:szCs w:val="20"/>
        </w:rPr>
      </w:pPr>
    </w:p>
    <w:p w:rsidR="00A940D8" w:rsidRPr="00A940D8" w:rsidRDefault="00A940D8" w:rsidP="00A940D8">
      <w:pPr>
        <w:keepNext/>
        <w:numPr>
          <w:ilvl w:val="0"/>
          <w:numId w:val="14"/>
        </w:numPr>
        <w:ind w:left="709"/>
        <w:outlineLvl w:val="1"/>
        <w:rPr>
          <w:rFonts w:ascii="Times New Roman" w:hAnsi="Times New Roman"/>
          <w:b/>
          <w:bCs/>
        </w:rPr>
      </w:pPr>
      <w:bookmarkStart w:id="64" w:name="_Toc463243980"/>
      <w:bookmarkStart w:id="65" w:name="_Toc513202916"/>
      <w:bookmarkStart w:id="66" w:name="_Toc513203089"/>
      <w:bookmarkStart w:id="67" w:name="_Toc513709008"/>
      <w:bookmarkStart w:id="68" w:name="_Toc515428801"/>
      <w:r w:rsidRPr="00A940D8">
        <w:rPr>
          <w:rFonts w:ascii="Times New Roman" w:hAnsi="Times New Roman"/>
          <w:b/>
          <w:bCs/>
        </w:rPr>
        <w:t>Jezik ponudbe</w:t>
      </w:r>
      <w:bookmarkEnd w:id="64"/>
      <w:r w:rsidRPr="00A940D8">
        <w:rPr>
          <w:rFonts w:ascii="Times New Roman" w:hAnsi="Times New Roman"/>
          <w:b/>
          <w:bCs/>
        </w:rPr>
        <w:t>:</w:t>
      </w:r>
      <w:bookmarkEnd w:id="65"/>
      <w:bookmarkEnd w:id="66"/>
      <w:bookmarkEnd w:id="67"/>
      <w:bookmarkEnd w:id="68"/>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Postopek javnega naročanja poteka v slovenskem jeziku. Vsi dokumenti v zvezi s ponudbo morajo biti v slovenskem jeziku.</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keepNext/>
        <w:numPr>
          <w:ilvl w:val="0"/>
          <w:numId w:val="14"/>
        </w:numPr>
        <w:ind w:left="709"/>
        <w:outlineLvl w:val="1"/>
        <w:rPr>
          <w:rFonts w:ascii="Times New Roman" w:hAnsi="Times New Roman"/>
          <w:b/>
          <w:bCs/>
        </w:rPr>
      </w:pPr>
      <w:bookmarkStart w:id="69" w:name="_Toc509692032"/>
      <w:bookmarkStart w:id="70" w:name="_Toc513202917"/>
      <w:bookmarkStart w:id="71" w:name="_Toc513203090"/>
      <w:bookmarkStart w:id="72" w:name="_Toc513709009"/>
      <w:bookmarkStart w:id="73" w:name="_Toc515428802"/>
      <w:r w:rsidRPr="00A940D8">
        <w:rPr>
          <w:rFonts w:ascii="Times New Roman" w:hAnsi="Times New Roman"/>
          <w:b/>
          <w:bCs/>
        </w:rPr>
        <w:t>Priprava in oddaja ponudbe v sistemu e-JN</w:t>
      </w:r>
      <w:bookmarkEnd w:id="69"/>
      <w:bookmarkEnd w:id="70"/>
      <w:bookmarkEnd w:id="71"/>
      <w:bookmarkEnd w:id="72"/>
      <w:bookmarkEnd w:id="73"/>
    </w:p>
    <w:p w:rsidR="00A940D8" w:rsidRPr="00A940D8" w:rsidRDefault="00A940D8" w:rsidP="00A940D8">
      <w:pPr>
        <w:jc w:val="both"/>
        <w:rPr>
          <w:rFonts w:ascii="Times New Roman" w:hAnsi="Times New Roman"/>
        </w:rPr>
      </w:pPr>
      <w:r w:rsidRPr="00A940D8">
        <w:rPr>
          <w:rFonts w:ascii="Times New Roman" w:hAnsi="Times New Roman"/>
        </w:rPr>
        <w:t xml:space="preserve">Ponudnik ponudbeno dokumentacijo odda na način, da po registraciji oziroma prijavi v </w:t>
      </w:r>
      <w:r w:rsidRPr="00A940D8">
        <w:rPr>
          <w:rFonts w:ascii="Times New Roman" w:hAnsi="Times New Roman"/>
          <w:i/>
        </w:rPr>
        <w:t>sistem   e-JN</w:t>
      </w:r>
      <w:r w:rsidRPr="00A940D8">
        <w:rPr>
          <w:rFonts w:ascii="Times New Roman" w:hAnsi="Times New Roman"/>
        </w:rPr>
        <w:t xml:space="preserve"> na naslovu: </w:t>
      </w:r>
      <w:hyperlink r:id="rId18" w:history="1">
        <w:r w:rsidRPr="00A940D8">
          <w:rPr>
            <w:rFonts w:ascii="Times New Roman" w:hAnsi="Times New Roman"/>
            <w:i/>
            <w:color w:val="3333FF"/>
            <w:u w:val="single"/>
          </w:rPr>
          <w:t>https://ejn.gov.si/eJN2</w:t>
        </w:r>
      </w:hyperlink>
      <w:r w:rsidRPr="00A940D8">
        <w:rPr>
          <w:rFonts w:ascii="Times New Roman" w:hAnsi="Times New Roman"/>
        </w:rPr>
        <w:t xml:space="preserve"> pri predmetnem javnem naročilu izbere opcijo »</w:t>
      </w:r>
      <w:r w:rsidRPr="00A940D8">
        <w:rPr>
          <w:rFonts w:ascii="Times New Roman" w:hAnsi="Times New Roman"/>
          <w:i/>
        </w:rPr>
        <w:t>Sodeluj na javnem naročilu«</w:t>
      </w:r>
      <w:r w:rsidRPr="00A940D8">
        <w:rPr>
          <w:rFonts w:ascii="Times New Roman" w:hAnsi="Times New Roman"/>
        </w:rPr>
        <w:t>, s čimer se odpre stran za pripravo ponudbe. Po vnosu podatkov in dokumentov, podatke in dokumentacijo shrani v sistemu in jo odda s kvalificiranim elektronskim podpisom.</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A940D8">
          <w:rPr>
            <w:rFonts w:ascii="Times New Roman" w:hAnsi="Times New Roman"/>
            <w:i/>
            <w:color w:val="3333FF"/>
            <w:u w:val="single"/>
          </w:rPr>
          <w:t>https://ejn.gov.si/eJN2</w:t>
        </w:r>
      </w:hyperlink>
      <w:r w:rsidRPr="00A940D8">
        <w:rPr>
          <w:rFonts w:ascii="Times New Roman" w:hAnsi="Times New Roman"/>
        </w:rPr>
        <w:t>.</w:t>
      </w:r>
    </w:p>
    <w:p w:rsidR="00A940D8" w:rsidRPr="00A940D8" w:rsidRDefault="00A940D8" w:rsidP="00A940D8">
      <w:pPr>
        <w:autoSpaceDE w:val="0"/>
        <w:autoSpaceDN w:val="0"/>
        <w:adjustRightInd w:val="0"/>
        <w:jc w:val="both"/>
        <w:rPr>
          <w:rFonts w:ascii="Times New Roman" w:hAnsi="Times New Roman"/>
          <w:u w:val="single"/>
        </w:rPr>
      </w:pPr>
    </w:p>
    <w:p w:rsidR="00A940D8" w:rsidRPr="00A940D8" w:rsidRDefault="00A940D8" w:rsidP="00A940D8">
      <w:pPr>
        <w:keepNext/>
        <w:numPr>
          <w:ilvl w:val="0"/>
          <w:numId w:val="14"/>
        </w:numPr>
        <w:ind w:left="709"/>
        <w:outlineLvl w:val="1"/>
        <w:rPr>
          <w:rFonts w:ascii="Times New Roman" w:hAnsi="Times New Roman"/>
          <w:b/>
          <w:bCs/>
        </w:rPr>
      </w:pPr>
      <w:bookmarkStart w:id="74" w:name="_Toc463243982"/>
      <w:bookmarkStart w:id="75" w:name="_Toc513202918"/>
      <w:bookmarkStart w:id="76" w:name="_Toc513203091"/>
      <w:bookmarkStart w:id="77" w:name="_Toc513709010"/>
      <w:bookmarkStart w:id="78" w:name="_Toc515428803"/>
      <w:r w:rsidRPr="00A940D8">
        <w:rPr>
          <w:rFonts w:ascii="Times New Roman" w:hAnsi="Times New Roman"/>
          <w:b/>
          <w:bCs/>
        </w:rPr>
        <w:t>Veljavnost ponudbe</w:t>
      </w:r>
      <w:bookmarkEnd w:id="74"/>
      <w:r w:rsidRPr="00A940D8">
        <w:rPr>
          <w:rFonts w:ascii="Times New Roman" w:hAnsi="Times New Roman"/>
          <w:b/>
          <w:bCs/>
        </w:rPr>
        <w:t>:</w:t>
      </w:r>
      <w:bookmarkEnd w:id="75"/>
      <w:bookmarkEnd w:id="76"/>
      <w:bookmarkEnd w:id="77"/>
      <w:bookmarkEnd w:id="78"/>
    </w:p>
    <w:p w:rsidR="00A940D8" w:rsidRPr="00A940D8" w:rsidRDefault="00A940D8" w:rsidP="00A940D8">
      <w:pPr>
        <w:autoSpaceDE w:val="0"/>
        <w:autoSpaceDN w:val="0"/>
        <w:adjustRightInd w:val="0"/>
        <w:jc w:val="both"/>
        <w:rPr>
          <w:rFonts w:ascii="Times New Roman" w:hAnsi="Times New Roman"/>
          <w:b/>
          <w:bCs/>
        </w:rPr>
      </w:pPr>
      <w:r w:rsidRPr="00A940D8">
        <w:rPr>
          <w:rFonts w:ascii="Times New Roman" w:hAnsi="Times New Roman"/>
        </w:rPr>
        <w:t xml:space="preserve">Ponudba mora veljati najmanj 90 dni od javnega odpiranja ponudb. </w:t>
      </w: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V izjemnih okoliščinah bo naročnik lahko zahteval, da ponudniki podaljšajo čas veljavnosti ponudb za določeno dodatno obdobje.</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keepNext/>
        <w:numPr>
          <w:ilvl w:val="0"/>
          <w:numId w:val="14"/>
        </w:numPr>
        <w:ind w:left="709"/>
        <w:outlineLvl w:val="1"/>
        <w:rPr>
          <w:rFonts w:ascii="Times New Roman" w:hAnsi="Times New Roman"/>
          <w:b/>
          <w:bCs/>
        </w:rPr>
      </w:pPr>
      <w:bookmarkStart w:id="79" w:name="_Toc463243983"/>
      <w:bookmarkStart w:id="80" w:name="_Toc513202919"/>
      <w:bookmarkStart w:id="81" w:name="_Toc513203092"/>
      <w:bookmarkStart w:id="82" w:name="_Toc513709011"/>
      <w:bookmarkStart w:id="83" w:name="_Toc515428804"/>
      <w:r w:rsidRPr="00A940D8">
        <w:rPr>
          <w:rFonts w:ascii="Times New Roman" w:hAnsi="Times New Roman"/>
          <w:b/>
          <w:bCs/>
        </w:rPr>
        <w:t>Stroški ponudbe</w:t>
      </w:r>
      <w:bookmarkEnd w:id="79"/>
      <w:r w:rsidRPr="00A940D8">
        <w:rPr>
          <w:rFonts w:ascii="Times New Roman" w:hAnsi="Times New Roman"/>
          <w:b/>
          <w:bCs/>
        </w:rPr>
        <w:t>:</w:t>
      </w:r>
      <w:bookmarkEnd w:id="80"/>
      <w:bookmarkEnd w:id="81"/>
      <w:bookmarkEnd w:id="82"/>
      <w:bookmarkEnd w:id="83"/>
    </w:p>
    <w:p w:rsidR="00A940D8" w:rsidRPr="00A940D8" w:rsidRDefault="00A940D8" w:rsidP="00A940D8">
      <w:pPr>
        <w:jc w:val="both"/>
        <w:rPr>
          <w:rFonts w:ascii="Times New Roman" w:hAnsi="Times New Roman"/>
        </w:rPr>
      </w:pPr>
      <w:r w:rsidRPr="00A940D8">
        <w:rPr>
          <w:rFonts w:ascii="Times New Roman" w:hAnsi="Times New Roman"/>
        </w:rPr>
        <w:t>Vse stroške povezane s pripravo in predložitvijo ponudbe nosi ponudnik.</w:t>
      </w:r>
    </w:p>
    <w:p w:rsidR="00A940D8" w:rsidRPr="00A940D8" w:rsidRDefault="00A940D8" w:rsidP="00A940D8">
      <w:pPr>
        <w:jc w:val="both"/>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84" w:name="_Toc515428805"/>
      <w:r w:rsidRPr="00A940D8">
        <w:rPr>
          <w:rFonts w:ascii="Times New Roman" w:hAnsi="Times New Roman"/>
          <w:b/>
          <w:bCs/>
        </w:rPr>
        <w:lastRenderedPageBreak/>
        <w:t>15. ODSTOP OD IZVEDBE JAVNEGA NAROČILA</w:t>
      </w:r>
      <w:bookmarkEnd w:id="84"/>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85" w:name="_Toc515428806"/>
      <w:r w:rsidRPr="00A940D8">
        <w:rPr>
          <w:rFonts w:ascii="Times New Roman" w:hAnsi="Times New Roman"/>
          <w:b/>
          <w:bCs/>
        </w:rPr>
        <w:t>16. POGODBA</w:t>
      </w:r>
      <w:bookmarkEnd w:id="85"/>
    </w:p>
    <w:p w:rsidR="00A940D8" w:rsidRPr="00A940D8" w:rsidRDefault="00A940D8" w:rsidP="00A940D8">
      <w:pPr>
        <w:widowControl w:val="0"/>
        <w:jc w:val="both"/>
        <w:rPr>
          <w:rFonts w:ascii="Times New Roman" w:hAnsi="Times New Roman"/>
          <w:b/>
          <w:bCs/>
        </w:rPr>
      </w:pPr>
      <w:r w:rsidRPr="00A940D8">
        <w:rPr>
          <w:rFonts w:ascii="Times New Roman" w:hAnsi="Times New Roman"/>
        </w:rPr>
        <w:t xml:space="preserve">Ponudnik priloži izpolnjen, parafiran na vsaki strani, podpisan in žigosan </w:t>
      </w:r>
      <w:r w:rsidRPr="00A940D8">
        <w:rPr>
          <w:rFonts w:ascii="Times New Roman" w:hAnsi="Times New Roman"/>
          <w:b/>
          <w:bCs/>
        </w:rPr>
        <w:t xml:space="preserve">vzorec pogodbe </w:t>
      </w:r>
      <w:r w:rsidRPr="00A940D8">
        <w:rPr>
          <w:rFonts w:ascii="Times New Roman" w:hAnsi="Times New Roman"/>
          <w:b/>
          <w:bCs/>
          <w:iCs/>
        </w:rPr>
        <w:t>(OBR- 6)</w:t>
      </w:r>
      <w:r w:rsidRPr="00A940D8">
        <w:rPr>
          <w:rFonts w:ascii="Times New Roman" w:hAnsi="Times New Roman"/>
          <w:b/>
          <w:bCs/>
        </w:rPr>
        <w:t>.</w:t>
      </w:r>
    </w:p>
    <w:p w:rsidR="00A940D8" w:rsidRPr="00A940D8" w:rsidRDefault="00A940D8" w:rsidP="00A940D8">
      <w:pPr>
        <w:widowControl w:val="0"/>
        <w:numPr>
          <w:ilvl w:val="12"/>
          <w:numId w:val="0"/>
        </w:numPr>
        <w:tabs>
          <w:tab w:val="left" w:pos="360"/>
        </w:tabs>
        <w:jc w:val="both"/>
        <w:rPr>
          <w:rFonts w:ascii="Times New Roman" w:hAnsi="Times New Roman"/>
        </w:rPr>
      </w:pPr>
      <w:r w:rsidRPr="00A940D8">
        <w:rPr>
          <w:rFonts w:ascii="Times New Roman" w:hAnsi="Times New Roman"/>
        </w:rPr>
        <w:t xml:space="preserve">Po pravnomočnosti Odločitve o izbiri najugodnejšega ponudnika in še v času veljavnosti ponudbe bo naročnik pozval izbranega ponudnika k podpisu pogodbe. </w:t>
      </w:r>
    </w:p>
    <w:p w:rsidR="00A940D8" w:rsidRPr="00A940D8" w:rsidRDefault="00A940D8" w:rsidP="00A940D8">
      <w:pPr>
        <w:widowControl w:val="0"/>
        <w:numPr>
          <w:ilvl w:val="12"/>
          <w:numId w:val="0"/>
        </w:numPr>
        <w:tabs>
          <w:tab w:val="left" w:pos="360"/>
        </w:tabs>
        <w:jc w:val="both"/>
        <w:rPr>
          <w:rFonts w:ascii="Times New Roman" w:hAnsi="Times New Roman"/>
        </w:rPr>
      </w:pPr>
      <w:r w:rsidRPr="00A940D8">
        <w:rPr>
          <w:rFonts w:ascii="Times New Roman" w:hAnsi="Times New Roman"/>
        </w:rPr>
        <w:t xml:space="preserve">Če se ponudnik v roku 8 dni ne bo odzval na poziv naročnika, se šteje, da je odstopil od ponudbe. </w:t>
      </w:r>
    </w:p>
    <w:p w:rsidR="00A940D8" w:rsidRPr="00A940D8" w:rsidRDefault="00A940D8" w:rsidP="00A940D8">
      <w:pPr>
        <w:widowControl w:val="0"/>
        <w:numPr>
          <w:ilvl w:val="12"/>
          <w:numId w:val="0"/>
        </w:numPr>
        <w:tabs>
          <w:tab w:val="left" w:pos="360"/>
        </w:tabs>
        <w:jc w:val="both"/>
        <w:rPr>
          <w:rFonts w:ascii="Times New Roman" w:hAnsi="Times New Roman"/>
        </w:rPr>
      </w:pPr>
      <w:r w:rsidRPr="00A940D8">
        <w:rPr>
          <w:rFonts w:ascii="Times New Roman" w:hAnsi="Times New Roman"/>
        </w:rPr>
        <w:t xml:space="preserve">Pogodba bo pričela veljati, ko jo bodo podpisale vse pogodbene stranke in ko bo ponudnik predložil finančno zavarovanje za </w:t>
      </w:r>
      <w:r w:rsidRPr="00A940D8">
        <w:rPr>
          <w:rFonts w:ascii="Times New Roman" w:hAnsi="Times New Roman"/>
          <w:bCs/>
        </w:rPr>
        <w:t>dobro izvedbo</w:t>
      </w:r>
      <w:r w:rsidRPr="00A940D8">
        <w:rPr>
          <w:rFonts w:ascii="Times New Roman" w:hAnsi="Times New Roman"/>
        </w:rPr>
        <w:t xml:space="preserve"> pogodbenih obveznosti. </w:t>
      </w:r>
    </w:p>
    <w:p w:rsidR="00A940D8" w:rsidRPr="00A940D8" w:rsidRDefault="00A940D8" w:rsidP="00A940D8">
      <w:pPr>
        <w:widowControl w:val="0"/>
        <w:numPr>
          <w:ilvl w:val="12"/>
          <w:numId w:val="0"/>
        </w:numPr>
        <w:tabs>
          <w:tab w:val="left" w:pos="360"/>
        </w:tabs>
        <w:jc w:val="both"/>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86" w:name="_Toc515428807"/>
      <w:r w:rsidRPr="00A940D8">
        <w:rPr>
          <w:rFonts w:ascii="Times New Roman" w:hAnsi="Times New Roman"/>
          <w:b/>
          <w:bCs/>
        </w:rPr>
        <w:t>17. OBVESTILO O ODLOČITVI O ODDAJI NAROČILA</w:t>
      </w:r>
      <w:bookmarkEnd w:id="86"/>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V postopku pregleda in ocenjevanja ponudb (89. člen)  lahko naročnik zahteva, da ponudniki v ustreznem roku predložijo manjkajoče dokumente, dopolnijo, popravijo ali pojasnijo ustrezne informacije ali dokumentacijo. Komunikacija s ponudniki poteka izključno preko sistema eJN.</w:t>
      </w:r>
    </w:p>
    <w:p w:rsidR="00A940D8" w:rsidRPr="00A940D8" w:rsidRDefault="00A940D8" w:rsidP="00A940D8">
      <w:pPr>
        <w:rPr>
          <w:rFonts w:ascii="Times New Roman" w:hAnsi="Times New Roman"/>
        </w:rPr>
      </w:pPr>
      <w:r w:rsidRPr="00A940D8">
        <w:rPr>
          <w:rFonts w:ascii="Times New Roman" w:hAnsi="Times New Roman"/>
        </w:rPr>
        <w:t>Naročnik bo podpisano odločitev o oddaji naročila objavil na Portalu javnih naročil. Odločitev se šteje za vročeno z dnem objave na Portalu javnih naročil.</w:t>
      </w:r>
    </w:p>
    <w:p w:rsidR="00A940D8" w:rsidRPr="00A940D8" w:rsidRDefault="00A940D8" w:rsidP="00A940D8">
      <w:pPr>
        <w:rPr>
          <w:rFonts w:ascii="Times New Roman" w:hAnsi="Times New Roman"/>
        </w:rPr>
      </w:pPr>
    </w:p>
    <w:p w:rsidR="00A940D8" w:rsidRPr="00A940D8" w:rsidRDefault="00A940D8" w:rsidP="00A940D8">
      <w:pPr>
        <w:keepNext/>
        <w:widowControl w:val="0"/>
        <w:spacing w:after="60" w:line="276" w:lineRule="auto"/>
        <w:jc w:val="both"/>
        <w:outlineLvl w:val="0"/>
        <w:rPr>
          <w:rFonts w:ascii="Times New Roman" w:hAnsi="Times New Roman"/>
          <w:b/>
          <w:bCs/>
        </w:rPr>
      </w:pPr>
      <w:bookmarkStart w:id="87" w:name="_Toc515428808"/>
      <w:r w:rsidRPr="00A940D8">
        <w:rPr>
          <w:rFonts w:ascii="Times New Roman" w:hAnsi="Times New Roman"/>
          <w:b/>
          <w:bCs/>
        </w:rPr>
        <w:t>18. OSTALA DOLOČILA</w:t>
      </w:r>
      <w:bookmarkEnd w:id="87"/>
    </w:p>
    <w:p w:rsidR="00A940D8" w:rsidRPr="00A940D8" w:rsidRDefault="00A940D8" w:rsidP="00A940D8">
      <w:pPr>
        <w:jc w:val="both"/>
        <w:rPr>
          <w:rFonts w:ascii="Times New Roman" w:hAnsi="Times New Roman"/>
        </w:rPr>
      </w:pPr>
      <w:r w:rsidRPr="00A940D8">
        <w:rPr>
          <w:rFonts w:ascii="Times New Roman" w:hAnsi="Times New Roman"/>
        </w:rPr>
        <w:t>V času razpisa naročnik in ponudnik ne smeta pričenjati izvajati dejanj, ki bi vnaprej določila izbiro določene ponudbe.</w:t>
      </w:r>
    </w:p>
    <w:p w:rsidR="00A940D8" w:rsidRPr="00A940D8" w:rsidRDefault="00A940D8" w:rsidP="00A940D8">
      <w:pPr>
        <w:jc w:val="both"/>
        <w:rPr>
          <w:rFonts w:ascii="Times New Roman" w:hAnsi="Times New Roman"/>
        </w:rPr>
      </w:pPr>
      <w:r w:rsidRPr="00A940D8">
        <w:rPr>
          <w:rFonts w:ascii="Times New Roman" w:hAnsi="Times New Roman"/>
        </w:rPr>
        <w:t>V času od izbire ponudbe do začetka veljavnosti pogodbe naročnik in ponudnik ne smeta pričenjati dejanj, ki bi lahko povzročila, da pogodba ne bi pričela veljati ali da ne bi bila izpolnjena.</w:t>
      </w:r>
    </w:p>
    <w:p w:rsidR="00A940D8" w:rsidRPr="00A940D8" w:rsidRDefault="00A940D8" w:rsidP="00A940D8">
      <w:pPr>
        <w:jc w:val="both"/>
        <w:rPr>
          <w:rFonts w:ascii="Times New Roman" w:hAnsi="Times New Roman"/>
        </w:rPr>
      </w:pPr>
      <w:r w:rsidRPr="00A940D8">
        <w:rPr>
          <w:rFonts w:ascii="Times New Roman" w:hAnsi="Times New Roman"/>
        </w:rPr>
        <w:t>V primeru ustavitve postopka ne sme nobena stran pričenjati in izvajati postopkov, ki bi oteževali razveljavitev ali spremembo odločitve o izbiri izvajalca ali, ki bi vplivali na nepristranskost revizijske komisije.</w:t>
      </w:r>
    </w:p>
    <w:p w:rsidR="00A940D8" w:rsidRPr="00A940D8" w:rsidRDefault="00A940D8" w:rsidP="00A940D8">
      <w:pPr>
        <w:jc w:val="both"/>
        <w:rPr>
          <w:rFonts w:ascii="Times New Roman" w:hAnsi="Times New Roman"/>
        </w:rPr>
      </w:pPr>
      <w:r w:rsidRPr="00A940D8">
        <w:rPr>
          <w:rFonts w:ascii="Times New Roman" w:hAnsi="Times New Roman"/>
        </w:rPr>
        <w:t>Če je v zakonu in v razpisni dokumentaciji določeno, da je pogoj za izvedbo naročila izdaja soglasja določenega organa, pogodba ne prične veljati, dokler ni veljavno to soglasje.</w:t>
      </w:r>
    </w:p>
    <w:p w:rsidR="00A940D8" w:rsidRPr="00A940D8" w:rsidRDefault="00A940D8" w:rsidP="00A940D8">
      <w:pPr>
        <w:autoSpaceDE w:val="0"/>
        <w:autoSpaceDN w:val="0"/>
        <w:jc w:val="both"/>
      </w:pPr>
      <w:r w:rsidRPr="00A940D8">
        <w:rPr>
          <w:rFonts w:ascii="Times New Roman" w:hAnsi="Times New Roman"/>
          <w:color w:val="FF0000"/>
        </w:rPr>
        <w:t> </w:t>
      </w:r>
    </w:p>
    <w:p w:rsidR="00A940D8" w:rsidRPr="00A940D8" w:rsidRDefault="00A940D8" w:rsidP="00A940D8">
      <w:pPr>
        <w:keepNext/>
        <w:widowControl w:val="0"/>
        <w:spacing w:after="60" w:line="276" w:lineRule="auto"/>
        <w:jc w:val="both"/>
        <w:outlineLvl w:val="0"/>
        <w:rPr>
          <w:rFonts w:ascii="Times New Roman" w:hAnsi="Times New Roman"/>
          <w:b/>
          <w:bCs/>
        </w:rPr>
      </w:pPr>
      <w:bookmarkStart w:id="88" w:name="_Toc515428809"/>
      <w:r w:rsidRPr="00A940D8">
        <w:rPr>
          <w:rFonts w:ascii="Times New Roman" w:hAnsi="Times New Roman"/>
          <w:b/>
          <w:bCs/>
        </w:rPr>
        <w:t>19. PRAVNO VARSTVO</w:t>
      </w:r>
      <w:bookmarkEnd w:id="88"/>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A940D8" w:rsidRPr="00A940D8" w:rsidRDefault="00A940D8" w:rsidP="00A940D8">
      <w:pPr>
        <w:jc w:val="both"/>
        <w:rPr>
          <w:rFonts w:ascii="Times New Roman" w:hAnsi="Times New Roman"/>
          <w:color w:val="000000"/>
        </w:rPr>
      </w:pP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A940D8" w:rsidRPr="00A940D8" w:rsidRDefault="00A940D8" w:rsidP="00A940D8">
      <w:pPr>
        <w:jc w:val="both"/>
        <w:rPr>
          <w:rFonts w:ascii="Times New Roman" w:hAnsi="Times New Roman"/>
          <w:color w:val="000000"/>
        </w:rPr>
      </w:pP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A940D8" w:rsidRPr="00A940D8" w:rsidRDefault="00A940D8" w:rsidP="00A940D8">
      <w:pPr>
        <w:jc w:val="both"/>
        <w:rPr>
          <w:rFonts w:ascii="Times New Roman" w:hAnsi="Times New Roman"/>
          <w:color w:val="000000"/>
        </w:rPr>
      </w:pP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Vlagatelj plača takso za predrevizijski in revizijski postopek le enkrat, in sicer pred vložitvijo zahtevka za revizijo pri naročniku. Način odmere takse določa 71. člen ZPVPJN.</w:t>
      </w:r>
    </w:p>
    <w:p w:rsidR="00A940D8" w:rsidRPr="00A940D8" w:rsidRDefault="00A940D8" w:rsidP="00A940D8">
      <w:pPr>
        <w:jc w:val="both"/>
        <w:rPr>
          <w:rFonts w:ascii="Times New Roman" w:hAnsi="Times New Roman"/>
          <w:color w:val="000000"/>
        </w:rPr>
      </w:pPr>
    </w:p>
    <w:p w:rsidR="00A940D8" w:rsidRPr="00A940D8" w:rsidRDefault="00A940D8" w:rsidP="00A940D8">
      <w:pPr>
        <w:rPr>
          <w:rFonts w:ascii="Times New Roman" w:hAnsi="Times New Roman"/>
          <w:color w:val="000000"/>
        </w:rPr>
      </w:pPr>
      <w:r w:rsidRPr="00A940D8">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A940D8">
          <w:rPr>
            <w:rFonts w:ascii="Times New Roman" w:hAnsi="Times New Roman"/>
            <w:color w:val="0000FF"/>
            <w:u w:val="single"/>
          </w:rPr>
          <w:t>http://www.djn.mju.gov.si/sistem-javnega-narocanja/pravno-varstvo</w:t>
        </w:r>
      </w:hyperlink>
      <w:r w:rsidRPr="00A940D8">
        <w:rPr>
          <w:rFonts w:ascii="Times New Roman" w:hAnsi="Times New Roman"/>
          <w:color w:val="000000"/>
        </w:rPr>
        <w:t>.</w:t>
      </w:r>
    </w:p>
    <w:p w:rsidR="00A940D8" w:rsidRPr="00A940D8" w:rsidRDefault="00A940D8" w:rsidP="00A940D8">
      <w:pPr>
        <w:jc w:val="both"/>
        <w:rPr>
          <w:rFonts w:ascii="Times New Roman" w:hAnsi="Times New Roman"/>
          <w:color w:val="000000"/>
        </w:rPr>
      </w:pP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A940D8" w:rsidRDefault="00A940D8" w:rsidP="00A940D8">
      <w:pPr>
        <w:jc w:val="both"/>
        <w:rPr>
          <w:rFonts w:ascii="Times New Roman" w:hAnsi="Times New Roman"/>
        </w:rPr>
      </w:pPr>
    </w:p>
    <w:p w:rsidR="005023D3" w:rsidRPr="00A940D8" w:rsidRDefault="005023D3" w:rsidP="00A940D8">
      <w:pPr>
        <w:jc w:val="both"/>
        <w:rPr>
          <w:rFonts w:ascii="Times New Roman" w:hAnsi="Times New Roman"/>
        </w:rPr>
      </w:pPr>
    </w:p>
    <w:p w:rsidR="00A940D8" w:rsidRPr="00A940D8" w:rsidRDefault="00A940D8" w:rsidP="00A940D8">
      <w:pPr>
        <w:jc w:val="right"/>
        <w:rPr>
          <w:rFonts w:ascii="Times New Roman" w:hAnsi="Times New Roman"/>
        </w:rPr>
      </w:pPr>
      <w:r w:rsidRPr="00A940D8">
        <w:rPr>
          <w:rFonts w:ascii="Times New Roman" w:hAnsi="Times New Roman"/>
        </w:rPr>
        <w:t xml:space="preserve">                                                                  Direktor naročnika:</w:t>
      </w:r>
    </w:p>
    <w:p w:rsidR="00A940D8" w:rsidRPr="00A940D8" w:rsidRDefault="00A940D8" w:rsidP="00A940D8">
      <w:pPr>
        <w:jc w:val="right"/>
        <w:rPr>
          <w:rFonts w:ascii="Calibri" w:hAnsi="Calibri" w:cs="Calibri"/>
        </w:rPr>
      </w:pPr>
      <w:r w:rsidRPr="00A940D8">
        <w:rPr>
          <w:rFonts w:ascii="Times New Roman" w:hAnsi="Times New Roman"/>
        </w:rPr>
        <w:t xml:space="preserve">                                                                                    </w:t>
      </w:r>
      <w:r w:rsidRPr="00A940D8">
        <w:rPr>
          <w:rFonts w:ascii="Times New Roman" w:hAnsi="Times New Roman"/>
        </w:rPr>
        <w:tab/>
        <w:t>Janez Lavre, dr. med.</w:t>
      </w:r>
      <w:r w:rsidRPr="00A940D8">
        <w:rPr>
          <w:rFonts w:ascii="Calibri" w:hAnsi="Calibri" w:cs="Calibri"/>
        </w:rPr>
        <w:t xml:space="preserve">  </w:t>
      </w:r>
    </w:p>
    <w:p w:rsidR="00A940D8" w:rsidRPr="00A940D8" w:rsidRDefault="00A940D8" w:rsidP="00A940D8">
      <w:pPr>
        <w:jc w:val="right"/>
        <w:rPr>
          <w:rFonts w:ascii="Calibri" w:hAnsi="Calibri" w:cs="Calibri"/>
        </w:rPr>
      </w:pPr>
    </w:p>
    <w:p w:rsidR="00A940D8" w:rsidRDefault="00A940D8"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847780" w:rsidRDefault="00847780" w:rsidP="00A940D8">
      <w:pPr>
        <w:jc w:val="right"/>
        <w:rPr>
          <w:rFonts w:ascii="Calibri" w:hAnsi="Calibri" w:cs="Calibri"/>
        </w:rPr>
      </w:pPr>
    </w:p>
    <w:p w:rsidR="00A940D8" w:rsidRPr="00A940D8" w:rsidRDefault="00A940D8" w:rsidP="003107C2">
      <w:pPr>
        <w:rPr>
          <w:rFonts w:ascii="Calibri" w:hAnsi="Calibri" w:cs="Calibri"/>
        </w:rPr>
      </w:pPr>
      <w:r w:rsidRPr="00A940D8">
        <w:rPr>
          <w:rFonts w:ascii="Calibri" w:hAnsi="Calibri" w:cs="Calibri"/>
        </w:rPr>
        <w:t xml:space="preserve"> </w:t>
      </w:r>
    </w:p>
    <w:p w:rsidR="00A940D8" w:rsidRDefault="00A940D8" w:rsidP="00A940D8">
      <w:pPr>
        <w:keepNext/>
        <w:widowControl w:val="0"/>
        <w:numPr>
          <w:ilvl w:val="0"/>
          <w:numId w:val="5"/>
        </w:numPr>
        <w:spacing w:after="60" w:line="276" w:lineRule="auto"/>
        <w:jc w:val="both"/>
        <w:outlineLvl w:val="0"/>
        <w:rPr>
          <w:rFonts w:ascii="Times New Roman" w:hAnsi="Times New Roman"/>
          <w:b/>
          <w:bCs/>
          <w:sz w:val="28"/>
          <w:szCs w:val="28"/>
        </w:rPr>
      </w:pPr>
      <w:bookmarkStart w:id="89" w:name="_Toc456003823"/>
      <w:bookmarkStart w:id="90" w:name="_Toc515428810"/>
      <w:r w:rsidRPr="00A940D8">
        <w:rPr>
          <w:rFonts w:ascii="Times New Roman" w:hAnsi="Times New Roman"/>
          <w:b/>
          <w:bCs/>
          <w:sz w:val="28"/>
          <w:szCs w:val="28"/>
        </w:rPr>
        <w:t>TEHNIČNE SPECIFIKACIJE PREDMETA  JAVNEGA  NAROČILA</w:t>
      </w:r>
      <w:bookmarkEnd w:id="89"/>
      <w:bookmarkEnd w:id="90"/>
    </w:p>
    <w:p w:rsidR="00847780" w:rsidRPr="00A940D8" w:rsidRDefault="00847780" w:rsidP="00847780">
      <w:pPr>
        <w:keepNext/>
        <w:widowControl w:val="0"/>
        <w:spacing w:after="60" w:line="276" w:lineRule="auto"/>
        <w:ind w:left="720"/>
        <w:jc w:val="both"/>
        <w:outlineLvl w:val="0"/>
        <w:rPr>
          <w:rFonts w:ascii="Times New Roman" w:hAnsi="Times New Roman"/>
          <w:b/>
          <w:bCs/>
          <w:sz w:val="28"/>
          <w:szCs w:val="28"/>
        </w:rPr>
      </w:pPr>
    </w:p>
    <w:p w:rsidR="00A940D8" w:rsidRPr="00A940D8" w:rsidRDefault="00A940D8" w:rsidP="00A940D8">
      <w:pPr>
        <w:jc w:val="both"/>
        <w:rPr>
          <w:rFonts w:ascii="Times New Roman" w:hAnsi="Times New Roman"/>
          <w:b/>
        </w:rPr>
      </w:pPr>
      <w:r w:rsidRPr="00A940D8">
        <w:rPr>
          <w:rFonts w:ascii="Times New Roman" w:hAnsi="Times New Roman"/>
          <w:b/>
        </w:rPr>
        <w:t>1.</w:t>
      </w:r>
      <w:r w:rsidRPr="00A940D8">
        <w:rPr>
          <w:rFonts w:ascii="Times New Roman" w:hAnsi="Times New Roman"/>
          <w:b/>
        </w:rPr>
        <w:tab/>
        <w:t xml:space="preserve">SKLOP:  </w:t>
      </w:r>
    </w:p>
    <w:p w:rsidR="005E4A5D" w:rsidRPr="00A940D8" w:rsidRDefault="005E4A5D" w:rsidP="005E4A5D">
      <w:pPr>
        <w:rPr>
          <w:rFonts w:ascii="Times New Roman" w:hAnsi="Times New Roman"/>
        </w:rPr>
      </w:pPr>
      <w:r w:rsidRPr="00A940D8">
        <w:rPr>
          <w:rFonts w:ascii="Times New Roman" w:hAnsi="Times New Roman"/>
        </w:rPr>
        <w:t>VRSTE ODPADKOV</w:t>
      </w:r>
    </w:p>
    <w:p w:rsidR="005E4A5D" w:rsidRPr="00A940D8" w:rsidRDefault="005E4A5D" w:rsidP="005E4A5D">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r w:rsidRPr="00A940D8">
        <w:rPr>
          <w:rFonts w:ascii="Times New Roman" w:hAnsi="Times New Roman"/>
        </w:rPr>
        <w:t>:</w:t>
      </w:r>
    </w:p>
    <w:p w:rsidR="005E4A5D" w:rsidRPr="005E594D" w:rsidRDefault="005E4A5D" w:rsidP="005E4A5D">
      <w:pPr>
        <w:numPr>
          <w:ilvl w:val="0"/>
          <w:numId w:val="24"/>
        </w:numPr>
        <w:jc w:val="both"/>
        <w:rPr>
          <w:rFonts w:ascii="Times New Roman" w:hAnsi="Times New Roman"/>
          <w:bCs/>
        </w:rPr>
      </w:pPr>
      <w:r w:rsidRPr="005E594D">
        <w:rPr>
          <w:rFonts w:ascii="Times New Roman" w:hAnsi="Times New Roman"/>
        </w:rPr>
        <w:t xml:space="preserve">15 01 10* - </w:t>
      </w:r>
      <w:r>
        <w:rPr>
          <w:rFonts w:ascii="Times New Roman" w:hAnsi="Times New Roman"/>
        </w:rPr>
        <w:t>Embalaž</w:t>
      </w:r>
      <w:r w:rsidRPr="005E594D">
        <w:rPr>
          <w:rFonts w:ascii="Times New Roman" w:hAnsi="Times New Roman"/>
        </w:rPr>
        <w:t>a, ki vsebuje ostan</w:t>
      </w:r>
      <w:r>
        <w:rPr>
          <w:rFonts w:ascii="Times New Roman" w:hAnsi="Times New Roman"/>
        </w:rPr>
        <w:t>ke nevarnih snovi ali je onesnaž</w:t>
      </w:r>
      <w:r w:rsidRPr="005E594D">
        <w:rPr>
          <w:rFonts w:ascii="Times New Roman" w:hAnsi="Times New Roman"/>
        </w:rPr>
        <w:t>ena z nevarnimi snovmi</w:t>
      </w:r>
      <w:r>
        <w:rPr>
          <w:rFonts w:ascii="Times New Roman" w:hAnsi="Times New Roman"/>
        </w:rPr>
        <w:t>;</w:t>
      </w:r>
    </w:p>
    <w:p w:rsidR="005E4A5D" w:rsidRPr="005E594D" w:rsidRDefault="005E4A5D" w:rsidP="005E4A5D">
      <w:pPr>
        <w:numPr>
          <w:ilvl w:val="0"/>
          <w:numId w:val="24"/>
        </w:numPr>
        <w:jc w:val="both"/>
        <w:rPr>
          <w:rFonts w:ascii="Times New Roman" w:hAnsi="Times New Roman"/>
          <w:bCs/>
        </w:rPr>
      </w:pPr>
      <w:r w:rsidRPr="005E594D">
        <w:rPr>
          <w:rFonts w:ascii="Times New Roman" w:hAnsi="Times New Roman"/>
          <w:bCs/>
        </w:rPr>
        <w:t>18 01 06* - Kemikalije, ki sestojijo iz nevarnih snovi ali jih vsebujejo</w:t>
      </w:r>
      <w:r>
        <w:rPr>
          <w:rFonts w:ascii="Times New Roman" w:hAnsi="Times New Roman"/>
          <w:bCs/>
        </w:rPr>
        <w:t>;</w:t>
      </w:r>
    </w:p>
    <w:p w:rsidR="005E4A5D" w:rsidRPr="005E594D" w:rsidRDefault="005E4A5D" w:rsidP="005E4A5D">
      <w:pPr>
        <w:numPr>
          <w:ilvl w:val="0"/>
          <w:numId w:val="24"/>
        </w:numPr>
        <w:rPr>
          <w:rFonts w:ascii="Times New Roman" w:hAnsi="Times New Roman"/>
          <w:bCs/>
        </w:rPr>
      </w:pPr>
      <w:r>
        <w:rPr>
          <w:rFonts w:ascii="Times New Roman" w:hAnsi="Times New Roman"/>
          <w:bCs/>
        </w:rPr>
        <w:t>18 01 07 -</w:t>
      </w:r>
      <w:r w:rsidRPr="00A940D8">
        <w:rPr>
          <w:rFonts w:ascii="Times New Roman" w:hAnsi="Times New Roman"/>
          <w:bCs/>
        </w:rPr>
        <w:t xml:space="preserve"> </w:t>
      </w:r>
      <w:r w:rsidRPr="005E594D">
        <w:rPr>
          <w:rFonts w:ascii="Times New Roman" w:hAnsi="Times New Roman"/>
          <w:bCs/>
        </w:rPr>
        <w:t>Kemikalije, ki niso navedene v 18 01 06</w:t>
      </w:r>
      <w:r>
        <w:rPr>
          <w:rFonts w:ascii="Times New Roman" w:hAnsi="Times New Roman"/>
          <w:bCs/>
        </w:rPr>
        <w:t>.</w:t>
      </w:r>
    </w:p>
    <w:p w:rsidR="005E4A5D" w:rsidRPr="00A940D8" w:rsidRDefault="005E4A5D" w:rsidP="005E4A5D">
      <w:pPr>
        <w:jc w:val="both"/>
        <w:rPr>
          <w:rFonts w:ascii="Times New Roman" w:hAnsi="Times New Roman"/>
        </w:rPr>
      </w:pPr>
    </w:p>
    <w:p w:rsidR="005E4A5D" w:rsidRPr="00A940D8" w:rsidRDefault="005E4A5D" w:rsidP="005E4A5D">
      <w:pPr>
        <w:rPr>
          <w:rFonts w:ascii="Times New Roman" w:hAnsi="Times New Roman"/>
        </w:rPr>
      </w:pPr>
      <w:r w:rsidRPr="00A940D8">
        <w:rPr>
          <w:rFonts w:ascii="Times New Roman" w:hAnsi="Times New Roman"/>
        </w:rPr>
        <w:t>OBVEZNOSTI IZVAJALCA</w:t>
      </w:r>
    </w:p>
    <w:p w:rsidR="005E4A5D" w:rsidRPr="00A940D8" w:rsidRDefault="005E4A5D" w:rsidP="005E4A5D">
      <w:pPr>
        <w:jc w:val="both"/>
        <w:rPr>
          <w:rFonts w:ascii="Times New Roman" w:hAnsi="Times New Roman"/>
        </w:rPr>
      </w:pPr>
      <w:r w:rsidRPr="00A940D8">
        <w:rPr>
          <w:rFonts w:ascii="Times New Roman" w:hAnsi="Times New Roman"/>
        </w:rPr>
        <w:t>Obvezna priloga:</w:t>
      </w:r>
    </w:p>
    <w:p w:rsidR="005E4A5D" w:rsidRPr="00A940D8" w:rsidRDefault="005E4A5D" w:rsidP="005E4A5D">
      <w:pPr>
        <w:numPr>
          <w:ilvl w:val="0"/>
          <w:numId w:val="26"/>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w:t>
      </w:r>
      <w:r>
        <w:rPr>
          <w:rFonts w:ascii="Times New Roman" w:hAnsi="Times New Roman"/>
        </w:rPr>
        <w:t xml:space="preserve">kov s kodo 15 01 10*, 18 01 06* in </w:t>
      </w:r>
      <w:r w:rsidRPr="00A940D8">
        <w:rPr>
          <w:rFonts w:ascii="Times New Roman" w:hAnsi="Times New Roman"/>
        </w:rPr>
        <w:t>18 01 07</w:t>
      </w:r>
    </w:p>
    <w:p w:rsidR="005E4A5D" w:rsidRPr="00A940D8" w:rsidRDefault="005E4A5D" w:rsidP="005E4A5D">
      <w:pPr>
        <w:jc w:val="both"/>
        <w:rPr>
          <w:rFonts w:ascii="Times New Roman" w:hAnsi="Times New Roman"/>
        </w:rPr>
      </w:pPr>
    </w:p>
    <w:p w:rsidR="005E4A5D" w:rsidRPr="00A940D8" w:rsidRDefault="005E4A5D" w:rsidP="005E4A5D">
      <w:pPr>
        <w:jc w:val="both"/>
        <w:rPr>
          <w:rFonts w:ascii="Times New Roman" w:hAnsi="Times New Roman"/>
        </w:rPr>
      </w:pPr>
      <w:r w:rsidRPr="00A940D8">
        <w:rPr>
          <w:rFonts w:ascii="Times New Roman" w:hAnsi="Times New Roman"/>
        </w:rPr>
        <w:t>Izvajalec se zavezuje da bo:</w:t>
      </w:r>
    </w:p>
    <w:p w:rsidR="005E4A5D" w:rsidRPr="000324EB"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w:t>
      </w:r>
      <w:r>
        <w:rPr>
          <w:rFonts w:ascii="Times New Roman" w:hAnsi="Times New Roman"/>
        </w:rPr>
        <w:t>onskega / telefonskega naročila (p</w:t>
      </w:r>
      <w:r w:rsidRPr="000324EB">
        <w:rPr>
          <w:rFonts w:ascii="Times New Roman" w:hAnsi="Times New Roman"/>
        </w:rPr>
        <w:t>redvidena pogostost odvozov: na 2 meseca</w:t>
      </w:r>
      <w:r>
        <w:rPr>
          <w:rFonts w:ascii="Times New Roman" w:hAnsi="Times New Roman"/>
        </w:rPr>
        <w:t>);</w:t>
      </w:r>
    </w:p>
    <w:p w:rsidR="005E4A5D" w:rsidRPr="00054463" w:rsidRDefault="005E4A5D" w:rsidP="005E4A5D">
      <w:pPr>
        <w:numPr>
          <w:ilvl w:val="0"/>
          <w:numId w:val="24"/>
        </w:numPr>
        <w:jc w:val="both"/>
        <w:rPr>
          <w:rFonts w:ascii="Times New Roman" w:hAnsi="Times New Roman"/>
        </w:rPr>
      </w:pPr>
      <w:r w:rsidRPr="00054463">
        <w:rPr>
          <w:rFonts w:ascii="Times New Roman" w:hAnsi="Times New Roman"/>
        </w:rPr>
        <w:t xml:space="preserve">zagotovil </w:t>
      </w:r>
      <w:r>
        <w:rPr>
          <w:rFonts w:ascii="Times New Roman" w:hAnsi="Times New Roman"/>
        </w:rPr>
        <w:t>3</w:t>
      </w:r>
      <w:r w:rsidRPr="00054463">
        <w:rPr>
          <w:rFonts w:ascii="Times New Roman" w:hAnsi="Times New Roman"/>
        </w:rPr>
        <w:t xml:space="preserve"> PVC lovilne posode, okvirnih </w:t>
      </w:r>
      <w:r w:rsidRPr="000324EB">
        <w:rPr>
          <w:rFonts w:ascii="Times New Roman" w:hAnsi="Times New Roman"/>
        </w:rPr>
        <w:t>dimenzij 120x80x80 cm</w:t>
      </w:r>
      <w:r w:rsidRPr="00054463">
        <w:rPr>
          <w:rFonts w:ascii="Times New Roman" w:hAnsi="Times New Roman"/>
        </w:rPr>
        <w:t>, za potrebe prevoza odpadnih kemikalij (naročnik ima za potrebe začasnega skladiščenja lastne PVC lovilne posode)</w:t>
      </w:r>
      <w:r>
        <w:rPr>
          <w:rFonts w:ascii="Times New Roman" w:hAnsi="Times New Roman"/>
        </w:rPr>
        <w:t>;</w:t>
      </w:r>
    </w:p>
    <w:p w:rsidR="005E4A5D" w:rsidRPr="00A940D8" w:rsidRDefault="005E4A5D" w:rsidP="005E4A5D">
      <w:pPr>
        <w:numPr>
          <w:ilvl w:val="0"/>
          <w:numId w:val="24"/>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5E4A5D" w:rsidRPr="00A940D8" w:rsidRDefault="005E4A5D" w:rsidP="005E4A5D">
      <w:pPr>
        <w:numPr>
          <w:ilvl w:val="0"/>
          <w:numId w:val="24"/>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5E4A5D" w:rsidRPr="00A940D8" w:rsidRDefault="005E4A5D" w:rsidP="005E4A5D">
      <w:pPr>
        <w:numPr>
          <w:ilvl w:val="0"/>
          <w:numId w:val="24"/>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5E4A5D" w:rsidRDefault="005E4A5D" w:rsidP="005E4A5D">
      <w:pPr>
        <w:numPr>
          <w:ilvl w:val="0"/>
          <w:numId w:val="24"/>
        </w:numPr>
        <w:rPr>
          <w:rFonts w:ascii="Times New Roman" w:hAnsi="Times New Roman"/>
        </w:rPr>
      </w:pPr>
      <w:r>
        <w:rPr>
          <w:rFonts w:ascii="Times New Roman" w:hAnsi="Times New Roman"/>
        </w:rPr>
        <w:t>zagotavljal plačilni rok</w:t>
      </w:r>
      <w:r w:rsidRPr="00A940D8">
        <w:rPr>
          <w:rFonts w:ascii="Times New Roman" w:hAnsi="Times New Roman"/>
        </w:rPr>
        <w:t>: 60 dni po prejemu pravilno izstavljenega računa s strani ponudnika, skupaj s tehtalnimi listi za pretekli mesec.</w:t>
      </w:r>
    </w:p>
    <w:p w:rsidR="005E4A5D" w:rsidRPr="00A940D8" w:rsidRDefault="005E4A5D" w:rsidP="005E4A5D">
      <w:pPr>
        <w:jc w:val="both"/>
        <w:rPr>
          <w:rFonts w:ascii="Times New Roman" w:hAnsi="Times New Roman"/>
        </w:rPr>
      </w:pPr>
    </w:p>
    <w:p w:rsidR="005E4A5D" w:rsidRPr="00A940D8" w:rsidRDefault="005E4A5D" w:rsidP="005E4A5D">
      <w:pPr>
        <w:rPr>
          <w:rFonts w:ascii="Times New Roman" w:hAnsi="Times New Roman"/>
        </w:rPr>
      </w:pPr>
      <w:r w:rsidRPr="00A940D8">
        <w:rPr>
          <w:rFonts w:ascii="Times New Roman" w:hAnsi="Times New Roman"/>
        </w:rPr>
        <w:t>OBVEZNOSTI NAROČNIKA</w:t>
      </w:r>
    </w:p>
    <w:p w:rsidR="005E4A5D" w:rsidRPr="00A940D8" w:rsidRDefault="005E4A5D" w:rsidP="005E4A5D">
      <w:pPr>
        <w:jc w:val="both"/>
        <w:rPr>
          <w:rFonts w:ascii="Times New Roman" w:hAnsi="Times New Roman"/>
        </w:rPr>
      </w:pPr>
      <w:r w:rsidRPr="00A940D8">
        <w:rPr>
          <w:rFonts w:ascii="Times New Roman" w:hAnsi="Times New Roman"/>
        </w:rPr>
        <w:t>Naročnik se zavezuje da bo:</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zagotovil dostop do odjemnih mest;</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lastRenderedPageBreak/>
        <w:t>izvajalca sproti obveščal o predvidenih količinah odpadkov;</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zagotovil izvajalcu potrebne podatke za obračun storitev.</w:t>
      </w:r>
    </w:p>
    <w:p w:rsidR="005E4A5D" w:rsidRPr="00A940D8" w:rsidRDefault="005E4A5D" w:rsidP="005E4A5D">
      <w:pPr>
        <w:rPr>
          <w:rFonts w:ascii="Verdana" w:hAnsi="Verdana" w:cs="Arial"/>
          <w:sz w:val="20"/>
          <w:szCs w:val="20"/>
        </w:rPr>
      </w:pPr>
    </w:p>
    <w:p w:rsidR="005E4A5D" w:rsidRPr="00A940D8" w:rsidRDefault="005E4A5D" w:rsidP="005E4A5D">
      <w:pPr>
        <w:rPr>
          <w:rFonts w:ascii="Times New Roman" w:hAnsi="Times New Roman"/>
        </w:rPr>
      </w:pPr>
      <w:r w:rsidRPr="00A940D8">
        <w:rPr>
          <w:rFonts w:ascii="Times New Roman" w:hAnsi="Times New Roman"/>
        </w:rPr>
        <w:t>PREDVIDENE KOLIČINE ODPADKOV</w:t>
      </w:r>
    </w:p>
    <w:p w:rsidR="005E4A5D" w:rsidRPr="00A940D8" w:rsidRDefault="005E4A5D" w:rsidP="005E4A5D">
      <w:pPr>
        <w:jc w:val="both"/>
        <w:rPr>
          <w:rFonts w:ascii="Times New Roman" w:hAnsi="Times New Roman"/>
        </w:rPr>
      </w:pPr>
      <w:r w:rsidRPr="00A940D8">
        <w:rPr>
          <w:rFonts w:ascii="Times New Roman" w:hAnsi="Times New Roman"/>
        </w:rPr>
        <w:t>Količine odpadkov</w:t>
      </w:r>
      <w:r>
        <w:rPr>
          <w:rFonts w:ascii="Times New Roman" w:hAnsi="Times New Roman"/>
        </w:rPr>
        <w:t xml:space="preserve"> po letih</w:t>
      </w:r>
      <w:r w:rsidRPr="00A940D8">
        <w:rPr>
          <w:rFonts w:ascii="Times New Roman" w:hAnsi="Times New Roman"/>
        </w:rPr>
        <w:t>:</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245"/>
        <w:gridCol w:w="1276"/>
        <w:gridCol w:w="1134"/>
      </w:tblGrid>
      <w:tr w:rsidR="005E4A5D" w:rsidRPr="00A940D8" w:rsidTr="00A14F7E">
        <w:trPr>
          <w:trHeight w:val="587"/>
          <w:jc w:val="center"/>
        </w:trPr>
        <w:tc>
          <w:tcPr>
            <w:tcW w:w="1719" w:type="dxa"/>
            <w:shd w:val="clear" w:color="auto" w:fill="D9D9D9"/>
            <w:tcMar>
              <w:top w:w="0" w:type="dxa"/>
              <w:left w:w="70" w:type="dxa"/>
              <w:bottom w:w="0" w:type="dxa"/>
              <w:right w:w="70" w:type="dxa"/>
            </w:tcMar>
            <w:vAlign w:val="bottom"/>
            <w:hideMark/>
          </w:tcPr>
          <w:p w:rsidR="005E4A5D" w:rsidRPr="00DD74D5" w:rsidRDefault="005E4A5D" w:rsidP="00A14F7E">
            <w:pPr>
              <w:rPr>
                <w:rFonts w:ascii="Times New Roman" w:eastAsia="Calibri" w:hAnsi="Times New Roman"/>
                <w:b/>
                <w:sz w:val="22"/>
                <w:szCs w:val="22"/>
              </w:rPr>
            </w:pPr>
            <w:r w:rsidRPr="00DD74D5">
              <w:rPr>
                <w:rFonts w:ascii="Times New Roman" w:hAnsi="Times New Roman"/>
                <w:b/>
                <w:color w:val="000000"/>
                <w:sz w:val="22"/>
              </w:rPr>
              <w:t>Koda odpadka</w:t>
            </w:r>
          </w:p>
        </w:tc>
        <w:tc>
          <w:tcPr>
            <w:tcW w:w="5245" w:type="dxa"/>
            <w:shd w:val="clear" w:color="auto" w:fill="D9D9D9"/>
            <w:tcMar>
              <w:top w:w="0" w:type="dxa"/>
              <w:left w:w="70" w:type="dxa"/>
              <w:bottom w:w="0" w:type="dxa"/>
              <w:right w:w="70" w:type="dxa"/>
            </w:tcMar>
            <w:vAlign w:val="bottom"/>
            <w:hideMark/>
          </w:tcPr>
          <w:p w:rsidR="005E4A5D" w:rsidRPr="005C0EBF" w:rsidRDefault="005E4A5D" w:rsidP="00A14F7E">
            <w:pPr>
              <w:rPr>
                <w:rFonts w:ascii="Times New Roman" w:eastAsia="Calibri" w:hAnsi="Times New Roman"/>
                <w:b/>
                <w:sz w:val="22"/>
                <w:szCs w:val="22"/>
                <w:highlight w:val="yellow"/>
              </w:rPr>
            </w:pPr>
            <w:r w:rsidRPr="00DD74D5">
              <w:rPr>
                <w:rFonts w:ascii="Times New Roman" w:hAnsi="Times New Roman"/>
                <w:b/>
                <w:color w:val="000000"/>
                <w:sz w:val="22"/>
              </w:rPr>
              <w:t>VRSTA ODPADKA</w:t>
            </w:r>
          </w:p>
        </w:tc>
        <w:tc>
          <w:tcPr>
            <w:tcW w:w="1276" w:type="dxa"/>
            <w:shd w:val="clear" w:color="auto" w:fill="D9D9D9"/>
            <w:tcMar>
              <w:top w:w="0" w:type="dxa"/>
              <w:left w:w="70" w:type="dxa"/>
              <w:bottom w:w="0" w:type="dxa"/>
              <w:right w:w="70" w:type="dxa"/>
            </w:tcMar>
            <w:vAlign w:val="bottom"/>
            <w:hideMark/>
          </w:tcPr>
          <w:p w:rsidR="005E4A5D" w:rsidRPr="00DD74D5" w:rsidRDefault="005E4A5D" w:rsidP="00A14F7E">
            <w:pPr>
              <w:jc w:val="center"/>
              <w:rPr>
                <w:rFonts w:ascii="Times New Roman" w:eastAsia="Calibri" w:hAnsi="Times New Roman"/>
                <w:b/>
                <w:sz w:val="22"/>
                <w:szCs w:val="22"/>
              </w:rPr>
            </w:pPr>
            <w:r w:rsidRPr="00DD74D5">
              <w:rPr>
                <w:rFonts w:ascii="Times New Roman" w:hAnsi="Times New Roman"/>
                <w:b/>
                <w:color w:val="000000"/>
                <w:sz w:val="22"/>
              </w:rPr>
              <w:t>leto 2019</w:t>
            </w:r>
          </w:p>
        </w:tc>
        <w:tc>
          <w:tcPr>
            <w:tcW w:w="1134" w:type="dxa"/>
            <w:shd w:val="clear" w:color="auto" w:fill="D9D9D9"/>
            <w:vAlign w:val="bottom"/>
          </w:tcPr>
          <w:p w:rsidR="005E4A5D" w:rsidRPr="00DD74D5" w:rsidRDefault="005E4A5D" w:rsidP="00A14F7E">
            <w:pPr>
              <w:jc w:val="center"/>
              <w:rPr>
                <w:rFonts w:ascii="Times New Roman" w:hAnsi="Times New Roman"/>
                <w:b/>
                <w:color w:val="000000"/>
                <w:sz w:val="22"/>
              </w:rPr>
            </w:pPr>
            <w:r w:rsidRPr="00DD74D5">
              <w:rPr>
                <w:rFonts w:ascii="Times New Roman" w:hAnsi="Times New Roman"/>
                <w:b/>
                <w:color w:val="000000"/>
                <w:sz w:val="22"/>
              </w:rPr>
              <w:t>leto 2020</w:t>
            </w:r>
          </w:p>
        </w:tc>
      </w:tr>
      <w:tr w:rsidR="005E4A5D" w:rsidRPr="00A940D8" w:rsidTr="00A14F7E">
        <w:trPr>
          <w:trHeight w:val="316"/>
          <w:jc w:val="center"/>
        </w:trPr>
        <w:tc>
          <w:tcPr>
            <w:tcW w:w="1719" w:type="dxa"/>
            <w:shd w:val="clear" w:color="auto" w:fill="auto"/>
            <w:noWrap/>
            <w:tcMar>
              <w:top w:w="0" w:type="dxa"/>
              <w:left w:w="70" w:type="dxa"/>
              <w:bottom w:w="0" w:type="dxa"/>
              <w:right w:w="70" w:type="dxa"/>
            </w:tcMar>
            <w:vAlign w:val="bottom"/>
            <w:hideMark/>
          </w:tcPr>
          <w:p w:rsidR="005E4A5D" w:rsidRPr="00DD74D5" w:rsidRDefault="005E4A5D" w:rsidP="00A14F7E">
            <w:pPr>
              <w:rPr>
                <w:rFonts w:ascii="Times New Roman" w:eastAsia="Calibri" w:hAnsi="Times New Roman"/>
                <w:b/>
                <w:sz w:val="22"/>
                <w:szCs w:val="22"/>
              </w:rPr>
            </w:pPr>
            <w:r w:rsidRPr="00DD74D5">
              <w:rPr>
                <w:rFonts w:ascii="Times New Roman" w:hAnsi="Times New Roman"/>
                <w:b/>
                <w:color w:val="000000"/>
                <w:sz w:val="22"/>
              </w:rPr>
              <w:t>15 01 10*</w:t>
            </w:r>
          </w:p>
        </w:tc>
        <w:tc>
          <w:tcPr>
            <w:tcW w:w="5245" w:type="dxa"/>
            <w:shd w:val="clear" w:color="auto" w:fill="auto"/>
            <w:tcMar>
              <w:top w:w="0" w:type="dxa"/>
              <w:left w:w="70" w:type="dxa"/>
              <w:bottom w:w="0" w:type="dxa"/>
              <w:right w:w="70" w:type="dxa"/>
            </w:tcMar>
            <w:vAlign w:val="bottom"/>
            <w:hideMark/>
          </w:tcPr>
          <w:p w:rsidR="005E4A5D" w:rsidRPr="000324EB" w:rsidRDefault="005E4A5D" w:rsidP="00A14F7E">
            <w:pPr>
              <w:jc w:val="both"/>
              <w:rPr>
                <w:rFonts w:ascii="Times New Roman" w:hAnsi="Times New Roman"/>
                <w:sz w:val="22"/>
                <w:highlight w:val="yellow"/>
              </w:rPr>
            </w:pPr>
            <w:r w:rsidRPr="000324EB">
              <w:rPr>
                <w:rFonts w:ascii="Times New Roman" w:hAnsi="Times New Roman"/>
                <w:sz w:val="22"/>
              </w:rPr>
              <w:t>Embalaža, ki vsebuje ostanke nevarnih snovi ali je onesnažena z nevarnimi snovmi</w:t>
            </w:r>
          </w:p>
        </w:tc>
        <w:tc>
          <w:tcPr>
            <w:tcW w:w="1276" w:type="dxa"/>
            <w:shd w:val="clear" w:color="auto" w:fill="auto"/>
            <w:noWrap/>
            <w:tcMar>
              <w:top w:w="0" w:type="dxa"/>
              <w:left w:w="70" w:type="dxa"/>
              <w:bottom w:w="0" w:type="dxa"/>
              <w:right w:w="70" w:type="dxa"/>
            </w:tcMar>
            <w:vAlign w:val="bottom"/>
          </w:tcPr>
          <w:p w:rsidR="005E4A5D" w:rsidRPr="00DD74D5" w:rsidRDefault="005E4A5D" w:rsidP="00A14F7E">
            <w:pPr>
              <w:jc w:val="center"/>
              <w:rPr>
                <w:rFonts w:ascii="Times New Roman" w:hAnsi="Times New Roman"/>
                <w:bCs/>
                <w:color w:val="000000"/>
                <w:sz w:val="22"/>
              </w:rPr>
            </w:pPr>
            <w:r w:rsidRPr="00DD74D5">
              <w:rPr>
                <w:rFonts w:ascii="Times New Roman" w:hAnsi="Times New Roman"/>
                <w:bCs/>
                <w:color w:val="000000"/>
                <w:sz w:val="22"/>
              </w:rPr>
              <w:t>220 kg</w:t>
            </w:r>
          </w:p>
        </w:tc>
        <w:tc>
          <w:tcPr>
            <w:tcW w:w="1134" w:type="dxa"/>
            <w:vAlign w:val="bottom"/>
          </w:tcPr>
          <w:p w:rsidR="005E4A5D" w:rsidRPr="00DD74D5" w:rsidRDefault="005E4A5D" w:rsidP="00A14F7E">
            <w:pPr>
              <w:jc w:val="center"/>
              <w:rPr>
                <w:rFonts w:ascii="Times New Roman" w:hAnsi="Times New Roman"/>
                <w:bCs/>
                <w:color w:val="000000"/>
                <w:sz w:val="22"/>
              </w:rPr>
            </w:pPr>
            <w:r w:rsidRPr="00DD74D5">
              <w:rPr>
                <w:rFonts w:ascii="Times New Roman" w:hAnsi="Times New Roman"/>
                <w:bCs/>
                <w:color w:val="000000"/>
                <w:sz w:val="22"/>
              </w:rPr>
              <w:t>200 kg</w:t>
            </w:r>
          </w:p>
        </w:tc>
      </w:tr>
      <w:tr w:rsidR="005E4A5D" w:rsidRPr="00A940D8" w:rsidTr="00A14F7E">
        <w:trPr>
          <w:trHeight w:val="316"/>
          <w:jc w:val="center"/>
        </w:trPr>
        <w:tc>
          <w:tcPr>
            <w:tcW w:w="1719" w:type="dxa"/>
            <w:shd w:val="clear" w:color="auto" w:fill="auto"/>
            <w:noWrap/>
            <w:tcMar>
              <w:top w:w="0" w:type="dxa"/>
              <w:left w:w="70" w:type="dxa"/>
              <w:bottom w:w="0" w:type="dxa"/>
              <w:right w:w="70" w:type="dxa"/>
            </w:tcMar>
            <w:vAlign w:val="bottom"/>
          </w:tcPr>
          <w:p w:rsidR="005E4A5D" w:rsidRPr="00DD74D5" w:rsidRDefault="005E4A5D" w:rsidP="00A14F7E">
            <w:pPr>
              <w:rPr>
                <w:rFonts w:ascii="Times New Roman" w:hAnsi="Times New Roman"/>
                <w:b/>
                <w:color w:val="000000"/>
                <w:sz w:val="22"/>
              </w:rPr>
            </w:pPr>
            <w:r w:rsidRPr="00DD74D5">
              <w:rPr>
                <w:rFonts w:ascii="Times New Roman" w:hAnsi="Times New Roman"/>
                <w:b/>
                <w:color w:val="000000"/>
                <w:sz w:val="22"/>
              </w:rPr>
              <w:t>18 01 06*</w:t>
            </w:r>
          </w:p>
        </w:tc>
        <w:tc>
          <w:tcPr>
            <w:tcW w:w="5245" w:type="dxa"/>
            <w:shd w:val="clear" w:color="auto" w:fill="auto"/>
            <w:tcMar>
              <w:top w:w="0" w:type="dxa"/>
              <w:left w:w="70" w:type="dxa"/>
              <w:bottom w:w="0" w:type="dxa"/>
              <w:right w:w="70" w:type="dxa"/>
            </w:tcMar>
            <w:vAlign w:val="bottom"/>
          </w:tcPr>
          <w:p w:rsidR="005E4A5D" w:rsidRPr="000324EB" w:rsidRDefault="005E4A5D" w:rsidP="00A14F7E">
            <w:pPr>
              <w:jc w:val="both"/>
              <w:rPr>
                <w:rFonts w:ascii="Times New Roman" w:hAnsi="Times New Roman"/>
                <w:sz w:val="22"/>
                <w:highlight w:val="yellow"/>
              </w:rPr>
            </w:pPr>
            <w:r w:rsidRPr="000324EB">
              <w:rPr>
                <w:rFonts w:ascii="Times New Roman" w:hAnsi="Times New Roman"/>
                <w:bCs/>
                <w:sz w:val="22"/>
              </w:rPr>
              <w:t>Kemikalije, ki sestojijo iz nevarnih snovi ali jih vsebujejo</w:t>
            </w:r>
          </w:p>
        </w:tc>
        <w:tc>
          <w:tcPr>
            <w:tcW w:w="1276" w:type="dxa"/>
            <w:shd w:val="clear" w:color="auto" w:fill="auto"/>
            <w:noWrap/>
            <w:tcMar>
              <w:top w:w="0" w:type="dxa"/>
              <w:left w:w="70" w:type="dxa"/>
              <w:bottom w:w="0" w:type="dxa"/>
              <w:right w:w="70" w:type="dxa"/>
            </w:tcMar>
            <w:vAlign w:val="bottom"/>
          </w:tcPr>
          <w:p w:rsidR="005E4A5D" w:rsidRPr="00DD74D5" w:rsidRDefault="005E4A5D" w:rsidP="00A14F7E">
            <w:pPr>
              <w:jc w:val="center"/>
              <w:rPr>
                <w:rFonts w:ascii="Times New Roman" w:hAnsi="Times New Roman"/>
                <w:bCs/>
                <w:color w:val="000000"/>
                <w:sz w:val="22"/>
              </w:rPr>
            </w:pPr>
            <w:r w:rsidRPr="00DD74D5">
              <w:rPr>
                <w:rFonts w:ascii="Times New Roman" w:hAnsi="Times New Roman"/>
                <w:bCs/>
                <w:color w:val="000000"/>
                <w:sz w:val="22"/>
              </w:rPr>
              <w:t>1</w:t>
            </w:r>
            <w:r>
              <w:rPr>
                <w:rFonts w:ascii="Times New Roman" w:hAnsi="Times New Roman"/>
                <w:bCs/>
                <w:color w:val="000000"/>
                <w:sz w:val="22"/>
              </w:rPr>
              <w:t>.</w:t>
            </w:r>
            <w:r w:rsidRPr="00DD74D5">
              <w:rPr>
                <w:rFonts w:ascii="Times New Roman" w:hAnsi="Times New Roman"/>
                <w:bCs/>
                <w:color w:val="000000"/>
                <w:sz w:val="22"/>
              </w:rPr>
              <w:t>900 kg</w:t>
            </w:r>
          </w:p>
        </w:tc>
        <w:tc>
          <w:tcPr>
            <w:tcW w:w="1134" w:type="dxa"/>
            <w:vAlign w:val="bottom"/>
          </w:tcPr>
          <w:p w:rsidR="005E4A5D" w:rsidRPr="00DD74D5" w:rsidRDefault="005E4A5D" w:rsidP="00A14F7E">
            <w:pPr>
              <w:jc w:val="center"/>
              <w:rPr>
                <w:rFonts w:ascii="Times New Roman" w:hAnsi="Times New Roman"/>
                <w:bCs/>
                <w:color w:val="000000"/>
                <w:sz w:val="22"/>
              </w:rPr>
            </w:pPr>
            <w:r w:rsidRPr="00DD74D5">
              <w:rPr>
                <w:rFonts w:ascii="Times New Roman" w:hAnsi="Times New Roman"/>
                <w:bCs/>
                <w:color w:val="000000"/>
                <w:sz w:val="22"/>
              </w:rPr>
              <w:t>1</w:t>
            </w:r>
            <w:r>
              <w:rPr>
                <w:rFonts w:ascii="Times New Roman" w:hAnsi="Times New Roman"/>
                <w:bCs/>
                <w:color w:val="000000"/>
                <w:sz w:val="22"/>
              </w:rPr>
              <w:t>.</w:t>
            </w:r>
            <w:r w:rsidRPr="00DD74D5">
              <w:rPr>
                <w:rFonts w:ascii="Times New Roman" w:hAnsi="Times New Roman"/>
                <w:bCs/>
                <w:color w:val="000000"/>
                <w:sz w:val="22"/>
              </w:rPr>
              <w:t>900 kg</w:t>
            </w:r>
          </w:p>
        </w:tc>
      </w:tr>
      <w:tr w:rsidR="005E4A5D" w:rsidRPr="00A940D8" w:rsidTr="00A14F7E">
        <w:trPr>
          <w:trHeight w:val="316"/>
          <w:jc w:val="center"/>
        </w:trPr>
        <w:tc>
          <w:tcPr>
            <w:tcW w:w="1719" w:type="dxa"/>
            <w:shd w:val="clear" w:color="auto" w:fill="auto"/>
            <w:noWrap/>
            <w:tcMar>
              <w:top w:w="0" w:type="dxa"/>
              <w:left w:w="70" w:type="dxa"/>
              <w:bottom w:w="0" w:type="dxa"/>
              <w:right w:w="70" w:type="dxa"/>
            </w:tcMar>
            <w:vAlign w:val="bottom"/>
          </w:tcPr>
          <w:p w:rsidR="005E4A5D" w:rsidRPr="00DD74D5" w:rsidRDefault="005E4A5D" w:rsidP="00A14F7E">
            <w:pPr>
              <w:rPr>
                <w:rFonts w:ascii="Times New Roman" w:hAnsi="Times New Roman"/>
                <w:b/>
                <w:color w:val="000000"/>
                <w:sz w:val="22"/>
              </w:rPr>
            </w:pPr>
            <w:r w:rsidRPr="00DD74D5">
              <w:rPr>
                <w:rFonts w:ascii="Times New Roman" w:hAnsi="Times New Roman"/>
                <w:b/>
                <w:color w:val="000000"/>
                <w:sz w:val="22"/>
              </w:rPr>
              <w:t>18 01 07</w:t>
            </w:r>
          </w:p>
        </w:tc>
        <w:tc>
          <w:tcPr>
            <w:tcW w:w="5245" w:type="dxa"/>
            <w:shd w:val="clear" w:color="auto" w:fill="auto"/>
            <w:tcMar>
              <w:top w:w="0" w:type="dxa"/>
              <w:left w:w="70" w:type="dxa"/>
              <w:bottom w:w="0" w:type="dxa"/>
              <w:right w:w="70" w:type="dxa"/>
            </w:tcMar>
            <w:vAlign w:val="bottom"/>
          </w:tcPr>
          <w:p w:rsidR="005E4A5D" w:rsidRPr="000324EB" w:rsidRDefault="005E4A5D" w:rsidP="00A14F7E">
            <w:pPr>
              <w:jc w:val="both"/>
              <w:rPr>
                <w:rFonts w:ascii="Times New Roman" w:hAnsi="Times New Roman"/>
                <w:sz w:val="22"/>
                <w:highlight w:val="yellow"/>
              </w:rPr>
            </w:pPr>
            <w:r w:rsidRPr="000324EB">
              <w:rPr>
                <w:rFonts w:ascii="Times New Roman" w:hAnsi="Times New Roman"/>
                <w:bCs/>
                <w:sz w:val="22"/>
              </w:rPr>
              <w:t>Kemikalije, ki niso navedene v 18 01 06</w:t>
            </w:r>
          </w:p>
        </w:tc>
        <w:tc>
          <w:tcPr>
            <w:tcW w:w="1276" w:type="dxa"/>
            <w:shd w:val="clear" w:color="auto" w:fill="auto"/>
            <w:noWrap/>
            <w:tcMar>
              <w:top w:w="0" w:type="dxa"/>
              <w:left w:w="70" w:type="dxa"/>
              <w:bottom w:w="0" w:type="dxa"/>
              <w:right w:w="70" w:type="dxa"/>
            </w:tcMar>
            <w:vAlign w:val="bottom"/>
          </w:tcPr>
          <w:p w:rsidR="005E4A5D" w:rsidRPr="00DD74D5" w:rsidRDefault="005E4A5D" w:rsidP="00A14F7E">
            <w:pPr>
              <w:jc w:val="center"/>
              <w:rPr>
                <w:rFonts w:ascii="Times New Roman" w:hAnsi="Times New Roman"/>
                <w:bCs/>
                <w:color w:val="000000"/>
                <w:sz w:val="22"/>
              </w:rPr>
            </w:pPr>
            <w:r w:rsidRPr="00DD74D5">
              <w:rPr>
                <w:rFonts w:ascii="Times New Roman" w:hAnsi="Times New Roman"/>
                <w:bCs/>
                <w:color w:val="000000"/>
                <w:sz w:val="22"/>
              </w:rPr>
              <w:t>550 kg</w:t>
            </w:r>
          </w:p>
        </w:tc>
        <w:tc>
          <w:tcPr>
            <w:tcW w:w="1134" w:type="dxa"/>
            <w:vAlign w:val="bottom"/>
          </w:tcPr>
          <w:p w:rsidR="005E4A5D" w:rsidRPr="00DD74D5" w:rsidRDefault="005E4A5D" w:rsidP="00A14F7E">
            <w:pPr>
              <w:jc w:val="center"/>
              <w:rPr>
                <w:rFonts w:ascii="Times New Roman" w:hAnsi="Times New Roman"/>
                <w:bCs/>
                <w:color w:val="000000"/>
                <w:sz w:val="22"/>
              </w:rPr>
            </w:pPr>
            <w:r w:rsidRPr="00DD74D5">
              <w:rPr>
                <w:rFonts w:ascii="Times New Roman" w:hAnsi="Times New Roman"/>
                <w:bCs/>
                <w:color w:val="000000"/>
                <w:sz w:val="22"/>
              </w:rPr>
              <w:t>900 kg</w:t>
            </w:r>
          </w:p>
        </w:tc>
      </w:tr>
    </w:tbl>
    <w:p w:rsidR="005E4A5D" w:rsidRPr="00A940D8" w:rsidRDefault="005E4A5D" w:rsidP="005E4A5D">
      <w:pPr>
        <w:jc w:val="both"/>
        <w:rPr>
          <w:rFonts w:ascii="Times New Roman" w:hAnsi="Times New Roman"/>
        </w:rPr>
      </w:pPr>
    </w:p>
    <w:p w:rsidR="005E4A5D" w:rsidRPr="00A940D8" w:rsidRDefault="005E4A5D" w:rsidP="005E4A5D">
      <w:pPr>
        <w:jc w:val="both"/>
        <w:rPr>
          <w:rFonts w:ascii="Times New Roman" w:hAnsi="Times New Roman"/>
        </w:rPr>
      </w:pPr>
      <w:r w:rsidRPr="00A940D8">
        <w:rPr>
          <w:rFonts w:ascii="Times New Roman" w:hAnsi="Times New Roman"/>
        </w:rPr>
        <w:t xml:space="preserve">Predvidevamo, da se količine v letu </w:t>
      </w:r>
      <w:r>
        <w:rPr>
          <w:rFonts w:ascii="Times New Roman" w:hAnsi="Times New Roman"/>
        </w:rPr>
        <w:t>2022 ne bodo bistveno spremenile.</w:t>
      </w:r>
    </w:p>
    <w:p w:rsidR="005E4A5D" w:rsidRDefault="005E4A5D" w:rsidP="005E4A5D">
      <w:pPr>
        <w:rPr>
          <w:rFonts w:ascii="Times New Roman" w:hAnsi="Times New Roman"/>
        </w:rPr>
      </w:pPr>
    </w:p>
    <w:p w:rsidR="005E4A5D" w:rsidRPr="00A940D8" w:rsidRDefault="005E4A5D" w:rsidP="005E4A5D">
      <w:pPr>
        <w:rPr>
          <w:rFonts w:ascii="Times New Roman" w:hAnsi="Times New Roman"/>
        </w:rPr>
      </w:pPr>
      <w:r w:rsidRPr="00A940D8">
        <w:rPr>
          <w:rFonts w:ascii="Times New Roman" w:hAnsi="Times New Roman"/>
        </w:rPr>
        <w:t>OBRAČUN</w:t>
      </w:r>
    </w:p>
    <w:p w:rsidR="005E4A5D" w:rsidRPr="00A940D8" w:rsidRDefault="005E4A5D" w:rsidP="005E4A5D">
      <w:pPr>
        <w:jc w:val="both"/>
        <w:rPr>
          <w:rFonts w:ascii="Times New Roman" w:hAnsi="Times New Roman"/>
        </w:rPr>
      </w:pPr>
      <w:r w:rsidRPr="00A940D8">
        <w:rPr>
          <w:rFonts w:ascii="Times New Roman" w:hAnsi="Times New Roman"/>
        </w:rPr>
        <w:t>Mesečni obračun se izvede po dejansko prevzetih količinah odpadka</w:t>
      </w:r>
      <w:r>
        <w:rPr>
          <w:rFonts w:ascii="Times New Roman" w:hAnsi="Times New Roman"/>
        </w:rPr>
        <w:t xml:space="preserve"> (15 01 10*, 18 01 06*, 18 01 07)</w:t>
      </w:r>
      <w:r w:rsidRPr="00A940D8">
        <w:rPr>
          <w:rFonts w:ascii="Times New Roman" w:hAnsi="Times New Roman"/>
        </w:rPr>
        <w:t>. Obvezna priloga je tehtalni list in izpis evidenčnega lista iz IS-odpadki.</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b/>
        </w:rPr>
      </w:pPr>
      <w:r w:rsidRPr="00A940D8">
        <w:rPr>
          <w:rFonts w:ascii="Times New Roman" w:hAnsi="Times New Roman"/>
          <w:b/>
        </w:rPr>
        <w:t>2.</w:t>
      </w:r>
      <w:r w:rsidRPr="00A940D8">
        <w:rPr>
          <w:rFonts w:ascii="Times New Roman" w:hAnsi="Times New Roman"/>
          <w:b/>
        </w:rPr>
        <w:tab/>
        <w:t xml:space="preserve">SKLOP: </w:t>
      </w:r>
    </w:p>
    <w:p w:rsidR="005E4A5D" w:rsidRPr="00A940D8" w:rsidRDefault="005E4A5D" w:rsidP="005E4A5D">
      <w:pPr>
        <w:rPr>
          <w:rFonts w:ascii="Times New Roman" w:hAnsi="Times New Roman"/>
        </w:rPr>
      </w:pPr>
      <w:r w:rsidRPr="00A940D8">
        <w:rPr>
          <w:rFonts w:ascii="Times New Roman" w:hAnsi="Times New Roman"/>
        </w:rPr>
        <w:t xml:space="preserve">VRSTE ODPADKOV </w:t>
      </w:r>
    </w:p>
    <w:p w:rsidR="005E4A5D" w:rsidRPr="00A940D8" w:rsidRDefault="005E4A5D" w:rsidP="005E4A5D">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5E4A5D" w:rsidRPr="00A940D8" w:rsidRDefault="005E4A5D" w:rsidP="005E4A5D">
      <w:pPr>
        <w:numPr>
          <w:ilvl w:val="0"/>
          <w:numId w:val="24"/>
        </w:numPr>
        <w:jc w:val="both"/>
        <w:rPr>
          <w:rFonts w:ascii="Times New Roman" w:hAnsi="Times New Roman"/>
        </w:rPr>
      </w:pPr>
      <w:r w:rsidRPr="00A940D8">
        <w:rPr>
          <w:rFonts w:ascii="Times New Roman" w:hAnsi="Times New Roman"/>
        </w:rPr>
        <w:t xml:space="preserve">18 01 02 - </w:t>
      </w:r>
      <w:r>
        <w:rPr>
          <w:rFonts w:ascii="Times New Roman" w:hAnsi="Times New Roman"/>
        </w:rPr>
        <w:t>Deli telesa in organi, vključno z vreč</w:t>
      </w:r>
      <w:r w:rsidRPr="00DD74D5">
        <w:rPr>
          <w:rFonts w:ascii="Times New Roman" w:hAnsi="Times New Roman"/>
        </w:rPr>
        <w:t>kami krvi in konzervirano krvjo (razen 18 01 03)</w:t>
      </w:r>
    </w:p>
    <w:p w:rsidR="005E4A5D" w:rsidRPr="00A940D8" w:rsidRDefault="005E4A5D" w:rsidP="005E4A5D">
      <w:pPr>
        <w:jc w:val="both"/>
        <w:rPr>
          <w:rFonts w:ascii="Times New Roman" w:hAnsi="Times New Roman"/>
        </w:rPr>
      </w:pPr>
    </w:p>
    <w:p w:rsidR="005E4A5D" w:rsidRPr="00A940D8" w:rsidRDefault="005E4A5D" w:rsidP="005E4A5D">
      <w:pPr>
        <w:rPr>
          <w:rFonts w:ascii="Times New Roman" w:hAnsi="Times New Roman"/>
        </w:rPr>
      </w:pPr>
      <w:r w:rsidRPr="00A940D8">
        <w:rPr>
          <w:rFonts w:ascii="Times New Roman" w:hAnsi="Times New Roman"/>
        </w:rPr>
        <w:t>OBVEZNOSTI IZVAJALCA</w:t>
      </w:r>
    </w:p>
    <w:p w:rsidR="005E4A5D" w:rsidRPr="00A940D8" w:rsidRDefault="005E4A5D" w:rsidP="005E4A5D">
      <w:pPr>
        <w:jc w:val="both"/>
        <w:rPr>
          <w:rFonts w:ascii="Times New Roman" w:hAnsi="Times New Roman"/>
        </w:rPr>
      </w:pPr>
      <w:r w:rsidRPr="00A940D8">
        <w:rPr>
          <w:rFonts w:ascii="Times New Roman" w:hAnsi="Times New Roman"/>
        </w:rPr>
        <w:t>Obvezna priloga:</w:t>
      </w:r>
    </w:p>
    <w:p w:rsidR="005E4A5D" w:rsidRPr="00A940D8" w:rsidRDefault="005E4A5D" w:rsidP="005E4A5D">
      <w:pPr>
        <w:numPr>
          <w:ilvl w:val="0"/>
          <w:numId w:val="26"/>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02</w:t>
      </w:r>
    </w:p>
    <w:p w:rsidR="005E4A5D" w:rsidRPr="00A940D8" w:rsidRDefault="005E4A5D" w:rsidP="005E4A5D">
      <w:pPr>
        <w:jc w:val="both"/>
        <w:rPr>
          <w:rFonts w:ascii="Times New Roman" w:hAnsi="Times New Roman"/>
        </w:rPr>
      </w:pPr>
    </w:p>
    <w:p w:rsidR="005E4A5D" w:rsidRPr="00A940D8" w:rsidRDefault="005E4A5D" w:rsidP="005E4A5D">
      <w:pPr>
        <w:jc w:val="both"/>
        <w:rPr>
          <w:rFonts w:ascii="Times New Roman" w:hAnsi="Times New Roman"/>
        </w:rPr>
      </w:pPr>
      <w:r w:rsidRPr="00A940D8">
        <w:rPr>
          <w:rFonts w:ascii="Times New Roman" w:hAnsi="Times New Roman"/>
        </w:rPr>
        <w:t>Izvajalec se zavezuje da bo:</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s strani naročnika;</w:t>
      </w:r>
    </w:p>
    <w:p w:rsidR="005E4A5D" w:rsidRPr="00A940D8" w:rsidRDefault="005E4A5D" w:rsidP="005E4A5D">
      <w:pPr>
        <w:numPr>
          <w:ilvl w:val="0"/>
          <w:numId w:val="24"/>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5E4A5D" w:rsidRPr="00A940D8" w:rsidRDefault="005E4A5D" w:rsidP="005E4A5D">
      <w:pPr>
        <w:numPr>
          <w:ilvl w:val="0"/>
          <w:numId w:val="24"/>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w:t>
      </w:r>
      <w:r>
        <w:rPr>
          <w:rFonts w:ascii="Times New Roman" w:hAnsi="Times New Roman"/>
        </w:rPr>
        <w:t>im ekvivalentnim certifikatom, </w:t>
      </w:r>
      <w:r w:rsidRPr="00A940D8">
        <w:rPr>
          <w:rFonts w:ascii="Times New Roman" w:hAnsi="Times New Roman"/>
        </w:rPr>
        <w:t>za enkratno uporabo z nepredušnim zapiranjem za zbiranje in prevoz odpadkov (zabojniki in pokrovi v črni barvi; volumen:</w:t>
      </w:r>
      <w:r>
        <w:rPr>
          <w:rFonts w:ascii="Times New Roman" w:hAnsi="Times New Roman"/>
        </w:rPr>
        <w:t xml:space="preserve"> 60 l</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5E4A5D" w:rsidRPr="00A940D8" w:rsidRDefault="005E4A5D" w:rsidP="005E4A5D">
      <w:pPr>
        <w:ind w:left="360" w:firstLine="348"/>
        <w:jc w:val="both"/>
        <w:rPr>
          <w:rFonts w:ascii="Times New Roman" w:hAnsi="Times New Roman"/>
          <w:b/>
          <w:bCs/>
          <w:i/>
          <w:iCs/>
        </w:rPr>
      </w:pPr>
      <w:r w:rsidRPr="00A940D8">
        <w:rPr>
          <w:rFonts w:ascii="Times New Roman" w:hAnsi="Times New Roman"/>
        </w:rPr>
        <w:t xml:space="preserve">Plačilo zabojnikov po dejanski dobavi. </w:t>
      </w:r>
      <w:r w:rsidRPr="00A940D8">
        <w:rPr>
          <w:rFonts w:ascii="Times New Roman" w:hAnsi="Times New Roman"/>
          <w:b/>
          <w:bCs/>
          <w:i/>
          <w:iCs/>
        </w:rPr>
        <w:t xml:space="preserve">V ponudbi predložite tudi cenik za ostale </w:t>
      </w:r>
      <w:r w:rsidRPr="00A940D8">
        <w:rPr>
          <w:rFonts w:ascii="Times New Roman" w:hAnsi="Times New Roman"/>
          <w:b/>
          <w:bCs/>
          <w:i/>
          <w:iCs/>
        </w:rPr>
        <w:tab/>
        <w:t>dimenzije zabojnikov.</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5E4A5D" w:rsidRPr="00A940D8" w:rsidRDefault="005E4A5D" w:rsidP="005E4A5D">
      <w:pPr>
        <w:numPr>
          <w:ilvl w:val="0"/>
          <w:numId w:val="24"/>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5E4A5D" w:rsidRPr="00A940D8" w:rsidRDefault="005E4A5D" w:rsidP="005E4A5D">
      <w:pPr>
        <w:numPr>
          <w:ilvl w:val="0"/>
          <w:numId w:val="24"/>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5E4A5D" w:rsidRPr="00A940D8" w:rsidRDefault="005E4A5D" w:rsidP="005E4A5D">
      <w:pPr>
        <w:numPr>
          <w:ilvl w:val="0"/>
          <w:numId w:val="24"/>
        </w:numPr>
        <w:rPr>
          <w:rFonts w:ascii="Times New Roman" w:hAnsi="Times New Roman"/>
        </w:rPr>
      </w:pPr>
      <w:r>
        <w:rPr>
          <w:rFonts w:ascii="Times New Roman" w:hAnsi="Times New Roman"/>
        </w:rPr>
        <w:t>zagotavljal plačilni rok</w:t>
      </w:r>
      <w:r w:rsidRPr="00A940D8">
        <w:rPr>
          <w:rFonts w:ascii="Times New Roman" w:hAnsi="Times New Roman"/>
        </w:rPr>
        <w:t xml:space="preserve">: 60 dni po prejemu pravilno izstavljenega </w:t>
      </w:r>
      <w:r>
        <w:rPr>
          <w:rFonts w:ascii="Times New Roman" w:hAnsi="Times New Roman"/>
        </w:rPr>
        <w:t xml:space="preserve">računa s strani </w:t>
      </w:r>
      <w:r w:rsidRPr="00A940D8">
        <w:rPr>
          <w:rFonts w:ascii="Times New Roman" w:hAnsi="Times New Roman"/>
        </w:rPr>
        <w:t>ponudnika, skupaj s tehtalnimi listi za pretekli mesec.</w:t>
      </w:r>
    </w:p>
    <w:p w:rsidR="005E4A5D" w:rsidRPr="00A940D8" w:rsidRDefault="005E4A5D" w:rsidP="005E4A5D">
      <w:pPr>
        <w:ind w:left="720"/>
        <w:jc w:val="both"/>
        <w:rPr>
          <w:rFonts w:ascii="Times New Roman" w:hAnsi="Times New Roman"/>
        </w:rPr>
      </w:pPr>
    </w:p>
    <w:p w:rsidR="005E4A5D" w:rsidRPr="00A940D8" w:rsidRDefault="005E4A5D" w:rsidP="005E4A5D">
      <w:pPr>
        <w:rPr>
          <w:rFonts w:ascii="Times New Roman" w:hAnsi="Times New Roman"/>
        </w:rPr>
      </w:pPr>
      <w:r w:rsidRPr="00A940D8">
        <w:rPr>
          <w:rFonts w:ascii="Times New Roman" w:hAnsi="Times New Roman"/>
        </w:rPr>
        <w:t>OBVEZNOSTI NAROČNIKA</w:t>
      </w:r>
    </w:p>
    <w:p w:rsidR="005E4A5D" w:rsidRPr="00A940D8" w:rsidRDefault="005E4A5D" w:rsidP="005E4A5D">
      <w:pPr>
        <w:jc w:val="both"/>
        <w:rPr>
          <w:rFonts w:ascii="Times New Roman" w:hAnsi="Times New Roman"/>
        </w:rPr>
      </w:pPr>
      <w:r w:rsidRPr="00A940D8">
        <w:rPr>
          <w:rFonts w:ascii="Times New Roman" w:hAnsi="Times New Roman"/>
        </w:rPr>
        <w:lastRenderedPageBreak/>
        <w:t>Naročnik se zavezuje da bo:</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zagotovil dostop do odjemnih mest;</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izvajalca sproti obveščal o predvidenih količinah odpadkov;</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zagotovil izvajalcu potrebne podatke za obračun storitev.</w:t>
      </w:r>
    </w:p>
    <w:p w:rsidR="005E4A5D" w:rsidRPr="00A940D8" w:rsidRDefault="005E4A5D" w:rsidP="005E4A5D">
      <w:pPr>
        <w:rPr>
          <w:rFonts w:ascii="Verdana" w:hAnsi="Verdana" w:cs="Arial"/>
          <w:sz w:val="20"/>
          <w:szCs w:val="20"/>
        </w:rPr>
      </w:pPr>
    </w:p>
    <w:p w:rsidR="005E4A5D" w:rsidRPr="00A940D8" w:rsidRDefault="005E4A5D" w:rsidP="005E4A5D">
      <w:pPr>
        <w:rPr>
          <w:rFonts w:ascii="Times New Roman" w:hAnsi="Times New Roman"/>
        </w:rPr>
      </w:pPr>
      <w:r w:rsidRPr="00A940D8">
        <w:rPr>
          <w:rFonts w:ascii="Times New Roman" w:hAnsi="Times New Roman"/>
        </w:rPr>
        <w:t>PREDVIDENE KOLIČINE ODPADKOV</w:t>
      </w:r>
    </w:p>
    <w:p w:rsidR="005E4A5D" w:rsidRPr="00A940D8" w:rsidRDefault="005E4A5D" w:rsidP="005E4A5D">
      <w:pPr>
        <w:jc w:val="both"/>
        <w:rPr>
          <w:rFonts w:ascii="Times New Roman" w:hAnsi="Times New Roman"/>
        </w:rPr>
      </w:pPr>
      <w:r>
        <w:rPr>
          <w:rFonts w:ascii="Times New Roman" w:hAnsi="Times New Roman"/>
        </w:rPr>
        <w:t>Količine odpadkov po letih</w:t>
      </w:r>
      <w:r w:rsidRPr="00A940D8">
        <w:rPr>
          <w:rFonts w:ascii="Times New Roman" w:hAnsi="Times New Roman"/>
        </w:rPr>
        <w:t>:</w:t>
      </w:r>
    </w:p>
    <w:tbl>
      <w:tblPr>
        <w:tblW w:w="95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778"/>
        <w:gridCol w:w="1026"/>
        <w:gridCol w:w="993"/>
      </w:tblGrid>
      <w:tr w:rsidR="005E4A5D" w:rsidRPr="00A940D8" w:rsidTr="005E4A5D">
        <w:trPr>
          <w:trHeight w:val="452"/>
        </w:trPr>
        <w:tc>
          <w:tcPr>
            <w:tcW w:w="1719" w:type="dxa"/>
            <w:shd w:val="clear" w:color="auto" w:fill="D9D9D9"/>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Koda odpadka</w:t>
            </w:r>
          </w:p>
        </w:tc>
        <w:tc>
          <w:tcPr>
            <w:tcW w:w="5778" w:type="dxa"/>
            <w:shd w:val="clear" w:color="auto" w:fill="D9D9D9"/>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VRSTA ODPADKA</w:t>
            </w:r>
          </w:p>
        </w:tc>
        <w:tc>
          <w:tcPr>
            <w:tcW w:w="1026" w:type="dxa"/>
            <w:shd w:val="clear" w:color="auto" w:fill="D9D9D9"/>
            <w:tcMar>
              <w:top w:w="0" w:type="dxa"/>
              <w:left w:w="70" w:type="dxa"/>
              <w:bottom w:w="0" w:type="dxa"/>
              <w:right w:w="70" w:type="dxa"/>
            </w:tcMar>
            <w:vAlign w:val="bottom"/>
            <w:hideMark/>
          </w:tcPr>
          <w:p w:rsidR="005E4A5D" w:rsidRPr="00DD74D5" w:rsidRDefault="005E4A5D" w:rsidP="00A14F7E">
            <w:pPr>
              <w:jc w:val="center"/>
              <w:rPr>
                <w:rFonts w:ascii="Times New Roman" w:eastAsia="Calibri" w:hAnsi="Times New Roman"/>
                <w:b/>
                <w:sz w:val="22"/>
                <w:szCs w:val="22"/>
              </w:rPr>
            </w:pPr>
            <w:r w:rsidRPr="00DD74D5">
              <w:rPr>
                <w:rFonts w:ascii="Times New Roman" w:hAnsi="Times New Roman"/>
                <w:b/>
                <w:color w:val="000000"/>
                <w:sz w:val="22"/>
              </w:rPr>
              <w:t>leto 2019</w:t>
            </w:r>
          </w:p>
        </w:tc>
        <w:tc>
          <w:tcPr>
            <w:tcW w:w="993" w:type="dxa"/>
            <w:shd w:val="clear" w:color="auto" w:fill="D9D9D9"/>
            <w:vAlign w:val="bottom"/>
          </w:tcPr>
          <w:p w:rsidR="005E4A5D" w:rsidRPr="00DD74D5" w:rsidRDefault="005E4A5D" w:rsidP="00A14F7E">
            <w:pPr>
              <w:jc w:val="center"/>
              <w:rPr>
                <w:rFonts w:ascii="Times New Roman" w:hAnsi="Times New Roman"/>
                <w:b/>
                <w:color w:val="000000"/>
                <w:sz w:val="22"/>
              </w:rPr>
            </w:pPr>
            <w:r w:rsidRPr="00DD74D5">
              <w:rPr>
                <w:rFonts w:ascii="Times New Roman" w:hAnsi="Times New Roman"/>
                <w:b/>
                <w:color w:val="000000"/>
                <w:sz w:val="22"/>
              </w:rPr>
              <w:t>leto 2020</w:t>
            </w:r>
          </w:p>
        </w:tc>
      </w:tr>
      <w:tr w:rsidR="005E4A5D" w:rsidRPr="005C0EBF" w:rsidTr="005E4A5D">
        <w:trPr>
          <w:trHeight w:val="338"/>
        </w:trPr>
        <w:tc>
          <w:tcPr>
            <w:tcW w:w="1719" w:type="dxa"/>
            <w:shd w:val="clear" w:color="auto" w:fill="auto"/>
            <w:noWrap/>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18 01 02</w:t>
            </w:r>
          </w:p>
        </w:tc>
        <w:tc>
          <w:tcPr>
            <w:tcW w:w="5778" w:type="dxa"/>
            <w:shd w:val="clear" w:color="auto" w:fill="auto"/>
            <w:tcMar>
              <w:top w:w="0" w:type="dxa"/>
              <w:left w:w="70" w:type="dxa"/>
              <w:bottom w:w="0" w:type="dxa"/>
              <w:right w:w="70" w:type="dxa"/>
            </w:tcMar>
            <w:vAlign w:val="bottom"/>
            <w:hideMark/>
          </w:tcPr>
          <w:p w:rsidR="005E4A5D" w:rsidRPr="006F12C0" w:rsidRDefault="005E4A5D" w:rsidP="00A14F7E">
            <w:pPr>
              <w:jc w:val="both"/>
              <w:rPr>
                <w:rFonts w:ascii="Times New Roman" w:hAnsi="Times New Roman"/>
                <w:sz w:val="22"/>
                <w:highlight w:val="yellow"/>
              </w:rPr>
            </w:pPr>
            <w:r w:rsidRPr="006F12C0">
              <w:rPr>
                <w:rFonts w:ascii="Times New Roman" w:hAnsi="Times New Roman"/>
                <w:sz w:val="22"/>
              </w:rPr>
              <w:t>Deli telesa in organi, vključno z vrečkami krvi in konzervirano krvjo (razen 18 01 03)</w:t>
            </w:r>
          </w:p>
        </w:tc>
        <w:tc>
          <w:tcPr>
            <w:tcW w:w="1026" w:type="dxa"/>
            <w:shd w:val="clear" w:color="auto" w:fill="auto"/>
            <w:noWrap/>
            <w:tcMar>
              <w:top w:w="0" w:type="dxa"/>
              <w:left w:w="70" w:type="dxa"/>
              <w:bottom w:w="0" w:type="dxa"/>
              <w:right w:w="70" w:type="dxa"/>
            </w:tcMar>
            <w:vAlign w:val="bottom"/>
          </w:tcPr>
          <w:p w:rsidR="005E4A5D" w:rsidRPr="00DD74D5" w:rsidRDefault="005E4A5D" w:rsidP="00A14F7E">
            <w:pPr>
              <w:jc w:val="center"/>
              <w:rPr>
                <w:rFonts w:ascii="Times New Roman" w:hAnsi="Times New Roman"/>
                <w:bCs/>
                <w:color w:val="000000"/>
                <w:sz w:val="22"/>
              </w:rPr>
            </w:pPr>
            <w:r>
              <w:rPr>
                <w:rFonts w:ascii="Times New Roman" w:hAnsi="Times New Roman"/>
                <w:bCs/>
                <w:color w:val="000000"/>
                <w:sz w:val="22"/>
              </w:rPr>
              <w:t>1.200 kg</w:t>
            </w:r>
          </w:p>
        </w:tc>
        <w:tc>
          <w:tcPr>
            <w:tcW w:w="993" w:type="dxa"/>
            <w:vAlign w:val="bottom"/>
          </w:tcPr>
          <w:p w:rsidR="005E4A5D" w:rsidRPr="00DD74D5" w:rsidRDefault="005E4A5D" w:rsidP="00A14F7E">
            <w:pPr>
              <w:jc w:val="center"/>
              <w:rPr>
                <w:rFonts w:ascii="Times New Roman" w:hAnsi="Times New Roman"/>
                <w:bCs/>
                <w:color w:val="000000"/>
                <w:sz w:val="22"/>
              </w:rPr>
            </w:pPr>
            <w:r>
              <w:rPr>
                <w:rFonts w:ascii="Times New Roman" w:hAnsi="Times New Roman"/>
                <w:bCs/>
                <w:color w:val="000000"/>
                <w:sz w:val="22"/>
              </w:rPr>
              <w:t>1.000 kg</w:t>
            </w:r>
          </w:p>
        </w:tc>
      </w:tr>
      <w:tr w:rsidR="005E4A5D" w:rsidRPr="005C0EBF" w:rsidTr="005E4A5D">
        <w:trPr>
          <w:trHeight w:val="338"/>
        </w:trPr>
        <w:tc>
          <w:tcPr>
            <w:tcW w:w="1719" w:type="dxa"/>
            <w:shd w:val="clear" w:color="auto" w:fill="auto"/>
            <w:noWrap/>
            <w:tcMar>
              <w:top w:w="0" w:type="dxa"/>
              <w:left w:w="70" w:type="dxa"/>
              <w:bottom w:w="0" w:type="dxa"/>
              <w:right w:w="70" w:type="dxa"/>
            </w:tcMar>
            <w:vAlign w:val="bottom"/>
          </w:tcPr>
          <w:p w:rsidR="005E4A5D" w:rsidRPr="00A940D8" w:rsidRDefault="005E4A5D" w:rsidP="00A14F7E">
            <w:pPr>
              <w:rPr>
                <w:rFonts w:ascii="Times New Roman" w:hAnsi="Times New Roman"/>
                <w:b/>
                <w:color w:val="000000"/>
                <w:sz w:val="22"/>
              </w:rPr>
            </w:pPr>
          </w:p>
        </w:tc>
        <w:tc>
          <w:tcPr>
            <w:tcW w:w="5778" w:type="dxa"/>
            <w:shd w:val="clear" w:color="auto" w:fill="auto"/>
            <w:tcMar>
              <w:top w:w="0" w:type="dxa"/>
              <w:left w:w="70" w:type="dxa"/>
              <w:bottom w:w="0" w:type="dxa"/>
              <w:right w:w="70" w:type="dxa"/>
            </w:tcMar>
            <w:vAlign w:val="bottom"/>
          </w:tcPr>
          <w:p w:rsidR="005E4A5D" w:rsidRPr="006F12C0" w:rsidRDefault="005E4A5D" w:rsidP="00A14F7E">
            <w:pPr>
              <w:jc w:val="both"/>
              <w:rPr>
                <w:rFonts w:ascii="Times New Roman" w:hAnsi="Times New Roman"/>
                <w:sz w:val="22"/>
                <w:highlight w:val="yellow"/>
              </w:rPr>
            </w:pPr>
            <w:r w:rsidRPr="006F12C0">
              <w:rPr>
                <w:rFonts w:ascii="Times New Roman" w:hAnsi="Times New Roman"/>
                <w:sz w:val="22"/>
              </w:rPr>
              <w:t xml:space="preserve">Zabojnik za enkratno uporabo z nepredušnim zapiranjem – 60 </w:t>
            </w:r>
            <w:r>
              <w:rPr>
                <w:rFonts w:ascii="Times New Roman" w:hAnsi="Times New Roman"/>
                <w:sz w:val="22"/>
              </w:rPr>
              <w:t>l</w:t>
            </w:r>
          </w:p>
        </w:tc>
        <w:tc>
          <w:tcPr>
            <w:tcW w:w="1026" w:type="dxa"/>
            <w:shd w:val="clear" w:color="auto" w:fill="auto"/>
            <w:noWrap/>
            <w:tcMar>
              <w:top w:w="0" w:type="dxa"/>
              <w:left w:w="70" w:type="dxa"/>
              <w:bottom w:w="0" w:type="dxa"/>
              <w:right w:w="70" w:type="dxa"/>
            </w:tcMar>
            <w:vAlign w:val="bottom"/>
          </w:tcPr>
          <w:p w:rsidR="005E4A5D" w:rsidRPr="00DD74D5" w:rsidRDefault="005E4A5D" w:rsidP="00A14F7E">
            <w:pPr>
              <w:jc w:val="center"/>
              <w:rPr>
                <w:rFonts w:ascii="Times New Roman" w:hAnsi="Times New Roman"/>
                <w:bCs/>
                <w:color w:val="000000"/>
                <w:sz w:val="22"/>
              </w:rPr>
            </w:pPr>
            <w:r>
              <w:rPr>
                <w:rFonts w:ascii="Times New Roman" w:hAnsi="Times New Roman"/>
                <w:bCs/>
                <w:color w:val="000000"/>
                <w:sz w:val="22"/>
              </w:rPr>
              <w:t>65 kom</w:t>
            </w:r>
          </w:p>
        </w:tc>
        <w:tc>
          <w:tcPr>
            <w:tcW w:w="993" w:type="dxa"/>
            <w:vAlign w:val="bottom"/>
          </w:tcPr>
          <w:p w:rsidR="005E4A5D" w:rsidRPr="00DD74D5" w:rsidRDefault="005E4A5D" w:rsidP="00A14F7E">
            <w:pPr>
              <w:jc w:val="center"/>
              <w:rPr>
                <w:rFonts w:ascii="Times New Roman" w:hAnsi="Times New Roman"/>
                <w:bCs/>
                <w:color w:val="000000"/>
                <w:sz w:val="22"/>
              </w:rPr>
            </w:pPr>
            <w:r>
              <w:rPr>
                <w:rFonts w:ascii="Times New Roman" w:hAnsi="Times New Roman"/>
                <w:bCs/>
                <w:color w:val="000000"/>
                <w:sz w:val="22"/>
              </w:rPr>
              <w:t>60 kom</w:t>
            </w:r>
          </w:p>
        </w:tc>
      </w:tr>
    </w:tbl>
    <w:p w:rsidR="005E4A5D" w:rsidRPr="00A940D8" w:rsidRDefault="005E4A5D" w:rsidP="005E4A5D">
      <w:pPr>
        <w:jc w:val="both"/>
        <w:rPr>
          <w:rFonts w:ascii="Times New Roman" w:hAnsi="Times New Roman"/>
        </w:rPr>
      </w:pPr>
    </w:p>
    <w:p w:rsidR="005E4A5D" w:rsidRDefault="005E4A5D" w:rsidP="005E4A5D">
      <w:pPr>
        <w:jc w:val="both"/>
        <w:rPr>
          <w:rFonts w:ascii="Times New Roman" w:hAnsi="Times New Roman"/>
        </w:rPr>
      </w:pPr>
      <w:r w:rsidRPr="00A940D8">
        <w:rPr>
          <w:rFonts w:ascii="Times New Roman" w:hAnsi="Times New Roman"/>
        </w:rPr>
        <w:t>Predvide</w:t>
      </w:r>
      <w:r>
        <w:rPr>
          <w:rFonts w:ascii="Times New Roman" w:hAnsi="Times New Roman"/>
        </w:rPr>
        <w:t>vamo, da se količine v letu 2022 ne bodo bistveno spremenile.</w:t>
      </w:r>
    </w:p>
    <w:p w:rsidR="005E4A5D" w:rsidRPr="00A940D8" w:rsidRDefault="005E4A5D" w:rsidP="005E4A5D">
      <w:pPr>
        <w:jc w:val="both"/>
        <w:rPr>
          <w:rFonts w:cs="Arial"/>
          <w:color w:val="FF0000"/>
        </w:rPr>
      </w:pPr>
    </w:p>
    <w:p w:rsidR="005E4A5D" w:rsidRPr="00A940D8" w:rsidRDefault="005E4A5D" w:rsidP="005E4A5D">
      <w:pPr>
        <w:rPr>
          <w:rFonts w:ascii="Times New Roman" w:hAnsi="Times New Roman"/>
        </w:rPr>
      </w:pPr>
      <w:r w:rsidRPr="00A940D8">
        <w:rPr>
          <w:rFonts w:ascii="Times New Roman" w:hAnsi="Times New Roman"/>
        </w:rPr>
        <w:t>OBRAČUN</w:t>
      </w:r>
    </w:p>
    <w:p w:rsidR="005E4A5D" w:rsidRDefault="005E4A5D" w:rsidP="005E4A5D">
      <w:pPr>
        <w:jc w:val="both"/>
        <w:rPr>
          <w:rFonts w:ascii="Times New Roman" w:hAnsi="Times New Roman"/>
        </w:rPr>
      </w:pPr>
      <w:r w:rsidRPr="00A940D8">
        <w:rPr>
          <w:rFonts w:ascii="Times New Roman" w:hAnsi="Times New Roman"/>
        </w:rPr>
        <w:t>Mesečni obračun se izvede po dejansko prevzetih količinah odpadka (18 01 02). Obvezna priloga je tehtalni list in izpis evidenčnega lista iz IS-odpadki.</w:t>
      </w:r>
    </w:p>
    <w:p w:rsidR="003A7B41" w:rsidRPr="00A940D8" w:rsidRDefault="003A7B41" w:rsidP="00A940D8">
      <w:pPr>
        <w:jc w:val="both"/>
        <w:rPr>
          <w:rFonts w:ascii="Times New Roman" w:hAnsi="Times New Roman"/>
        </w:rPr>
      </w:pPr>
      <w:r>
        <w:rPr>
          <w:rFonts w:ascii="Times New Roman" w:hAnsi="Times New Roman"/>
        </w:rPr>
        <w:t xml:space="preserve">Sklenitev pogodbe predvidena z dnem </w:t>
      </w:r>
      <w:r w:rsidR="005023D3">
        <w:rPr>
          <w:rFonts w:ascii="Times New Roman" w:hAnsi="Times New Roman"/>
        </w:rPr>
        <w:t>1.12.2021.</w:t>
      </w:r>
    </w:p>
    <w:p w:rsidR="00A940D8" w:rsidRDefault="00A940D8" w:rsidP="00A940D8">
      <w:pPr>
        <w:jc w:val="both"/>
        <w:rPr>
          <w:rFonts w:ascii="Times New Roman" w:hAnsi="Times New Roman"/>
          <w:b/>
        </w:rPr>
      </w:pPr>
    </w:p>
    <w:p w:rsidR="00A14F7E" w:rsidRDefault="00A14F7E" w:rsidP="00A940D8">
      <w:pPr>
        <w:jc w:val="both"/>
        <w:rPr>
          <w:rFonts w:ascii="Times New Roman" w:hAnsi="Times New Roman"/>
          <w:b/>
        </w:rPr>
      </w:pPr>
    </w:p>
    <w:p w:rsidR="00A14F7E" w:rsidRDefault="00A14F7E" w:rsidP="00A940D8">
      <w:pPr>
        <w:jc w:val="both"/>
        <w:rPr>
          <w:rFonts w:ascii="Times New Roman" w:hAnsi="Times New Roman"/>
          <w:b/>
        </w:rPr>
      </w:pPr>
    </w:p>
    <w:p w:rsidR="00A14F7E" w:rsidRPr="00A940D8" w:rsidRDefault="00A14F7E" w:rsidP="00A940D8">
      <w:pPr>
        <w:jc w:val="both"/>
        <w:rPr>
          <w:rFonts w:ascii="Times New Roman" w:hAnsi="Times New Roman"/>
          <w:b/>
        </w:rPr>
      </w:pPr>
    </w:p>
    <w:p w:rsidR="00A940D8" w:rsidRPr="00A940D8" w:rsidRDefault="00A940D8" w:rsidP="00A940D8">
      <w:pPr>
        <w:jc w:val="both"/>
        <w:rPr>
          <w:rFonts w:ascii="Times New Roman" w:hAnsi="Times New Roman"/>
          <w:b/>
        </w:rPr>
      </w:pPr>
      <w:r w:rsidRPr="00A940D8">
        <w:rPr>
          <w:rFonts w:ascii="Times New Roman" w:hAnsi="Times New Roman"/>
          <w:b/>
        </w:rPr>
        <w:t>3.</w:t>
      </w:r>
      <w:r w:rsidRPr="00A940D8">
        <w:rPr>
          <w:rFonts w:ascii="Times New Roman" w:hAnsi="Times New Roman"/>
          <w:b/>
        </w:rPr>
        <w:tab/>
        <w:t xml:space="preserve">SKLOP: </w:t>
      </w:r>
    </w:p>
    <w:p w:rsidR="005E4A5D" w:rsidRPr="00A940D8" w:rsidRDefault="005E4A5D" w:rsidP="005E4A5D">
      <w:pPr>
        <w:rPr>
          <w:rFonts w:ascii="Times New Roman" w:hAnsi="Times New Roman"/>
        </w:rPr>
      </w:pPr>
      <w:r w:rsidRPr="00A940D8">
        <w:rPr>
          <w:rFonts w:ascii="Times New Roman" w:hAnsi="Times New Roman"/>
        </w:rPr>
        <w:t xml:space="preserve">VRSTE ODPADKOV </w:t>
      </w:r>
    </w:p>
    <w:p w:rsidR="005E4A5D" w:rsidRPr="00A940D8" w:rsidRDefault="005E4A5D" w:rsidP="005E4A5D">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5E4A5D" w:rsidRPr="00DD74D5" w:rsidRDefault="005E4A5D" w:rsidP="005E4A5D">
      <w:pPr>
        <w:numPr>
          <w:ilvl w:val="0"/>
          <w:numId w:val="24"/>
        </w:numPr>
        <w:ind w:right="-32"/>
        <w:rPr>
          <w:rFonts w:ascii="Times New Roman" w:hAnsi="Times New Roman"/>
          <w:bCs/>
        </w:rPr>
      </w:pPr>
      <w:r w:rsidRPr="00A940D8">
        <w:rPr>
          <w:rFonts w:ascii="Times New Roman" w:hAnsi="Times New Roman"/>
          <w:bCs/>
        </w:rPr>
        <w:t xml:space="preserve">18 01 03* - </w:t>
      </w:r>
      <w:r>
        <w:rPr>
          <w:rFonts w:ascii="Times New Roman" w:hAnsi="Times New Roman"/>
          <w:bCs/>
        </w:rPr>
        <w:t>Odpadki, ki z vidika preprečevanja okuž</w:t>
      </w:r>
      <w:r w:rsidRPr="00DD74D5">
        <w:rPr>
          <w:rFonts w:ascii="Times New Roman" w:hAnsi="Times New Roman"/>
          <w:bCs/>
        </w:rPr>
        <w:t>be zahtevajo posebno ravnanje pri zbiranju in odstranjevanju</w:t>
      </w:r>
    </w:p>
    <w:p w:rsidR="005E4A5D" w:rsidRPr="00DD74D5" w:rsidRDefault="005E4A5D" w:rsidP="005E4A5D">
      <w:pPr>
        <w:numPr>
          <w:ilvl w:val="0"/>
          <w:numId w:val="24"/>
        </w:numPr>
        <w:ind w:right="-32"/>
        <w:rPr>
          <w:rFonts w:ascii="Times New Roman" w:hAnsi="Times New Roman"/>
          <w:bCs/>
        </w:rPr>
      </w:pPr>
      <w:r w:rsidRPr="00A940D8">
        <w:rPr>
          <w:rFonts w:ascii="Times New Roman" w:hAnsi="Times New Roman"/>
          <w:bCs/>
        </w:rPr>
        <w:t xml:space="preserve">18 01 08* - </w:t>
      </w:r>
      <w:r>
        <w:rPr>
          <w:rFonts w:ascii="Times New Roman" w:hAnsi="Times New Roman"/>
          <w:bCs/>
        </w:rPr>
        <w:t>Citotoksič</w:t>
      </w:r>
      <w:r w:rsidRPr="00DD74D5">
        <w:rPr>
          <w:rFonts w:ascii="Times New Roman" w:hAnsi="Times New Roman"/>
          <w:bCs/>
        </w:rPr>
        <w:t>na in</w:t>
      </w:r>
      <w:r>
        <w:rPr>
          <w:rFonts w:ascii="Times New Roman" w:hAnsi="Times New Roman"/>
          <w:bCs/>
        </w:rPr>
        <w:t xml:space="preserve"> citostatič</w:t>
      </w:r>
      <w:r w:rsidRPr="00DD74D5">
        <w:rPr>
          <w:rFonts w:ascii="Times New Roman" w:hAnsi="Times New Roman"/>
          <w:bCs/>
        </w:rPr>
        <w:t>na zdravila</w:t>
      </w:r>
    </w:p>
    <w:p w:rsidR="005E4A5D" w:rsidRPr="00A940D8" w:rsidRDefault="005E4A5D" w:rsidP="005E4A5D">
      <w:pPr>
        <w:ind w:left="720"/>
        <w:jc w:val="both"/>
        <w:rPr>
          <w:rFonts w:ascii="Times New Roman" w:hAnsi="Times New Roman"/>
        </w:rPr>
      </w:pPr>
    </w:p>
    <w:p w:rsidR="005E4A5D" w:rsidRPr="00A940D8" w:rsidRDefault="005E4A5D" w:rsidP="005E4A5D">
      <w:pPr>
        <w:rPr>
          <w:rFonts w:ascii="Times New Roman" w:hAnsi="Times New Roman"/>
        </w:rPr>
      </w:pPr>
      <w:r w:rsidRPr="00A940D8">
        <w:rPr>
          <w:rFonts w:ascii="Times New Roman" w:hAnsi="Times New Roman"/>
        </w:rPr>
        <w:t>OBVEZNOSTI IZVAJALCA</w:t>
      </w:r>
    </w:p>
    <w:p w:rsidR="005E4A5D" w:rsidRPr="00A940D8" w:rsidRDefault="005E4A5D" w:rsidP="005E4A5D">
      <w:pPr>
        <w:jc w:val="both"/>
        <w:rPr>
          <w:rFonts w:ascii="Times New Roman" w:hAnsi="Times New Roman"/>
        </w:rPr>
      </w:pPr>
      <w:r w:rsidRPr="00A940D8">
        <w:rPr>
          <w:rFonts w:ascii="Times New Roman" w:hAnsi="Times New Roman"/>
        </w:rPr>
        <w:t>Obvezna priloga:</w:t>
      </w:r>
    </w:p>
    <w:p w:rsidR="005E4A5D" w:rsidRPr="00A940D8" w:rsidRDefault="005E4A5D" w:rsidP="005E4A5D">
      <w:pPr>
        <w:numPr>
          <w:ilvl w:val="0"/>
          <w:numId w:val="26"/>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03* in 18 01 08*</w:t>
      </w:r>
    </w:p>
    <w:p w:rsidR="005E4A5D" w:rsidRPr="00A940D8" w:rsidRDefault="005E4A5D" w:rsidP="005E4A5D">
      <w:pPr>
        <w:jc w:val="both"/>
        <w:rPr>
          <w:rFonts w:ascii="Times New Roman" w:hAnsi="Times New Roman"/>
        </w:rPr>
      </w:pPr>
    </w:p>
    <w:p w:rsidR="005E4A5D" w:rsidRPr="00A940D8" w:rsidRDefault="005E4A5D" w:rsidP="005E4A5D">
      <w:pPr>
        <w:jc w:val="both"/>
        <w:rPr>
          <w:rFonts w:ascii="Times New Roman" w:hAnsi="Times New Roman"/>
        </w:rPr>
      </w:pPr>
      <w:r w:rsidRPr="00A940D8">
        <w:rPr>
          <w:rFonts w:ascii="Times New Roman" w:hAnsi="Times New Roman"/>
        </w:rPr>
        <w:t>Izvajalec se zavezuje da bo:</w:t>
      </w:r>
    </w:p>
    <w:p w:rsidR="005E4A5D" w:rsidRPr="006F12C0"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5E4A5D" w:rsidRPr="00A940D8" w:rsidRDefault="005E4A5D" w:rsidP="005E4A5D">
      <w:pPr>
        <w:numPr>
          <w:ilvl w:val="0"/>
          <w:numId w:val="24"/>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5E4A5D" w:rsidRPr="00A940D8" w:rsidRDefault="005E4A5D" w:rsidP="005E4A5D">
      <w:pPr>
        <w:numPr>
          <w:ilvl w:val="0"/>
          <w:numId w:val="24"/>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ustreznim ekvivalentnim certifikatom,  za enkratno uporabo z nepredušnim zapiranjem za zbiranje in prevoz odpadkov (zabojniki in po</w:t>
      </w:r>
      <w:r>
        <w:rPr>
          <w:rFonts w:ascii="Times New Roman" w:hAnsi="Times New Roman"/>
        </w:rPr>
        <w:t>krovi v črni barvi; volumen: 30 l</w:t>
      </w:r>
      <w:r w:rsidRPr="00A940D8">
        <w:rPr>
          <w:rFonts w:ascii="Times New Roman" w:hAnsi="Times New Roman"/>
        </w:rPr>
        <w:t xml:space="preserve"> ± 20%, </w:t>
      </w:r>
      <w:r>
        <w:rPr>
          <w:rFonts w:ascii="Times New Roman" w:hAnsi="Times New Roman"/>
        </w:rPr>
        <w:t xml:space="preserve">50 l </w:t>
      </w:r>
      <w:r w:rsidRPr="00A940D8">
        <w:rPr>
          <w:rFonts w:ascii="Times New Roman" w:hAnsi="Times New Roman"/>
        </w:rPr>
        <w:t>± 20</w:t>
      </w:r>
      <w:r>
        <w:rPr>
          <w:rFonts w:ascii="Times New Roman" w:hAnsi="Times New Roman"/>
        </w:rPr>
        <w:t xml:space="preserve"> </w:t>
      </w:r>
      <w:r w:rsidRPr="00A940D8">
        <w:rPr>
          <w:rFonts w:ascii="Times New Roman" w:hAnsi="Times New Roman"/>
        </w:rPr>
        <w:t xml:space="preserve">%, </w:t>
      </w:r>
      <w:r>
        <w:rPr>
          <w:rFonts w:ascii="Times New Roman" w:hAnsi="Times New Roman"/>
        </w:rPr>
        <w:t>60 l</w:t>
      </w:r>
      <w:r w:rsidRPr="00A940D8">
        <w:rPr>
          <w:rFonts w:ascii="Times New Roman" w:hAnsi="Times New Roman"/>
        </w:rPr>
        <w:t xml:space="preserve"> ± 20</w:t>
      </w:r>
      <w:r>
        <w:rPr>
          <w:rFonts w:ascii="Times New Roman" w:hAnsi="Times New Roman"/>
        </w:rPr>
        <w:t xml:space="preserve"> </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5E4A5D" w:rsidRPr="00A940D8" w:rsidRDefault="005E4A5D" w:rsidP="005E4A5D">
      <w:pPr>
        <w:ind w:left="708"/>
        <w:jc w:val="both"/>
        <w:rPr>
          <w:rFonts w:ascii="Times New Roman" w:eastAsiaTheme="minorHAnsi" w:hAnsi="Times New Roman"/>
          <w:b/>
          <w:bCs/>
          <w:i/>
          <w:iCs/>
        </w:rPr>
      </w:pPr>
      <w:r w:rsidRPr="00A940D8">
        <w:rPr>
          <w:rFonts w:ascii="Times New Roman" w:hAnsi="Times New Roman"/>
        </w:rPr>
        <w:t xml:space="preserve">Plačilo zabojnikov po dejanski dobavi. </w:t>
      </w:r>
      <w:r w:rsidRPr="00A940D8">
        <w:rPr>
          <w:rFonts w:ascii="Times New Roman" w:hAnsi="Times New Roman"/>
          <w:b/>
          <w:bCs/>
          <w:i/>
          <w:iCs/>
        </w:rPr>
        <w:t>V ponudbi predložite tudi cenik za ostale dimenzije zabojnikov.</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5E4A5D" w:rsidRPr="008243BC" w:rsidRDefault="005E4A5D" w:rsidP="005E4A5D">
      <w:pPr>
        <w:numPr>
          <w:ilvl w:val="0"/>
          <w:numId w:val="24"/>
        </w:numPr>
        <w:jc w:val="both"/>
        <w:rPr>
          <w:rFonts w:ascii="Times New Roman" w:hAnsi="Times New Roman"/>
        </w:rPr>
      </w:pPr>
      <w:r w:rsidRPr="008243BC">
        <w:rPr>
          <w:rFonts w:ascii="Times New Roman" w:hAnsi="Times New Roman"/>
        </w:rPr>
        <w:t>podatke o količini odpadka evidentiral v elektronskem evidenčnem listu;</w:t>
      </w:r>
    </w:p>
    <w:p w:rsidR="005E4A5D" w:rsidRPr="008243BC" w:rsidRDefault="005E4A5D" w:rsidP="005E4A5D">
      <w:pPr>
        <w:numPr>
          <w:ilvl w:val="0"/>
          <w:numId w:val="24"/>
        </w:numPr>
        <w:jc w:val="both"/>
        <w:rPr>
          <w:rFonts w:ascii="Times New Roman" w:hAnsi="Times New Roman"/>
        </w:rPr>
      </w:pPr>
      <w:r w:rsidRPr="008243BC">
        <w:rPr>
          <w:rFonts w:ascii="Times New Roman" w:hAnsi="Times New Roman"/>
        </w:rPr>
        <w:lastRenderedPageBreak/>
        <w:t>naročniku posredoval tehtalni list za vsak odvoz odpadka in izpis evidenčnega lista iz IS-odpadki – priloga računu;</w:t>
      </w:r>
    </w:p>
    <w:p w:rsidR="005E4A5D" w:rsidRPr="008243BC" w:rsidRDefault="005E4A5D" w:rsidP="005E4A5D">
      <w:pPr>
        <w:numPr>
          <w:ilvl w:val="0"/>
          <w:numId w:val="24"/>
        </w:numPr>
        <w:jc w:val="both"/>
        <w:rPr>
          <w:rFonts w:ascii="Times New Roman" w:hAnsi="Times New Roman"/>
        </w:rPr>
      </w:pPr>
      <w:r w:rsidRPr="008243BC">
        <w:rPr>
          <w:rFonts w:ascii="Times New Roman" w:hAnsi="Times New Roman"/>
        </w:rPr>
        <w:t>izvajal storitev v skladu z dogovorom med naročnikom in izvajalcem;</w:t>
      </w:r>
    </w:p>
    <w:p w:rsidR="005E4A5D" w:rsidRPr="008243BC" w:rsidRDefault="005E4A5D" w:rsidP="005E4A5D">
      <w:pPr>
        <w:numPr>
          <w:ilvl w:val="0"/>
          <w:numId w:val="24"/>
        </w:numPr>
        <w:rPr>
          <w:rFonts w:ascii="Times New Roman" w:hAnsi="Times New Roman"/>
        </w:rPr>
      </w:pPr>
      <w:r w:rsidRPr="008243BC">
        <w:rPr>
          <w:rFonts w:ascii="Times New Roman" w:hAnsi="Times New Roman"/>
        </w:rPr>
        <w:t>zagotavljal plačilni rok: 60 dni po prejemu pravilno izstavljenega računa s strani ponudnika, skupaj s tehtalnimi listi za pretekli mesec.</w:t>
      </w:r>
    </w:p>
    <w:p w:rsidR="005E4A5D" w:rsidRPr="008243BC" w:rsidRDefault="005E4A5D" w:rsidP="005E4A5D">
      <w:pPr>
        <w:numPr>
          <w:ilvl w:val="0"/>
          <w:numId w:val="24"/>
        </w:numPr>
        <w:rPr>
          <w:rFonts w:ascii="Times New Roman" w:hAnsi="Times New Roman"/>
        </w:rPr>
      </w:pPr>
      <w:r w:rsidRPr="008243BC">
        <w:rPr>
          <w:rFonts w:ascii="Times New Roman" w:hAnsi="Times New Roman"/>
        </w:rPr>
        <w:t>Predviden začetek veljavnosti pogodbe: 1.12.2021</w:t>
      </w:r>
    </w:p>
    <w:p w:rsidR="005E4A5D" w:rsidRPr="00A940D8" w:rsidRDefault="005E4A5D" w:rsidP="005E4A5D">
      <w:pPr>
        <w:ind w:left="720"/>
        <w:jc w:val="both"/>
        <w:rPr>
          <w:rFonts w:ascii="Times New Roman" w:hAnsi="Times New Roman"/>
        </w:rPr>
      </w:pPr>
    </w:p>
    <w:p w:rsidR="005E4A5D" w:rsidRPr="00A940D8" w:rsidRDefault="005E4A5D" w:rsidP="005E4A5D">
      <w:pPr>
        <w:rPr>
          <w:rFonts w:ascii="Times New Roman" w:hAnsi="Times New Roman"/>
        </w:rPr>
      </w:pPr>
      <w:r w:rsidRPr="00A940D8">
        <w:rPr>
          <w:rFonts w:ascii="Times New Roman" w:hAnsi="Times New Roman"/>
        </w:rPr>
        <w:t>OBVEZNOSTI NAROČNIKA</w:t>
      </w:r>
    </w:p>
    <w:p w:rsidR="005E4A5D" w:rsidRPr="00A940D8" w:rsidRDefault="005E4A5D" w:rsidP="005E4A5D">
      <w:pPr>
        <w:jc w:val="both"/>
        <w:rPr>
          <w:rFonts w:ascii="Times New Roman" w:hAnsi="Times New Roman"/>
        </w:rPr>
      </w:pPr>
      <w:r w:rsidRPr="00A940D8">
        <w:rPr>
          <w:rFonts w:ascii="Times New Roman" w:hAnsi="Times New Roman"/>
        </w:rPr>
        <w:t>Naročnik se zavezuje da bo:</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zagotovil dostop do odjemnih mest;</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izvajalca sproti obveščal o predvidenih količinah odpadkov;</w:t>
      </w:r>
    </w:p>
    <w:p w:rsidR="005E4A5D" w:rsidRPr="004D53A1" w:rsidRDefault="005E4A5D" w:rsidP="005E4A5D">
      <w:pPr>
        <w:numPr>
          <w:ilvl w:val="0"/>
          <w:numId w:val="25"/>
        </w:numPr>
        <w:jc w:val="both"/>
        <w:rPr>
          <w:rFonts w:ascii="Times New Roman" w:hAnsi="Times New Roman"/>
        </w:rPr>
      </w:pPr>
      <w:r w:rsidRPr="00A940D8">
        <w:rPr>
          <w:rFonts w:ascii="Times New Roman" w:hAnsi="Times New Roman"/>
        </w:rPr>
        <w:t>zagotovil izvajalcu potrebne podatke za obračun storitev.</w:t>
      </w:r>
    </w:p>
    <w:p w:rsidR="005E4A5D" w:rsidRPr="00A940D8" w:rsidRDefault="005E4A5D" w:rsidP="005E4A5D">
      <w:pPr>
        <w:rPr>
          <w:rFonts w:ascii="Verdana" w:hAnsi="Verdana" w:cs="Arial"/>
          <w:sz w:val="20"/>
          <w:szCs w:val="20"/>
        </w:rPr>
      </w:pPr>
    </w:p>
    <w:p w:rsidR="005E4A5D" w:rsidRPr="00A940D8" w:rsidRDefault="005E4A5D" w:rsidP="005E4A5D">
      <w:pPr>
        <w:rPr>
          <w:rFonts w:ascii="Times New Roman" w:hAnsi="Times New Roman"/>
        </w:rPr>
      </w:pPr>
      <w:r w:rsidRPr="00A940D8">
        <w:rPr>
          <w:rFonts w:ascii="Times New Roman" w:hAnsi="Times New Roman"/>
        </w:rPr>
        <w:t>PREDVIDENE KOLIČINE ODPADKOV</w:t>
      </w:r>
    </w:p>
    <w:p w:rsidR="005E4A5D" w:rsidRPr="00A940D8" w:rsidRDefault="005E4A5D" w:rsidP="005E4A5D">
      <w:pPr>
        <w:jc w:val="both"/>
        <w:rPr>
          <w:rFonts w:ascii="Times New Roman" w:hAnsi="Times New Roman"/>
        </w:rPr>
      </w:pPr>
      <w:r w:rsidRPr="00A940D8">
        <w:rPr>
          <w:rFonts w:ascii="Times New Roman" w:hAnsi="Times New Roman"/>
        </w:rPr>
        <w:t>Količine odpadkov</w:t>
      </w:r>
      <w:r>
        <w:rPr>
          <w:rFonts w:ascii="Times New Roman" w:hAnsi="Times New Roman"/>
        </w:rPr>
        <w:t xml:space="preserve"> po letih</w:t>
      </w:r>
      <w:r w:rsidRPr="00A940D8">
        <w:rPr>
          <w:rFonts w:ascii="Times New Roman" w:hAnsi="Times New Roma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5E4A5D" w:rsidRPr="00A940D8" w:rsidTr="005E4A5D">
        <w:trPr>
          <w:trHeight w:val="526"/>
        </w:trPr>
        <w:tc>
          <w:tcPr>
            <w:tcW w:w="1555" w:type="dxa"/>
            <w:shd w:val="clear" w:color="auto" w:fill="D9D9D9"/>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Koda odpadka</w:t>
            </w:r>
          </w:p>
        </w:tc>
        <w:tc>
          <w:tcPr>
            <w:tcW w:w="5811" w:type="dxa"/>
            <w:shd w:val="clear" w:color="auto" w:fill="D9D9D9"/>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VRSTA ODPADKA</w:t>
            </w:r>
          </w:p>
        </w:tc>
        <w:tc>
          <w:tcPr>
            <w:tcW w:w="1276" w:type="dxa"/>
            <w:shd w:val="clear" w:color="auto" w:fill="D9D9D9"/>
            <w:tcMar>
              <w:top w:w="0" w:type="dxa"/>
              <w:left w:w="70" w:type="dxa"/>
              <w:bottom w:w="0" w:type="dxa"/>
              <w:right w:w="70" w:type="dxa"/>
            </w:tcMar>
            <w:vAlign w:val="bottom"/>
            <w:hideMark/>
          </w:tcPr>
          <w:p w:rsidR="005E4A5D" w:rsidRPr="00190719" w:rsidRDefault="005E4A5D" w:rsidP="00A14F7E">
            <w:pPr>
              <w:jc w:val="center"/>
              <w:rPr>
                <w:rFonts w:ascii="Times New Roman" w:eastAsia="Calibri" w:hAnsi="Times New Roman"/>
                <w:b/>
                <w:sz w:val="22"/>
                <w:szCs w:val="22"/>
              </w:rPr>
            </w:pPr>
            <w:r w:rsidRPr="00190719">
              <w:rPr>
                <w:rFonts w:ascii="Times New Roman" w:hAnsi="Times New Roman"/>
                <w:b/>
                <w:color w:val="000000"/>
                <w:sz w:val="22"/>
              </w:rPr>
              <w:t>leto 2019</w:t>
            </w:r>
          </w:p>
        </w:tc>
        <w:tc>
          <w:tcPr>
            <w:tcW w:w="1134" w:type="dxa"/>
            <w:shd w:val="clear" w:color="auto" w:fill="D9D9D9"/>
            <w:vAlign w:val="bottom"/>
          </w:tcPr>
          <w:p w:rsidR="005E4A5D" w:rsidRPr="00DD74D5" w:rsidRDefault="005E4A5D" w:rsidP="00A14F7E">
            <w:pPr>
              <w:jc w:val="center"/>
              <w:rPr>
                <w:rFonts w:ascii="Times New Roman" w:hAnsi="Times New Roman"/>
                <w:b/>
                <w:color w:val="000000"/>
                <w:sz w:val="22"/>
              </w:rPr>
            </w:pPr>
            <w:r w:rsidRPr="00DD74D5">
              <w:rPr>
                <w:rFonts w:ascii="Times New Roman" w:hAnsi="Times New Roman"/>
                <w:b/>
                <w:color w:val="000000"/>
                <w:sz w:val="22"/>
              </w:rPr>
              <w:t>leto 2020</w:t>
            </w:r>
          </w:p>
        </w:tc>
      </w:tr>
      <w:tr w:rsidR="005E4A5D" w:rsidRPr="00A940D8" w:rsidTr="005E4A5D">
        <w:trPr>
          <w:trHeight w:val="175"/>
        </w:trPr>
        <w:tc>
          <w:tcPr>
            <w:tcW w:w="1555" w:type="dxa"/>
            <w:shd w:val="clear" w:color="auto" w:fill="auto"/>
            <w:noWrap/>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18 01 03*</w:t>
            </w:r>
          </w:p>
        </w:tc>
        <w:tc>
          <w:tcPr>
            <w:tcW w:w="5811" w:type="dxa"/>
            <w:shd w:val="clear" w:color="auto" w:fill="auto"/>
            <w:tcMar>
              <w:top w:w="0" w:type="dxa"/>
              <w:left w:w="70" w:type="dxa"/>
              <w:bottom w:w="0" w:type="dxa"/>
              <w:right w:w="70" w:type="dxa"/>
            </w:tcMar>
            <w:vAlign w:val="bottom"/>
            <w:hideMark/>
          </w:tcPr>
          <w:p w:rsidR="005E4A5D" w:rsidRPr="006F12C0" w:rsidRDefault="005E4A5D" w:rsidP="00A14F7E">
            <w:pPr>
              <w:jc w:val="both"/>
              <w:rPr>
                <w:rFonts w:ascii="Times New Roman" w:hAnsi="Times New Roman"/>
                <w:sz w:val="22"/>
              </w:rPr>
            </w:pPr>
            <w:r w:rsidRPr="006F12C0">
              <w:rPr>
                <w:rFonts w:ascii="Times New Roman" w:hAnsi="Times New Roman"/>
                <w:bCs/>
                <w:sz w:val="22"/>
              </w:rPr>
              <w:t>Odpadki, ki z vidika preprečevanja okužbe zahtevajo posebno ravnanje pri zbiranju in odstranjevanju</w:t>
            </w:r>
          </w:p>
        </w:tc>
        <w:tc>
          <w:tcPr>
            <w:tcW w:w="1276" w:type="dxa"/>
            <w:shd w:val="clear" w:color="auto" w:fill="auto"/>
            <w:noWrap/>
            <w:tcMar>
              <w:top w:w="0" w:type="dxa"/>
              <w:left w:w="70" w:type="dxa"/>
              <w:bottom w:w="0" w:type="dxa"/>
              <w:right w:w="70" w:type="dxa"/>
            </w:tcMar>
            <w:vAlign w:val="bottom"/>
          </w:tcPr>
          <w:p w:rsidR="005E4A5D" w:rsidRPr="00190719" w:rsidRDefault="005E4A5D" w:rsidP="00A14F7E">
            <w:pPr>
              <w:jc w:val="center"/>
              <w:rPr>
                <w:rFonts w:ascii="Times New Roman" w:hAnsi="Times New Roman"/>
                <w:bCs/>
                <w:color w:val="000000"/>
                <w:sz w:val="22"/>
              </w:rPr>
            </w:pPr>
            <w:r w:rsidRPr="00190719">
              <w:rPr>
                <w:rFonts w:ascii="Times New Roman" w:hAnsi="Times New Roman"/>
                <w:bCs/>
                <w:color w:val="000000"/>
                <w:sz w:val="22"/>
              </w:rPr>
              <w:t>23</w:t>
            </w:r>
            <w:r>
              <w:rPr>
                <w:rFonts w:ascii="Times New Roman" w:hAnsi="Times New Roman"/>
                <w:bCs/>
                <w:color w:val="000000"/>
                <w:sz w:val="22"/>
              </w:rPr>
              <w:t>.</w:t>
            </w:r>
            <w:r w:rsidRPr="00190719">
              <w:rPr>
                <w:rFonts w:ascii="Times New Roman" w:hAnsi="Times New Roman"/>
                <w:bCs/>
                <w:color w:val="000000"/>
                <w:sz w:val="22"/>
              </w:rPr>
              <w:t>000 kg</w:t>
            </w:r>
          </w:p>
        </w:tc>
        <w:tc>
          <w:tcPr>
            <w:tcW w:w="1134" w:type="dxa"/>
            <w:vAlign w:val="bottom"/>
          </w:tcPr>
          <w:p w:rsidR="005E4A5D" w:rsidRPr="00DD74D5" w:rsidRDefault="005E4A5D" w:rsidP="00A14F7E">
            <w:pPr>
              <w:jc w:val="center"/>
              <w:rPr>
                <w:rFonts w:ascii="Times New Roman" w:hAnsi="Times New Roman"/>
                <w:bCs/>
                <w:color w:val="000000"/>
                <w:sz w:val="22"/>
              </w:rPr>
            </w:pPr>
            <w:r>
              <w:rPr>
                <w:rFonts w:ascii="Times New Roman" w:hAnsi="Times New Roman"/>
                <w:bCs/>
                <w:color w:val="000000"/>
                <w:sz w:val="22"/>
              </w:rPr>
              <w:t>37.500</w:t>
            </w:r>
            <w:r w:rsidRPr="00DD74D5">
              <w:rPr>
                <w:rFonts w:ascii="Times New Roman" w:hAnsi="Times New Roman"/>
                <w:bCs/>
                <w:color w:val="000000"/>
                <w:sz w:val="22"/>
              </w:rPr>
              <w:t xml:space="preserve"> kg</w:t>
            </w:r>
          </w:p>
        </w:tc>
      </w:tr>
      <w:tr w:rsidR="005E4A5D" w:rsidRPr="00A940D8" w:rsidTr="005E4A5D">
        <w:trPr>
          <w:trHeight w:val="175"/>
        </w:trPr>
        <w:tc>
          <w:tcPr>
            <w:tcW w:w="1555" w:type="dxa"/>
            <w:shd w:val="clear" w:color="auto" w:fill="auto"/>
            <w:noWrap/>
            <w:tcMar>
              <w:top w:w="0" w:type="dxa"/>
              <w:left w:w="70" w:type="dxa"/>
              <w:bottom w:w="0" w:type="dxa"/>
              <w:right w:w="70" w:type="dxa"/>
            </w:tcMar>
            <w:vAlign w:val="bottom"/>
          </w:tcPr>
          <w:p w:rsidR="005E4A5D" w:rsidRPr="00A940D8" w:rsidRDefault="005E4A5D" w:rsidP="00A14F7E">
            <w:pPr>
              <w:rPr>
                <w:rFonts w:ascii="Times New Roman" w:hAnsi="Times New Roman"/>
                <w:b/>
                <w:color w:val="000000"/>
                <w:sz w:val="22"/>
              </w:rPr>
            </w:pPr>
            <w:r w:rsidRPr="00A940D8">
              <w:rPr>
                <w:rFonts w:ascii="Times New Roman" w:hAnsi="Times New Roman"/>
                <w:b/>
                <w:color w:val="000000"/>
                <w:sz w:val="22"/>
              </w:rPr>
              <w:t>18 01 08*</w:t>
            </w:r>
          </w:p>
        </w:tc>
        <w:tc>
          <w:tcPr>
            <w:tcW w:w="5811" w:type="dxa"/>
            <w:shd w:val="clear" w:color="auto" w:fill="auto"/>
            <w:tcMar>
              <w:top w:w="0" w:type="dxa"/>
              <w:left w:w="70" w:type="dxa"/>
              <w:bottom w:w="0" w:type="dxa"/>
              <w:right w:w="70" w:type="dxa"/>
            </w:tcMar>
            <w:vAlign w:val="bottom"/>
          </w:tcPr>
          <w:p w:rsidR="005E4A5D" w:rsidRPr="006F12C0" w:rsidRDefault="005E4A5D" w:rsidP="00A14F7E">
            <w:pPr>
              <w:jc w:val="both"/>
              <w:rPr>
                <w:rFonts w:ascii="Times New Roman" w:hAnsi="Times New Roman"/>
                <w:sz w:val="22"/>
              </w:rPr>
            </w:pPr>
            <w:r w:rsidRPr="006F12C0">
              <w:rPr>
                <w:rFonts w:ascii="Times New Roman" w:hAnsi="Times New Roman"/>
                <w:bCs/>
                <w:sz w:val="22"/>
              </w:rPr>
              <w:t>Citotoksična in citostatična zdravila</w:t>
            </w:r>
          </w:p>
        </w:tc>
        <w:tc>
          <w:tcPr>
            <w:tcW w:w="1276" w:type="dxa"/>
            <w:shd w:val="clear" w:color="auto" w:fill="auto"/>
            <w:noWrap/>
            <w:tcMar>
              <w:top w:w="0" w:type="dxa"/>
              <w:left w:w="70" w:type="dxa"/>
              <w:bottom w:w="0" w:type="dxa"/>
              <w:right w:w="70" w:type="dxa"/>
            </w:tcMar>
            <w:vAlign w:val="bottom"/>
          </w:tcPr>
          <w:p w:rsidR="005E4A5D" w:rsidRPr="00190719" w:rsidRDefault="005E4A5D" w:rsidP="00A14F7E">
            <w:pPr>
              <w:jc w:val="center"/>
              <w:rPr>
                <w:rFonts w:ascii="Times New Roman" w:hAnsi="Times New Roman"/>
                <w:bCs/>
                <w:color w:val="000000"/>
                <w:sz w:val="22"/>
              </w:rPr>
            </w:pPr>
            <w:r w:rsidRPr="00190719">
              <w:rPr>
                <w:rFonts w:ascii="Times New Roman" w:hAnsi="Times New Roman"/>
                <w:bCs/>
                <w:color w:val="000000"/>
                <w:sz w:val="22"/>
              </w:rPr>
              <w:t>590 kg</w:t>
            </w:r>
          </w:p>
        </w:tc>
        <w:tc>
          <w:tcPr>
            <w:tcW w:w="1134" w:type="dxa"/>
            <w:vAlign w:val="bottom"/>
          </w:tcPr>
          <w:p w:rsidR="005E4A5D" w:rsidRPr="00DD74D5" w:rsidRDefault="005E4A5D" w:rsidP="00A14F7E">
            <w:pPr>
              <w:jc w:val="center"/>
              <w:rPr>
                <w:rFonts w:ascii="Times New Roman" w:hAnsi="Times New Roman"/>
                <w:bCs/>
                <w:color w:val="000000"/>
                <w:sz w:val="22"/>
              </w:rPr>
            </w:pPr>
            <w:r>
              <w:rPr>
                <w:rFonts w:ascii="Times New Roman" w:hAnsi="Times New Roman"/>
                <w:bCs/>
                <w:color w:val="000000"/>
                <w:sz w:val="22"/>
              </w:rPr>
              <w:t>550</w:t>
            </w:r>
            <w:r w:rsidRPr="00DD74D5">
              <w:rPr>
                <w:rFonts w:ascii="Times New Roman" w:hAnsi="Times New Roman"/>
                <w:bCs/>
                <w:color w:val="000000"/>
                <w:sz w:val="22"/>
              </w:rPr>
              <w:t xml:space="preserve"> kg</w:t>
            </w:r>
          </w:p>
        </w:tc>
      </w:tr>
      <w:tr w:rsidR="005E4A5D" w:rsidRPr="00A940D8" w:rsidTr="005E4A5D">
        <w:trPr>
          <w:trHeight w:val="175"/>
        </w:trPr>
        <w:tc>
          <w:tcPr>
            <w:tcW w:w="1555" w:type="dxa"/>
            <w:shd w:val="clear" w:color="auto" w:fill="auto"/>
            <w:noWrap/>
            <w:tcMar>
              <w:top w:w="0" w:type="dxa"/>
              <w:left w:w="70" w:type="dxa"/>
              <w:bottom w:w="0" w:type="dxa"/>
              <w:right w:w="70" w:type="dxa"/>
            </w:tcMar>
            <w:vAlign w:val="bottom"/>
          </w:tcPr>
          <w:p w:rsidR="005E4A5D" w:rsidRPr="00A940D8" w:rsidRDefault="005E4A5D" w:rsidP="00A14F7E">
            <w:pPr>
              <w:rPr>
                <w:rFonts w:ascii="Times New Roman" w:hAnsi="Times New Roman"/>
                <w:b/>
                <w:color w:val="000000"/>
                <w:sz w:val="22"/>
              </w:rPr>
            </w:pPr>
          </w:p>
        </w:tc>
        <w:tc>
          <w:tcPr>
            <w:tcW w:w="5811" w:type="dxa"/>
            <w:shd w:val="clear" w:color="auto" w:fill="auto"/>
            <w:tcMar>
              <w:top w:w="0" w:type="dxa"/>
              <w:left w:w="70" w:type="dxa"/>
              <w:bottom w:w="0" w:type="dxa"/>
              <w:right w:w="70" w:type="dxa"/>
            </w:tcMar>
            <w:vAlign w:val="bottom"/>
          </w:tcPr>
          <w:p w:rsidR="005E4A5D" w:rsidRPr="006F12C0" w:rsidRDefault="005E4A5D" w:rsidP="00A14F7E">
            <w:pPr>
              <w:jc w:val="both"/>
              <w:rPr>
                <w:rFonts w:ascii="Times New Roman" w:hAnsi="Times New Roman"/>
                <w:bCs/>
                <w:sz w:val="22"/>
              </w:rPr>
            </w:pPr>
            <w:r w:rsidRPr="006F12C0">
              <w:rPr>
                <w:rFonts w:ascii="Times New Roman" w:hAnsi="Times New Roman"/>
                <w:sz w:val="22"/>
              </w:rPr>
              <w:t>Zabojnik za enkratno uporabo z nepredušnim zapiranjem – 30 l</w:t>
            </w:r>
          </w:p>
        </w:tc>
        <w:tc>
          <w:tcPr>
            <w:tcW w:w="1276" w:type="dxa"/>
            <w:shd w:val="clear" w:color="auto" w:fill="auto"/>
            <w:noWrap/>
            <w:tcMar>
              <w:top w:w="0" w:type="dxa"/>
              <w:left w:w="70" w:type="dxa"/>
              <w:bottom w:w="0" w:type="dxa"/>
              <w:right w:w="70" w:type="dxa"/>
            </w:tcMar>
            <w:vAlign w:val="bottom"/>
          </w:tcPr>
          <w:p w:rsidR="005E4A5D" w:rsidRPr="00190719" w:rsidRDefault="005E4A5D" w:rsidP="00A14F7E">
            <w:pPr>
              <w:jc w:val="center"/>
              <w:rPr>
                <w:rFonts w:ascii="Times New Roman" w:hAnsi="Times New Roman"/>
                <w:bCs/>
                <w:color w:val="000000"/>
                <w:sz w:val="22"/>
              </w:rPr>
            </w:pPr>
            <w:r w:rsidRPr="00190719">
              <w:rPr>
                <w:rFonts w:ascii="Times New Roman" w:hAnsi="Times New Roman"/>
                <w:bCs/>
                <w:color w:val="000000"/>
                <w:sz w:val="22"/>
              </w:rPr>
              <w:t>1</w:t>
            </w:r>
            <w:r>
              <w:rPr>
                <w:rFonts w:ascii="Times New Roman" w:hAnsi="Times New Roman"/>
                <w:bCs/>
                <w:color w:val="000000"/>
                <w:sz w:val="22"/>
              </w:rPr>
              <w:t>.</w:t>
            </w:r>
            <w:r w:rsidRPr="00190719">
              <w:rPr>
                <w:rFonts w:ascii="Times New Roman" w:hAnsi="Times New Roman"/>
                <w:bCs/>
                <w:color w:val="000000"/>
                <w:sz w:val="22"/>
              </w:rPr>
              <w:t>000 kos</w:t>
            </w:r>
          </w:p>
        </w:tc>
        <w:tc>
          <w:tcPr>
            <w:tcW w:w="1134" w:type="dxa"/>
            <w:vAlign w:val="bottom"/>
          </w:tcPr>
          <w:p w:rsidR="005E4A5D" w:rsidRPr="00DD74D5" w:rsidRDefault="005E4A5D" w:rsidP="00A14F7E">
            <w:pPr>
              <w:jc w:val="center"/>
              <w:rPr>
                <w:rFonts w:ascii="Times New Roman" w:hAnsi="Times New Roman"/>
                <w:bCs/>
                <w:color w:val="000000"/>
                <w:sz w:val="22"/>
              </w:rPr>
            </w:pPr>
            <w:r>
              <w:rPr>
                <w:rFonts w:ascii="Times New Roman" w:hAnsi="Times New Roman"/>
                <w:bCs/>
                <w:color w:val="000000"/>
                <w:sz w:val="22"/>
              </w:rPr>
              <w:t>1.000 kos</w:t>
            </w:r>
          </w:p>
        </w:tc>
      </w:tr>
      <w:tr w:rsidR="005E4A5D" w:rsidRPr="00A940D8" w:rsidTr="005E4A5D">
        <w:trPr>
          <w:trHeight w:val="175"/>
        </w:trPr>
        <w:tc>
          <w:tcPr>
            <w:tcW w:w="1555" w:type="dxa"/>
            <w:shd w:val="clear" w:color="auto" w:fill="auto"/>
            <w:noWrap/>
            <w:tcMar>
              <w:top w:w="0" w:type="dxa"/>
              <w:left w:w="70" w:type="dxa"/>
              <w:bottom w:w="0" w:type="dxa"/>
              <w:right w:w="70" w:type="dxa"/>
            </w:tcMar>
            <w:vAlign w:val="bottom"/>
          </w:tcPr>
          <w:p w:rsidR="005E4A5D" w:rsidRPr="00A940D8" w:rsidRDefault="005E4A5D" w:rsidP="00A14F7E">
            <w:pPr>
              <w:rPr>
                <w:rFonts w:ascii="Times New Roman" w:hAnsi="Times New Roman"/>
                <w:b/>
                <w:color w:val="000000"/>
                <w:sz w:val="22"/>
              </w:rPr>
            </w:pPr>
          </w:p>
        </w:tc>
        <w:tc>
          <w:tcPr>
            <w:tcW w:w="5811" w:type="dxa"/>
            <w:shd w:val="clear" w:color="auto" w:fill="auto"/>
            <w:tcMar>
              <w:top w:w="0" w:type="dxa"/>
              <w:left w:w="70" w:type="dxa"/>
              <w:bottom w:w="0" w:type="dxa"/>
              <w:right w:w="70" w:type="dxa"/>
            </w:tcMar>
            <w:vAlign w:val="bottom"/>
          </w:tcPr>
          <w:p w:rsidR="005E4A5D" w:rsidRPr="006F12C0" w:rsidRDefault="005E4A5D" w:rsidP="00A14F7E">
            <w:pPr>
              <w:jc w:val="both"/>
              <w:rPr>
                <w:rFonts w:ascii="Times New Roman" w:hAnsi="Times New Roman"/>
                <w:bCs/>
                <w:sz w:val="22"/>
              </w:rPr>
            </w:pPr>
            <w:r w:rsidRPr="006F12C0">
              <w:rPr>
                <w:rFonts w:ascii="Times New Roman" w:hAnsi="Times New Roman"/>
                <w:sz w:val="22"/>
              </w:rPr>
              <w:t>Zabojnik za enkratno uporabo z nepredušnim zapiranjem – 50 l</w:t>
            </w:r>
          </w:p>
        </w:tc>
        <w:tc>
          <w:tcPr>
            <w:tcW w:w="1276" w:type="dxa"/>
            <w:shd w:val="clear" w:color="auto" w:fill="auto"/>
            <w:noWrap/>
            <w:tcMar>
              <w:top w:w="0" w:type="dxa"/>
              <w:left w:w="70" w:type="dxa"/>
              <w:bottom w:w="0" w:type="dxa"/>
              <w:right w:w="70" w:type="dxa"/>
            </w:tcMar>
            <w:vAlign w:val="bottom"/>
          </w:tcPr>
          <w:p w:rsidR="005E4A5D" w:rsidRPr="00190719" w:rsidRDefault="005E4A5D" w:rsidP="00A14F7E">
            <w:pPr>
              <w:jc w:val="center"/>
              <w:rPr>
                <w:rFonts w:ascii="Times New Roman" w:hAnsi="Times New Roman"/>
                <w:bCs/>
                <w:color w:val="000000"/>
                <w:sz w:val="22"/>
              </w:rPr>
            </w:pPr>
            <w:r w:rsidRPr="00190719">
              <w:rPr>
                <w:rFonts w:ascii="Times New Roman" w:hAnsi="Times New Roman"/>
                <w:bCs/>
                <w:color w:val="000000"/>
                <w:sz w:val="22"/>
              </w:rPr>
              <w:t>1</w:t>
            </w:r>
            <w:r>
              <w:rPr>
                <w:rFonts w:ascii="Times New Roman" w:hAnsi="Times New Roman"/>
                <w:bCs/>
                <w:color w:val="000000"/>
                <w:sz w:val="22"/>
              </w:rPr>
              <w:t>.</w:t>
            </w:r>
            <w:r w:rsidRPr="00190719">
              <w:rPr>
                <w:rFonts w:ascii="Times New Roman" w:hAnsi="Times New Roman"/>
                <w:bCs/>
                <w:color w:val="000000"/>
                <w:sz w:val="22"/>
              </w:rPr>
              <w:t>200 kos</w:t>
            </w:r>
          </w:p>
        </w:tc>
        <w:tc>
          <w:tcPr>
            <w:tcW w:w="1134" w:type="dxa"/>
            <w:vAlign w:val="bottom"/>
          </w:tcPr>
          <w:p w:rsidR="005E4A5D" w:rsidRPr="00C3779B" w:rsidRDefault="005E4A5D" w:rsidP="00A14F7E">
            <w:pPr>
              <w:jc w:val="center"/>
              <w:rPr>
                <w:rFonts w:ascii="Times New Roman" w:hAnsi="Times New Roman"/>
                <w:bCs/>
                <w:color w:val="000000"/>
                <w:sz w:val="22"/>
              </w:rPr>
            </w:pPr>
            <w:r w:rsidRPr="00C3779B">
              <w:rPr>
                <w:rFonts w:ascii="Times New Roman" w:hAnsi="Times New Roman"/>
                <w:bCs/>
                <w:color w:val="000000"/>
                <w:sz w:val="22"/>
              </w:rPr>
              <w:t>2.200 kos</w:t>
            </w:r>
          </w:p>
        </w:tc>
      </w:tr>
      <w:tr w:rsidR="005E4A5D" w:rsidRPr="00A940D8" w:rsidTr="005E4A5D">
        <w:trPr>
          <w:trHeight w:val="175"/>
        </w:trPr>
        <w:tc>
          <w:tcPr>
            <w:tcW w:w="1555" w:type="dxa"/>
            <w:shd w:val="clear" w:color="auto" w:fill="auto"/>
            <w:noWrap/>
            <w:tcMar>
              <w:top w:w="0" w:type="dxa"/>
              <w:left w:w="70" w:type="dxa"/>
              <w:bottom w:w="0" w:type="dxa"/>
              <w:right w:w="70" w:type="dxa"/>
            </w:tcMar>
            <w:vAlign w:val="bottom"/>
          </w:tcPr>
          <w:p w:rsidR="005E4A5D" w:rsidRPr="00A940D8" w:rsidRDefault="005E4A5D" w:rsidP="00A14F7E">
            <w:pPr>
              <w:rPr>
                <w:rFonts w:ascii="Times New Roman" w:hAnsi="Times New Roman"/>
                <w:b/>
                <w:color w:val="000000"/>
                <w:sz w:val="22"/>
              </w:rPr>
            </w:pPr>
          </w:p>
        </w:tc>
        <w:tc>
          <w:tcPr>
            <w:tcW w:w="5811" w:type="dxa"/>
            <w:shd w:val="clear" w:color="auto" w:fill="auto"/>
            <w:tcMar>
              <w:top w:w="0" w:type="dxa"/>
              <w:left w:w="70" w:type="dxa"/>
              <w:bottom w:w="0" w:type="dxa"/>
              <w:right w:w="70" w:type="dxa"/>
            </w:tcMar>
            <w:vAlign w:val="bottom"/>
          </w:tcPr>
          <w:p w:rsidR="005E4A5D" w:rsidRPr="006F12C0" w:rsidRDefault="005E4A5D" w:rsidP="00A14F7E">
            <w:pPr>
              <w:jc w:val="both"/>
              <w:rPr>
                <w:rFonts w:ascii="Times New Roman" w:hAnsi="Times New Roman"/>
                <w:bCs/>
                <w:sz w:val="22"/>
              </w:rPr>
            </w:pPr>
            <w:r w:rsidRPr="006F12C0">
              <w:rPr>
                <w:rFonts w:ascii="Times New Roman" w:hAnsi="Times New Roman"/>
                <w:sz w:val="22"/>
              </w:rPr>
              <w:t>Zabojnik za enkratno uporabo z nepredušnim zapiranjem – 60 l</w:t>
            </w:r>
          </w:p>
        </w:tc>
        <w:tc>
          <w:tcPr>
            <w:tcW w:w="1276" w:type="dxa"/>
            <w:shd w:val="clear" w:color="auto" w:fill="auto"/>
            <w:noWrap/>
            <w:tcMar>
              <w:top w:w="0" w:type="dxa"/>
              <w:left w:w="70" w:type="dxa"/>
              <w:bottom w:w="0" w:type="dxa"/>
              <w:right w:w="70" w:type="dxa"/>
            </w:tcMar>
            <w:vAlign w:val="bottom"/>
          </w:tcPr>
          <w:p w:rsidR="005E4A5D" w:rsidRPr="00190719" w:rsidRDefault="005E4A5D" w:rsidP="00A14F7E">
            <w:pPr>
              <w:jc w:val="center"/>
              <w:rPr>
                <w:rFonts w:ascii="Times New Roman" w:hAnsi="Times New Roman"/>
                <w:bCs/>
                <w:color w:val="000000"/>
                <w:sz w:val="22"/>
              </w:rPr>
            </w:pPr>
            <w:r w:rsidRPr="00190719">
              <w:rPr>
                <w:rFonts w:ascii="Times New Roman" w:hAnsi="Times New Roman"/>
                <w:bCs/>
                <w:color w:val="000000"/>
                <w:sz w:val="22"/>
              </w:rPr>
              <w:t>600 kos</w:t>
            </w:r>
          </w:p>
        </w:tc>
        <w:tc>
          <w:tcPr>
            <w:tcW w:w="1134" w:type="dxa"/>
            <w:vAlign w:val="bottom"/>
          </w:tcPr>
          <w:p w:rsidR="005E4A5D" w:rsidRPr="00C3779B" w:rsidRDefault="005E4A5D" w:rsidP="00A14F7E">
            <w:pPr>
              <w:jc w:val="center"/>
              <w:rPr>
                <w:rFonts w:ascii="Times New Roman" w:hAnsi="Times New Roman"/>
                <w:bCs/>
                <w:color w:val="000000"/>
                <w:sz w:val="22"/>
              </w:rPr>
            </w:pPr>
            <w:r w:rsidRPr="00C3779B">
              <w:rPr>
                <w:rFonts w:ascii="Times New Roman" w:hAnsi="Times New Roman"/>
                <w:bCs/>
                <w:color w:val="000000"/>
                <w:sz w:val="22"/>
              </w:rPr>
              <w:t>3.500 kos</w:t>
            </w:r>
          </w:p>
        </w:tc>
      </w:tr>
    </w:tbl>
    <w:p w:rsidR="005E4A5D" w:rsidRPr="00A940D8" w:rsidRDefault="005E4A5D" w:rsidP="005E4A5D">
      <w:pPr>
        <w:jc w:val="both"/>
        <w:rPr>
          <w:rFonts w:ascii="Times New Roman" w:hAnsi="Times New Roman"/>
        </w:rPr>
      </w:pPr>
    </w:p>
    <w:p w:rsidR="005E4A5D" w:rsidRDefault="005E4A5D" w:rsidP="005E4A5D">
      <w:pPr>
        <w:jc w:val="both"/>
        <w:rPr>
          <w:rFonts w:ascii="Times New Roman" w:hAnsi="Times New Roman"/>
        </w:rPr>
      </w:pPr>
    </w:p>
    <w:p w:rsidR="004B5979" w:rsidRDefault="004B5979" w:rsidP="005E4A5D">
      <w:pPr>
        <w:jc w:val="both"/>
        <w:rPr>
          <w:rFonts w:ascii="Times New Roman" w:hAnsi="Times New Roman"/>
        </w:rPr>
      </w:pPr>
      <w:r w:rsidRPr="00A940D8">
        <w:rPr>
          <w:rFonts w:ascii="Times New Roman" w:hAnsi="Times New Roman"/>
        </w:rPr>
        <w:t>Predvide</w:t>
      </w:r>
      <w:r>
        <w:rPr>
          <w:rFonts w:ascii="Times New Roman" w:hAnsi="Times New Roman"/>
        </w:rPr>
        <w:t>vamo, da se količine v letu 2022 ne bodo bistveno spremenile.</w:t>
      </w:r>
    </w:p>
    <w:p w:rsidR="005E4A5D" w:rsidRPr="00A940D8" w:rsidRDefault="005E4A5D" w:rsidP="005E4A5D">
      <w:pPr>
        <w:jc w:val="both"/>
        <w:rPr>
          <w:rFonts w:cs="Arial"/>
          <w:color w:val="FF0000"/>
        </w:rPr>
      </w:pPr>
    </w:p>
    <w:p w:rsidR="005E4A5D" w:rsidRPr="00B34CC4" w:rsidRDefault="005E4A5D" w:rsidP="005E4A5D">
      <w:pPr>
        <w:rPr>
          <w:rFonts w:ascii="Times New Roman" w:hAnsi="Times New Roman"/>
        </w:rPr>
      </w:pPr>
      <w:r w:rsidRPr="00B34CC4">
        <w:rPr>
          <w:rFonts w:ascii="Times New Roman" w:hAnsi="Times New Roman"/>
        </w:rPr>
        <w:t>OBRAČUN</w:t>
      </w:r>
    </w:p>
    <w:p w:rsidR="005E4A5D" w:rsidRPr="00A940D8" w:rsidRDefault="005E4A5D" w:rsidP="005E4A5D">
      <w:pPr>
        <w:jc w:val="both"/>
        <w:rPr>
          <w:rFonts w:ascii="Times New Roman" w:hAnsi="Times New Roman"/>
        </w:rPr>
      </w:pPr>
      <w:r w:rsidRPr="00A940D8">
        <w:rPr>
          <w:rFonts w:ascii="Times New Roman" w:hAnsi="Times New Roman"/>
        </w:rPr>
        <w:t>Mesečni obračun se izvede po dejansko prevzetih količinah odpadka (18 01 03*</w:t>
      </w:r>
      <w:r>
        <w:rPr>
          <w:rFonts w:ascii="Times New Roman" w:hAnsi="Times New Roman"/>
        </w:rPr>
        <w:t>, 18 01 08*</w:t>
      </w:r>
      <w:r w:rsidRPr="00A940D8">
        <w:rPr>
          <w:rFonts w:ascii="Times New Roman" w:hAnsi="Times New Roman"/>
        </w:rPr>
        <w:t>). Obvezna priloga je tehtalni list in izpis evidenčnega lista iz IS-odpadki.</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b/>
        </w:rPr>
      </w:pPr>
      <w:r w:rsidRPr="00A940D8">
        <w:rPr>
          <w:rFonts w:ascii="Times New Roman" w:hAnsi="Times New Roman"/>
          <w:b/>
        </w:rPr>
        <w:t>4.</w:t>
      </w:r>
      <w:r w:rsidRPr="00A940D8">
        <w:rPr>
          <w:rFonts w:ascii="Times New Roman" w:hAnsi="Times New Roman"/>
          <w:b/>
        </w:rPr>
        <w:tab/>
        <w:t>SKLOP</w:t>
      </w:r>
    </w:p>
    <w:p w:rsidR="005E4A5D" w:rsidRPr="00A940D8" w:rsidRDefault="005E4A5D" w:rsidP="005E4A5D">
      <w:pPr>
        <w:rPr>
          <w:rFonts w:ascii="Times New Roman" w:hAnsi="Times New Roman"/>
          <w:b/>
        </w:rPr>
      </w:pPr>
      <w:r w:rsidRPr="00A940D8">
        <w:rPr>
          <w:rFonts w:ascii="Times New Roman" w:hAnsi="Times New Roman"/>
          <w:b/>
        </w:rPr>
        <w:t>VRSTE ODPADKOV</w:t>
      </w:r>
    </w:p>
    <w:p w:rsidR="005E4A5D" w:rsidRDefault="005E4A5D" w:rsidP="005E4A5D">
      <w:pPr>
        <w:spacing w:after="120"/>
        <w:jc w:val="both"/>
        <w:rPr>
          <w:rFonts w:ascii="Times New Roman" w:hAnsi="Times New Roman"/>
        </w:rPr>
      </w:pPr>
      <w:r w:rsidRPr="00E51551">
        <w:rPr>
          <w:rFonts w:ascii="Times New Roman" w:hAnsi="Times New Roman"/>
        </w:rPr>
        <w:t xml:space="preserve">Izvajalec se obvezuje, da bo od naročnika prevzel odpadke, ki so v Sklepu Komisije 2014/955/EU določeni </w:t>
      </w:r>
      <w:r>
        <w:rPr>
          <w:rFonts w:ascii="Times New Roman" w:hAnsi="Times New Roman"/>
        </w:rPr>
        <w:t>z naslednjimi kodami za odpadke:</w:t>
      </w:r>
    </w:p>
    <w:p w:rsidR="005E4A5D" w:rsidRDefault="005E4A5D" w:rsidP="005E4A5D">
      <w:pPr>
        <w:numPr>
          <w:ilvl w:val="0"/>
          <w:numId w:val="24"/>
        </w:numPr>
        <w:jc w:val="both"/>
        <w:rPr>
          <w:rFonts w:ascii="Times New Roman" w:hAnsi="Times New Roman"/>
        </w:rPr>
      </w:pPr>
      <w:r>
        <w:rPr>
          <w:rFonts w:ascii="Times New Roman" w:hAnsi="Times New Roman"/>
        </w:rPr>
        <w:t xml:space="preserve">18 01 04 </w:t>
      </w:r>
      <w:r w:rsidRPr="00190719">
        <w:rPr>
          <w:rFonts w:ascii="Times New Roman" w:hAnsi="Times New Roman"/>
        </w:rPr>
        <w:t xml:space="preserve">- </w:t>
      </w:r>
      <w:r>
        <w:rPr>
          <w:rFonts w:ascii="Times New Roman" w:hAnsi="Times New Roman"/>
        </w:rPr>
        <w:t>Odpadki, ki z vidika preprečevanja okuž</w:t>
      </w:r>
      <w:r w:rsidRPr="00190719">
        <w:rPr>
          <w:rFonts w:ascii="Times New Roman" w:hAnsi="Times New Roman"/>
        </w:rPr>
        <w:t>be ne zahtevajo posebnega ravnanja pri zbiranju in odstranjevanju</w:t>
      </w:r>
      <w:r>
        <w:rPr>
          <w:rFonts w:ascii="Times New Roman" w:hAnsi="Times New Roman"/>
        </w:rPr>
        <w:t xml:space="preserve"> </w:t>
      </w:r>
      <w:r w:rsidRPr="00190719">
        <w:rPr>
          <w:rFonts w:ascii="Times New Roman" w:hAnsi="Times New Roman"/>
        </w:rPr>
        <w:t>(npr. obveze, mavčni povoji, oblačila za enkratno uporabo, plenice)</w:t>
      </w:r>
    </w:p>
    <w:p w:rsidR="005E4A5D" w:rsidRPr="00190719" w:rsidRDefault="005E4A5D" w:rsidP="005E4A5D">
      <w:pPr>
        <w:ind w:left="720"/>
        <w:jc w:val="both"/>
        <w:rPr>
          <w:rFonts w:ascii="Times New Roman" w:hAnsi="Times New Roman"/>
        </w:rPr>
      </w:pPr>
    </w:p>
    <w:p w:rsidR="005E4A5D" w:rsidRPr="00A940D8" w:rsidRDefault="005E4A5D" w:rsidP="005E4A5D">
      <w:pPr>
        <w:rPr>
          <w:rFonts w:ascii="Times New Roman" w:hAnsi="Times New Roman"/>
          <w:b/>
        </w:rPr>
      </w:pPr>
      <w:r w:rsidRPr="00A940D8">
        <w:rPr>
          <w:rFonts w:ascii="Times New Roman" w:hAnsi="Times New Roman"/>
          <w:b/>
        </w:rPr>
        <w:t>OBVEZNOSTI IZVAJALCA</w:t>
      </w:r>
    </w:p>
    <w:p w:rsidR="005E4A5D" w:rsidRPr="00A940D8" w:rsidRDefault="005E4A5D" w:rsidP="005E4A5D">
      <w:pPr>
        <w:jc w:val="both"/>
        <w:rPr>
          <w:rFonts w:ascii="Times New Roman" w:hAnsi="Times New Roman"/>
        </w:rPr>
      </w:pPr>
      <w:r w:rsidRPr="00A940D8">
        <w:rPr>
          <w:rFonts w:ascii="Times New Roman" w:hAnsi="Times New Roman"/>
        </w:rPr>
        <w:t>Obvezna priloga:</w:t>
      </w:r>
    </w:p>
    <w:p w:rsidR="005E4A5D" w:rsidRPr="00A940D8" w:rsidRDefault="005E4A5D" w:rsidP="005E4A5D">
      <w:pPr>
        <w:numPr>
          <w:ilvl w:val="0"/>
          <w:numId w:val="26"/>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04</w:t>
      </w:r>
    </w:p>
    <w:p w:rsidR="005E4A5D" w:rsidRPr="00A940D8" w:rsidRDefault="005E4A5D" w:rsidP="005E4A5D">
      <w:pPr>
        <w:jc w:val="both"/>
        <w:rPr>
          <w:rFonts w:ascii="Times New Roman" w:hAnsi="Times New Roman"/>
        </w:rPr>
      </w:pPr>
    </w:p>
    <w:p w:rsidR="005E4A5D" w:rsidRPr="00A940D8" w:rsidRDefault="005E4A5D" w:rsidP="005E4A5D">
      <w:pPr>
        <w:jc w:val="both"/>
        <w:rPr>
          <w:rFonts w:ascii="Times New Roman" w:hAnsi="Times New Roman"/>
        </w:rPr>
      </w:pPr>
      <w:r w:rsidRPr="00A940D8">
        <w:rPr>
          <w:rFonts w:ascii="Times New Roman" w:hAnsi="Times New Roman"/>
        </w:rPr>
        <w:t>Izvajalec se zavezuje da bo:</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 xml:space="preserve">s strani naročnika, s tehnično ustreznim vozilom </w:t>
      </w:r>
      <w:r>
        <w:rPr>
          <w:rFonts w:ascii="Times New Roman" w:hAnsi="Times New Roman"/>
        </w:rPr>
        <w:t>(p</w:t>
      </w:r>
      <w:r w:rsidRPr="000324EB">
        <w:rPr>
          <w:rFonts w:ascii="Times New Roman" w:hAnsi="Times New Roman"/>
        </w:rPr>
        <w:t>r</w:t>
      </w:r>
      <w:r>
        <w:rPr>
          <w:rFonts w:ascii="Times New Roman" w:hAnsi="Times New Roman"/>
        </w:rPr>
        <w:t>edvidena pogostost odvozov: na 3</w:t>
      </w:r>
      <w:r w:rsidRPr="000324EB">
        <w:rPr>
          <w:rFonts w:ascii="Times New Roman" w:hAnsi="Times New Roman"/>
        </w:rPr>
        <w:t xml:space="preserve"> </w:t>
      </w:r>
      <w:r>
        <w:rPr>
          <w:rFonts w:ascii="Times New Roman" w:hAnsi="Times New Roman"/>
        </w:rPr>
        <w:t>tedne);</w:t>
      </w:r>
    </w:p>
    <w:p w:rsidR="005E4A5D" w:rsidRPr="00A940D8" w:rsidRDefault="005E4A5D" w:rsidP="005E4A5D">
      <w:pPr>
        <w:numPr>
          <w:ilvl w:val="0"/>
          <w:numId w:val="24"/>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5E4A5D" w:rsidRPr="00A940D8" w:rsidRDefault="005E4A5D" w:rsidP="005E4A5D">
      <w:pPr>
        <w:numPr>
          <w:ilvl w:val="0"/>
          <w:numId w:val="24"/>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5E4A5D" w:rsidRPr="00A940D8" w:rsidRDefault="005E4A5D" w:rsidP="005E4A5D">
      <w:pPr>
        <w:numPr>
          <w:ilvl w:val="0"/>
          <w:numId w:val="24"/>
        </w:numPr>
        <w:jc w:val="both"/>
        <w:rPr>
          <w:rFonts w:ascii="Times New Roman" w:hAnsi="Times New Roman"/>
        </w:rPr>
      </w:pPr>
      <w:r>
        <w:rPr>
          <w:rFonts w:ascii="Times New Roman" w:hAnsi="Times New Roman"/>
        </w:rPr>
        <w:lastRenderedPageBreak/>
        <w:t>p</w:t>
      </w:r>
      <w:r w:rsidRPr="00A940D8">
        <w:rPr>
          <w:rFonts w:ascii="Times New Roman" w:hAnsi="Times New Roman"/>
        </w:rPr>
        <w:t>odatke o količini odpadka evidentiral v elektronskem evidenčnem listu;</w:t>
      </w:r>
    </w:p>
    <w:p w:rsidR="005E4A5D" w:rsidRPr="00A940D8" w:rsidRDefault="005E4A5D" w:rsidP="005E4A5D">
      <w:pPr>
        <w:numPr>
          <w:ilvl w:val="0"/>
          <w:numId w:val="24"/>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5E4A5D" w:rsidRPr="00A940D8" w:rsidRDefault="005E4A5D" w:rsidP="005E4A5D">
      <w:pPr>
        <w:numPr>
          <w:ilvl w:val="0"/>
          <w:numId w:val="24"/>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5E4A5D" w:rsidRPr="005E4A5D" w:rsidRDefault="005E4A5D" w:rsidP="005E4A5D">
      <w:pPr>
        <w:numPr>
          <w:ilvl w:val="0"/>
          <w:numId w:val="24"/>
        </w:numPr>
        <w:rPr>
          <w:rFonts w:ascii="Times New Roman" w:hAnsi="Times New Roman"/>
        </w:rPr>
      </w:pPr>
      <w:r>
        <w:rPr>
          <w:rFonts w:ascii="Times New Roman" w:hAnsi="Times New Roman"/>
        </w:rPr>
        <w:t>z</w:t>
      </w:r>
      <w:r w:rsidRPr="00A940D8">
        <w:rPr>
          <w:rFonts w:ascii="Times New Roman" w:hAnsi="Times New Roman"/>
        </w:rPr>
        <w:t>agotavljal plačilni rok: 60 dni po prejemu pravilno izstavljenega računa s strani ponudnika, skupaj s tehtalnimi listi za pretekli mesec.</w:t>
      </w:r>
    </w:p>
    <w:p w:rsidR="005E4A5D" w:rsidRPr="00A940D8" w:rsidRDefault="005E4A5D" w:rsidP="005E4A5D">
      <w:pPr>
        <w:rPr>
          <w:rFonts w:ascii="Verdana" w:hAnsi="Verdana" w:cs="Arial"/>
          <w:sz w:val="20"/>
          <w:szCs w:val="20"/>
        </w:rPr>
      </w:pPr>
    </w:p>
    <w:p w:rsidR="005E4A5D" w:rsidRPr="00A940D8" w:rsidRDefault="005E4A5D" w:rsidP="005E4A5D">
      <w:pPr>
        <w:rPr>
          <w:rFonts w:ascii="Times New Roman" w:hAnsi="Times New Roman"/>
          <w:b/>
        </w:rPr>
      </w:pPr>
      <w:r w:rsidRPr="00A940D8">
        <w:rPr>
          <w:rFonts w:ascii="Times New Roman" w:hAnsi="Times New Roman"/>
          <w:b/>
        </w:rPr>
        <w:t>OBVEZNOSTI NAROČNIKA</w:t>
      </w:r>
    </w:p>
    <w:p w:rsidR="005E4A5D" w:rsidRPr="00A940D8" w:rsidRDefault="005E4A5D" w:rsidP="005E4A5D">
      <w:pPr>
        <w:jc w:val="both"/>
        <w:rPr>
          <w:rFonts w:ascii="Times New Roman" w:hAnsi="Times New Roman"/>
        </w:rPr>
      </w:pPr>
      <w:r w:rsidRPr="00A940D8">
        <w:rPr>
          <w:rFonts w:ascii="Times New Roman" w:hAnsi="Times New Roman"/>
        </w:rPr>
        <w:t>Naročnik se zavezuje da bo:</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zagotovil dostop do odjemnih mest;</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izvajalca sproti obveščal o predvidenih količinah odpadkov;</w:t>
      </w:r>
    </w:p>
    <w:p w:rsidR="005E4A5D" w:rsidRPr="00A940D8" w:rsidRDefault="005E4A5D" w:rsidP="005E4A5D">
      <w:pPr>
        <w:numPr>
          <w:ilvl w:val="0"/>
          <w:numId w:val="25"/>
        </w:numPr>
        <w:jc w:val="both"/>
        <w:rPr>
          <w:rFonts w:ascii="Times New Roman" w:hAnsi="Times New Roman"/>
        </w:rPr>
      </w:pPr>
      <w:r w:rsidRPr="00A940D8">
        <w:rPr>
          <w:rFonts w:ascii="Times New Roman" w:hAnsi="Times New Roman"/>
        </w:rPr>
        <w:t>zagotovil izvajalcu potrebne podatke za obračun storitev.</w:t>
      </w:r>
    </w:p>
    <w:p w:rsidR="005E4A5D" w:rsidRPr="00A940D8" w:rsidRDefault="005E4A5D" w:rsidP="005E4A5D">
      <w:pPr>
        <w:rPr>
          <w:rFonts w:ascii="Verdana" w:hAnsi="Verdana" w:cs="Arial"/>
          <w:sz w:val="20"/>
          <w:szCs w:val="20"/>
        </w:rPr>
      </w:pPr>
    </w:p>
    <w:p w:rsidR="005E4A5D" w:rsidRPr="00A940D8" w:rsidRDefault="005E4A5D" w:rsidP="005E4A5D">
      <w:pPr>
        <w:rPr>
          <w:rFonts w:ascii="Times New Roman" w:hAnsi="Times New Roman"/>
          <w:b/>
        </w:rPr>
      </w:pPr>
      <w:r w:rsidRPr="00A940D8">
        <w:rPr>
          <w:rFonts w:ascii="Times New Roman" w:hAnsi="Times New Roman"/>
          <w:b/>
        </w:rPr>
        <w:t>PREDVIDENE KOLIČINE ODPADKOV</w:t>
      </w:r>
    </w:p>
    <w:p w:rsidR="005E4A5D" w:rsidRPr="00A940D8" w:rsidRDefault="005E4A5D" w:rsidP="005E4A5D">
      <w:pPr>
        <w:jc w:val="both"/>
        <w:rPr>
          <w:rFonts w:ascii="Times New Roman" w:hAnsi="Times New Roman"/>
        </w:rPr>
      </w:pPr>
      <w:r w:rsidRPr="00A940D8">
        <w:rPr>
          <w:rFonts w:ascii="Times New Roman" w:hAnsi="Times New Roman"/>
        </w:rPr>
        <w:t>Količine odpadkov:</w:t>
      </w:r>
    </w:p>
    <w:tbl>
      <w:tblPr>
        <w:tblW w:w="9374"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387"/>
        <w:gridCol w:w="1134"/>
        <w:gridCol w:w="1134"/>
      </w:tblGrid>
      <w:tr w:rsidR="005E4A5D" w:rsidRPr="00A940D8" w:rsidTr="00A14F7E">
        <w:trPr>
          <w:trHeight w:val="672"/>
        </w:trPr>
        <w:tc>
          <w:tcPr>
            <w:tcW w:w="1719" w:type="dxa"/>
            <w:shd w:val="clear" w:color="auto" w:fill="D9D9D9"/>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Koda odpadka</w:t>
            </w:r>
          </w:p>
        </w:tc>
        <w:tc>
          <w:tcPr>
            <w:tcW w:w="5387" w:type="dxa"/>
            <w:shd w:val="clear" w:color="auto" w:fill="D9D9D9"/>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Pr>
                <w:rFonts w:ascii="Times New Roman" w:hAnsi="Times New Roman"/>
                <w:b/>
                <w:color w:val="000000"/>
                <w:sz w:val="22"/>
              </w:rPr>
              <w:t>VRSTA ODPADKA</w:t>
            </w:r>
          </w:p>
        </w:tc>
        <w:tc>
          <w:tcPr>
            <w:tcW w:w="1134" w:type="dxa"/>
            <w:shd w:val="clear" w:color="auto" w:fill="D9D9D9"/>
            <w:tcMar>
              <w:top w:w="0" w:type="dxa"/>
              <w:left w:w="70" w:type="dxa"/>
              <w:bottom w:w="0" w:type="dxa"/>
              <w:right w:w="70" w:type="dxa"/>
            </w:tcMar>
            <w:vAlign w:val="bottom"/>
            <w:hideMark/>
          </w:tcPr>
          <w:p w:rsidR="005E4A5D" w:rsidRPr="00A940D8" w:rsidRDefault="005E4A5D" w:rsidP="00A14F7E">
            <w:pPr>
              <w:jc w:val="center"/>
              <w:rPr>
                <w:rFonts w:ascii="Times New Roman" w:eastAsia="Calibri" w:hAnsi="Times New Roman"/>
                <w:b/>
                <w:sz w:val="22"/>
                <w:szCs w:val="22"/>
              </w:rPr>
            </w:pPr>
            <w:r w:rsidRPr="00A940D8">
              <w:rPr>
                <w:rFonts w:ascii="Times New Roman" w:hAnsi="Times New Roman"/>
                <w:b/>
                <w:color w:val="000000"/>
                <w:sz w:val="22"/>
              </w:rPr>
              <w:t>leto 201</w:t>
            </w:r>
            <w:r>
              <w:rPr>
                <w:rFonts w:ascii="Times New Roman" w:hAnsi="Times New Roman"/>
                <w:b/>
                <w:color w:val="000000"/>
                <w:sz w:val="22"/>
              </w:rPr>
              <w:t>9</w:t>
            </w:r>
          </w:p>
        </w:tc>
        <w:tc>
          <w:tcPr>
            <w:tcW w:w="1134" w:type="dxa"/>
            <w:shd w:val="clear" w:color="auto" w:fill="D9D9D9"/>
            <w:vAlign w:val="bottom"/>
          </w:tcPr>
          <w:p w:rsidR="005E4A5D" w:rsidRPr="00A940D8" w:rsidRDefault="005E4A5D" w:rsidP="00A14F7E">
            <w:pPr>
              <w:jc w:val="center"/>
              <w:rPr>
                <w:rFonts w:ascii="Times New Roman" w:hAnsi="Times New Roman"/>
                <w:b/>
                <w:color w:val="000000"/>
                <w:sz w:val="22"/>
              </w:rPr>
            </w:pPr>
            <w:r>
              <w:rPr>
                <w:rFonts w:ascii="Times New Roman" w:hAnsi="Times New Roman"/>
                <w:b/>
                <w:color w:val="000000"/>
                <w:sz w:val="22"/>
              </w:rPr>
              <w:t>leto 2020</w:t>
            </w:r>
          </w:p>
        </w:tc>
      </w:tr>
      <w:tr w:rsidR="005E4A5D" w:rsidRPr="00A940D8" w:rsidTr="00A14F7E">
        <w:trPr>
          <w:trHeight w:val="337"/>
        </w:trPr>
        <w:tc>
          <w:tcPr>
            <w:tcW w:w="1719" w:type="dxa"/>
            <w:shd w:val="clear" w:color="auto" w:fill="auto"/>
            <w:noWrap/>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b/>
                <w:sz w:val="22"/>
                <w:szCs w:val="22"/>
              </w:rPr>
            </w:pPr>
            <w:r w:rsidRPr="00A940D8">
              <w:rPr>
                <w:rFonts w:ascii="Times New Roman" w:hAnsi="Times New Roman"/>
                <w:b/>
                <w:color w:val="000000"/>
                <w:sz w:val="22"/>
              </w:rPr>
              <w:t>18 01 04</w:t>
            </w:r>
          </w:p>
        </w:tc>
        <w:tc>
          <w:tcPr>
            <w:tcW w:w="5387" w:type="dxa"/>
            <w:shd w:val="clear" w:color="auto" w:fill="auto"/>
            <w:tcMar>
              <w:top w:w="0" w:type="dxa"/>
              <w:left w:w="70" w:type="dxa"/>
              <w:bottom w:w="0" w:type="dxa"/>
              <w:right w:w="70" w:type="dxa"/>
            </w:tcMar>
            <w:vAlign w:val="bottom"/>
            <w:hideMark/>
          </w:tcPr>
          <w:p w:rsidR="005E4A5D" w:rsidRPr="00A940D8" w:rsidRDefault="005E4A5D" w:rsidP="00A14F7E">
            <w:pPr>
              <w:rPr>
                <w:rFonts w:ascii="Times New Roman" w:eastAsia="Calibri" w:hAnsi="Times New Roman"/>
                <w:sz w:val="22"/>
                <w:szCs w:val="22"/>
              </w:rPr>
            </w:pPr>
            <w:r w:rsidRPr="00EB4866">
              <w:rPr>
                <w:rFonts w:ascii="Times New Roman" w:hAnsi="Times New Roman"/>
                <w:bCs/>
                <w:color w:val="000000"/>
                <w:sz w:val="22"/>
              </w:rPr>
              <w:t>Odpadki, ki z vidika preprečevanja okužbe ne zahtevajo posebnega ravnanja pri zbiranju in odstranjevanju</w:t>
            </w:r>
          </w:p>
        </w:tc>
        <w:tc>
          <w:tcPr>
            <w:tcW w:w="1134" w:type="dxa"/>
            <w:shd w:val="clear" w:color="auto" w:fill="auto"/>
            <w:noWrap/>
            <w:tcMar>
              <w:top w:w="0" w:type="dxa"/>
              <w:left w:w="70" w:type="dxa"/>
              <w:bottom w:w="0" w:type="dxa"/>
              <w:right w:w="70" w:type="dxa"/>
            </w:tcMar>
            <w:vAlign w:val="bottom"/>
          </w:tcPr>
          <w:p w:rsidR="005E4A5D" w:rsidRPr="00A940D8" w:rsidRDefault="005E4A5D" w:rsidP="00A14F7E">
            <w:pPr>
              <w:jc w:val="center"/>
              <w:rPr>
                <w:rFonts w:ascii="Times New Roman" w:hAnsi="Times New Roman"/>
                <w:bCs/>
                <w:color w:val="000000"/>
                <w:sz w:val="22"/>
              </w:rPr>
            </w:pPr>
            <w:r>
              <w:rPr>
                <w:rFonts w:ascii="Times New Roman" w:hAnsi="Times New Roman"/>
                <w:bCs/>
                <w:color w:val="000000"/>
                <w:sz w:val="22"/>
              </w:rPr>
              <w:t>104.000 kg</w:t>
            </w:r>
          </w:p>
        </w:tc>
        <w:tc>
          <w:tcPr>
            <w:tcW w:w="1134" w:type="dxa"/>
            <w:vAlign w:val="bottom"/>
          </w:tcPr>
          <w:p w:rsidR="005E4A5D" w:rsidRPr="00A940D8" w:rsidRDefault="005E4A5D" w:rsidP="00A14F7E">
            <w:pPr>
              <w:jc w:val="center"/>
              <w:rPr>
                <w:rFonts w:ascii="Times New Roman" w:hAnsi="Times New Roman"/>
                <w:bCs/>
                <w:color w:val="000000"/>
                <w:sz w:val="22"/>
              </w:rPr>
            </w:pPr>
            <w:r>
              <w:rPr>
                <w:rFonts w:ascii="Times New Roman" w:hAnsi="Times New Roman"/>
                <w:bCs/>
                <w:color w:val="000000"/>
                <w:sz w:val="22"/>
              </w:rPr>
              <w:t>94.000 kg</w:t>
            </w:r>
          </w:p>
        </w:tc>
      </w:tr>
    </w:tbl>
    <w:p w:rsidR="0037315E" w:rsidRPr="00A940D8" w:rsidRDefault="0037315E"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Predvide</w:t>
      </w:r>
      <w:r w:rsidR="0037315E">
        <w:rPr>
          <w:rFonts w:ascii="Times New Roman" w:hAnsi="Times New Roman"/>
        </w:rPr>
        <w:t>vamo, da se količine v letu 2022</w:t>
      </w:r>
      <w:r w:rsidRPr="00A940D8">
        <w:rPr>
          <w:rFonts w:ascii="Times New Roman" w:hAnsi="Times New Roman"/>
        </w:rPr>
        <w:t xml:space="preserve"> ne bodo bistveno spremenile.</w:t>
      </w:r>
    </w:p>
    <w:p w:rsidR="00A940D8" w:rsidRPr="00A940D8" w:rsidRDefault="00A940D8" w:rsidP="00A940D8">
      <w:pPr>
        <w:jc w:val="both"/>
        <w:rPr>
          <w:rFonts w:ascii="Times New Roman" w:hAnsi="Times New Roman"/>
        </w:rPr>
      </w:pPr>
    </w:p>
    <w:p w:rsidR="005E4A5D" w:rsidRPr="00323B14" w:rsidRDefault="005E4A5D" w:rsidP="005E4A5D">
      <w:pPr>
        <w:jc w:val="both"/>
        <w:rPr>
          <w:rFonts w:ascii="Times New Roman" w:hAnsi="Times New Roman"/>
        </w:rPr>
      </w:pPr>
      <w:r w:rsidRPr="00A940D8">
        <w:rPr>
          <w:rFonts w:ascii="Times New Roman" w:hAnsi="Times New Roman"/>
        </w:rPr>
        <w:t>Odpadke zbiramo v zabojniku z batno stiskalnico (zaprta potisna batna stiskalnica z vlečno kljuko - abrol, volumna 15m</w:t>
      </w:r>
      <w:r w:rsidRPr="00A940D8">
        <w:rPr>
          <w:rFonts w:ascii="Times New Roman" w:hAnsi="Times New Roman"/>
          <w:vertAlign w:val="superscript"/>
        </w:rPr>
        <w:t>3</w:t>
      </w:r>
      <w:r>
        <w:rPr>
          <w:rFonts w:ascii="Times New Roman" w:hAnsi="Times New Roman"/>
        </w:rPr>
        <w:t xml:space="preserve">). </w:t>
      </w:r>
      <w:r w:rsidRPr="00A940D8">
        <w:rPr>
          <w:rFonts w:ascii="Times New Roman" w:hAnsi="Times New Roman"/>
        </w:rPr>
        <w:t>Prevzeti kontejner (stiskalnico) mora ponudnik vrniti naročniku najkasneje v roku štirih (4) ur od prevzema.</w:t>
      </w:r>
    </w:p>
    <w:p w:rsidR="00A940D8" w:rsidRPr="00A940D8" w:rsidRDefault="00A940D8" w:rsidP="00A940D8">
      <w:pPr>
        <w:jc w:val="both"/>
        <w:rPr>
          <w:rFonts w:cs="Arial"/>
          <w:color w:val="FF0000"/>
        </w:rPr>
      </w:pPr>
    </w:p>
    <w:p w:rsidR="00A940D8" w:rsidRPr="00B34CC4" w:rsidRDefault="00A940D8" w:rsidP="00A940D8">
      <w:pPr>
        <w:rPr>
          <w:rFonts w:ascii="Times New Roman" w:hAnsi="Times New Roman"/>
        </w:rPr>
      </w:pPr>
      <w:r w:rsidRPr="00B34CC4">
        <w:rPr>
          <w:rFonts w:ascii="Times New Roman" w:hAnsi="Times New Roman"/>
        </w:rPr>
        <w:t>OBRAČUN</w:t>
      </w:r>
    </w:p>
    <w:p w:rsidR="00A940D8" w:rsidRPr="00A940D8" w:rsidRDefault="00A940D8" w:rsidP="00A940D8">
      <w:pPr>
        <w:jc w:val="both"/>
        <w:rPr>
          <w:rFonts w:ascii="Times New Roman" w:hAnsi="Times New Roman"/>
        </w:rPr>
      </w:pPr>
      <w:r w:rsidRPr="00A940D8">
        <w:rPr>
          <w:rFonts w:ascii="Times New Roman" w:hAnsi="Times New Roman"/>
        </w:rPr>
        <w:t xml:space="preserve">Mesečni obračun se izvede po dejansko prevzetih količinah </w:t>
      </w:r>
      <w:bookmarkStart w:id="91" w:name="_GoBack"/>
      <w:r w:rsidR="00C00B5B">
        <w:rPr>
          <w:rFonts w:ascii="Times New Roman" w:hAnsi="Times New Roman"/>
        </w:rPr>
        <w:t>odpadka</w:t>
      </w:r>
      <w:bookmarkEnd w:id="91"/>
      <w:r w:rsidRPr="00A940D8">
        <w:rPr>
          <w:rFonts w:ascii="Times New Roman" w:hAnsi="Times New Roman"/>
        </w:rPr>
        <w:t xml:space="preserve"> (18 01 04). Obvezna priloga je tehtalni list in izpis evidenčnega lista iz IS-odpadki.</w:t>
      </w:r>
    </w:p>
    <w:p w:rsidR="00662887" w:rsidRDefault="00662887" w:rsidP="00A940D8">
      <w:pPr>
        <w:jc w:val="both"/>
        <w:rPr>
          <w:rFonts w:ascii="Times New Roman" w:hAnsi="Times New Roman"/>
        </w:rPr>
      </w:pPr>
    </w:p>
    <w:p w:rsidR="00A14F7E" w:rsidRPr="00A940D8" w:rsidRDefault="00A14F7E" w:rsidP="00A940D8">
      <w:pPr>
        <w:jc w:val="both"/>
        <w:rPr>
          <w:rFonts w:ascii="Times New Roman" w:hAnsi="Times New Roman"/>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5023D3">
      <w:pPr>
        <w:ind w:right="-32"/>
        <w:rPr>
          <w:rFonts w:ascii="Times New Roman" w:hAnsi="Times New Roman"/>
          <w:b/>
          <w:bCs/>
        </w:rPr>
      </w:pPr>
    </w:p>
    <w:p w:rsidR="00A940D8" w:rsidRPr="00A940D8" w:rsidRDefault="00A940D8" w:rsidP="005023D3">
      <w:pPr>
        <w:widowControl w:val="0"/>
        <w:jc w:val="center"/>
        <w:rPr>
          <w:rFonts w:ascii="Times New Roman" w:hAnsi="Times New Roman"/>
          <w:b/>
          <w:bCs/>
        </w:rPr>
      </w:pPr>
      <w:r w:rsidRPr="00A940D8">
        <w:rPr>
          <w:rFonts w:ascii="Times New Roman" w:hAnsi="Times New Roman"/>
          <w:b/>
          <w:bCs/>
        </w:rPr>
        <w:t>PODATKI O PONUDNIKU</w:t>
      </w:r>
    </w:p>
    <w:p w:rsidR="00A940D8" w:rsidRPr="00A940D8" w:rsidRDefault="00A940D8" w:rsidP="00A940D8">
      <w:pPr>
        <w:ind w:right="-32"/>
        <w:jc w:val="center"/>
        <w:rPr>
          <w:rFonts w:ascii="Times New Roman" w:hAnsi="Times New Roman"/>
          <w:b/>
          <w:bCs/>
        </w:rPr>
      </w:pPr>
      <w:r w:rsidRPr="00A940D8">
        <w:rPr>
          <w:rFonts w:ascii="Times New Roman" w:hAnsi="Times New Roman"/>
          <w:b/>
          <w:bCs/>
        </w:rPr>
        <w:t>»</w:t>
      </w:r>
      <w:r w:rsidRPr="00A940D8">
        <w:rPr>
          <w:rFonts w:ascii="Times New Roman" w:hAnsi="Times New Roman"/>
          <w:b/>
        </w:rPr>
        <w:t>Oddaja odpadkov</w:t>
      </w:r>
      <w:r w:rsidRPr="00A940D8">
        <w:rPr>
          <w:rFonts w:ascii="Times New Roman" w:hAnsi="Times New Roman"/>
          <w:b/>
          <w:bCs/>
        </w:rPr>
        <w:t>«</w:t>
      </w:r>
    </w:p>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jc w:val="both"/>
        <w:rPr>
          <w:rFonts w:ascii="Times New Roman" w:hAnsi="Times New Roman"/>
        </w:rPr>
      </w:pPr>
      <w:r w:rsidRPr="00A940D8">
        <w:rPr>
          <w:rFonts w:ascii="Times New Roman" w:hAnsi="Times New Roman"/>
        </w:rPr>
        <w:t>PONUDNIK OZ. POSLOVODEČI (v primeru skupne izvedbe naročila)</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A940D8" w:rsidRPr="00A940D8" w:rsidTr="00847780">
        <w:trPr>
          <w:cantSplit/>
          <w:trHeight w:hRule="exact" w:val="480"/>
        </w:trPr>
        <w:tc>
          <w:tcPr>
            <w:tcW w:w="3331" w:type="dxa"/>
            <w:tcBorders>
              <w:top w:val="single" w:sz="24" w:space="0" w:color="auto"/>
            </w:tcBorders>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Naziv </w:t>
            </w:r>
          </w:p>
        </w:tc>
        <w:tc>
          <w:tcPr>
            <w:tcW w:w="5811" w:type="dxa"/>
            <w:tcBorders>
              <w:top w:val="single" w:sz="24" w:space="0" w:color="auto"/>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Naslov in sedež </w:t>
            </w:r>
          </w:p>
        </w:tc>
        <w:tc>
          <w:tcPr>
            <w:tcW w:w="5811" w:type="dxa"/>
            <w:tcBorders>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649"/>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Odgovorna oseba </w:t>
            </w:r>
          </w:p>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(podpisnik pogodbe)</w:t>
            </w:r>
          </w:p>
        </w:tc>
        <w:tc>
          <w:tcPr>
            <w:tcW w:w="5811" w:type="dxa"/>
            <w:tcBorders>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Kontaktna oseba za JN</w:t>
            </w:r>
          </w:p>
        </w:tc>
        <w:tc>
          <w:tcPr>
            <w:tcW w:w="5811" w:type="dxa"/>
            <w:tcBorders>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Telefon/fax</w:t>
            </w:r>
          </w:p>
        </w:tc>
        <w:tc>
          <w:tcPr>
            <w:tcW w:w="5811" w:type="dxa"/>
            <w:tcBorders>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E-naslov kontaktne osebe</w:t>
            </w:r>
          </w:p>
        </w:tc>
        <w:tc>
          <w:tcPr>
            <w:tcW w:w="5811" w:type="dxa"/>
            <w:tcBorders>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lastRenderedPageBreak/>
              <w:t xml:space="preserve">  Transakcijski račun in banka</w:t>
            </w:r>
          </w:p>
        </w:tc>
        <w:tc>
          <w:tcPr>
            <w:tcW w:w="5811" w:type="dxa"/>
            <w:tcBorders>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Matična številka </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tc>
        <w:tc>
          <w:tcPr>
            <w:tcW w:w="5811" w:type="dxa"/>
            <w:tcBorders>
              <w:left w:val="nil"/>
            </w:tcBorders>
          </w:tcPr>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Davčna številka (ID)</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tc>
        <w:tc>
          <w:tcPr>
            <w:tcW w:w="5811" w:type="dxa"/>
            <w:tcBorders>
              <w:left w:val="nil"/>
            </w:tcBorders>
          </w:tcPr>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tc>
      </w:tr>
      <w:tr w:rsidR="00A940D8" w:rsidRPr="00A940D8" w:rsidTr="00847780">
        <w:trPr>
          <w:cantSplit/>
          <w:trHeight w:hRule="exact" w:val="480"/>
        </w:trPr>
        <w:tc>
          <w:tcPr>
            <w:tcW w:w="3331" w:type="dxa"/>
          </w:tcPr>
          <w:p w:rsidR="00A940D8" w:rsidRPr="00A940D8" w:rsidRDefault="00A940D8" w:rsidP="00A940D8">
            <w:pPr>
              <w:widowControl w:val="0"/>
              <w:jc w:val="both"/>
              <w:rPr>
                <w:rFonts w:ascii="Times New Roman" w:hAnsi="Times New Roman"/>
              </w:rPr>
            </w:pPr>
            <w:r w:rsidRPr="00A940D8">
              <w:rPr>
                <w:rFonts w:ascii="Times New Roman" w:hAnsi="Times New Roman"/>
              </w:rPr>
              <w:t xml:space="preserve">  Številka vpisa v sodni register</w:t>
            </w:r>
          </w:p>
        </w:tc>
        <w:tc>
          <w:tcPr>
            <w:tcW w:w="5811" w:type="dxa"/>
            <w:tcBorders>
              <w:left w:val="nil"/>
            </w:tcBorders>
          </w:tcPr>
          <w:p w:rsidR="00A940D8" w:rsidRPr="00A940D8" w:rsidRDefault="00A940D8" w:rsidP="00A940D8">
            <w:pPr>
              <w:widowControl w:val="0"/>
              <w:jc w:val="both"/>
              <w:rPr>
                <w:rFonts w:ascii="Times New Roman" w:hAnsi="Times New Roman"/>
              </w:rPr>
            </w:pPr>
          </w:p>
        </w:tc>
      </w:tr>
    </w:tbl>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Pri izvedbi javnega naročila bodo sodelovali:</w:t>
      </w:r>
    </w:p>
    <w:p w:rsidR="00A940D8" w:rsidRPr="00A940D8" w:rsidRDefault="00A940D8" w:rsidP="00A940D8">
      <w:pPr>
        <w:widowControl w:val="0"/>
        <w:jc w:val="both"/>
        <w:rPr>
          <w:rFonts w:ascii="Times New Roman" w:hAnsi="Times New Roman"/>
        </w:rPr>
      </w:pPr>
    </w:p>
    <w:p w:rsidR="00A940D8" w:rsidRPr="005023D3" w:rsidRDefault="00A940D8" w:rsidP="00A940D8">
      <w:pPr>
        <w:widowControl w:val="0"/>
        <w:numPr>
          <w:ilvl w:val="0"/>
          <w:numId w:val="7"/>
        </w:numPr>
        <w:jc w:val="both"/>
        <w:rPr>
          <w:rFonts w:ascii="Times New Roman" w:hAnsi="Times New Roman"/>
          <w:b/>
          <w:bCs/>
        </w:rPr>
      </w:pPr>
      <w:r w:rsidRPr="00A940D8">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A940D8" w:rsidRPr="00A940D8" w:rsidTr="00847780">
        <w:tc>
          <w:tcPr>
            <w:tcW w:w="3896" w:type="dxa"/>
            <w:tcBorders>
              <w:top w:val="single" w:sz="24" w:space="0" w:color="auto"/>
              <w:bottom w:val="single" w:sz="12" w:space="0" w:color="auto"/>
            </w:tcBorders>
            <w:shd w:val="clear" w:color="auto" w:fill="auto"/>
            <w:vAlign w:val="center"/>
          </w:tcPr>
          <w:p w:rsidR="00A940D8" w:rsidRPr="00A940D8" w:rsidRDefault="00A940D8" w:rsidP="00A940D8">
            <w:pPr>
              <w:widowControl w:val="0"/>
              <w:jc w:val="center"/>
              <w:rPr>
                <w:rFonts w:ascii="Times New Roman" w:hAnsi="Times New Roman"/>
                <w:b/>
              </w:rPr>
            </w:pPr>
            <w:r w:rsidRPr="00A940D8">
              <w:rPr>
                <w:rFonts w:ascii="Times New Roman" w:hAnsi="Times New Roman"/>
                <w:b/>
              </w:rPr>
              <w:t>Partner v skupni ponudbi</w:t>
            </w:r>
          </w:p>
          <w:p w:rsidR="00A940D8" w:rsidRPr="00A940D8" w:rsidRDefault="00A940D8" w:rsidP="00A940D8">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A940D8" w:rsidRPr="00A940D8" w:rsidRDefault="00A940D8" w:rsidP="00A940D8">
            <w:pPr>
              <w:widowControl w:val="0"/>
              <w:jc w:val="center"/>
              <w:rPr>
                <w:rFonts w:ascii="Times New Roman" w:hAnsi="Times New Roman"/>
                <w:b/>
              </w:rPr>
            </w:pPr>
            <w:r w:rsidRPr="00A940D8">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A940D8" w:rsidRPr="00A940D8" w:rsidRDefault="00A940D8" w:rsidP="00A940D8">
            <w:pPr>
              <w:widowControl w:val="0"/>
              <w:jc w:val="center"/>
              <w:rPr>
                <w:rFonts w:ascii="Times New Roman" w:hAnsi="Times New Roman"/>
                <w:b/>
              </w:rPr>
            </w:pPr>
            <w:r w:rsidRPr="00A940D8">
              <w:rPr>
                <w:rFonts w:ascii="Times New Roman" w:hAnsi="Times New Roman"/>
                <w:b/>
              </w:rPr>
              <w:t>Vrednost del, ki jih bodo izvajali  (v EUR)</w:t>
            </w:r>
          </w:p>
        </w:tc>
      </w:tr>
      <w:tr w:rsidR="00A940D8" w:rsidRPr="00A940D8" w:rsidTr="00847780">
        <w:trPr>
          <w:trHeight w:val="246"/>
        </w:trPr>
        <w:tc>
          <w:tcPr>
            <w:tcW w:w="3896" w:type="dxa"/>
            <w:tcBorders>
              <w:top w:val="single" w:sz="12" w:space="0" w:color="auto"/>
            </w:tcBorders>
          </w:tcPr>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tc>
        <w:tc>
          <w:tcPr>
            <w:tcW w:w="2693" w:type="dxa"/>
            <w:tcBorders>
              <w:top w:val="single" w:sz="12" w:space="0" w:color="auto"/>
            </w:tcBorders>
          </w:tcPr>
          <w:p w:rsidR="00A940D8" w:rsidRPr="00A940D8" w:rsidRDefault="00A940D8" w:rsidP="00A940D8">
            <w:pPr>
              <w:widowControl w:val="0"/>
              <w:jc w:val="both"/>
              <w:rPr>
                <w:rFonts w:ascii="Times New Roman" w:hAnsi="Times New Roman"/>
              </w:rPr>
            </w:pPr>
          </w:p>
        </w:tc>
        <w:tc>
          <w:tcPr>
            <w:tcW w:w="2621" w:type="dxa"/>
            <w:tcBorders>
              <w:top w:val="single" w:sz="12" w:space="0" w:color="auto"/>
            </w:tcBorders>
          </w:tcPr>
          <w:p w:rsidR="00A940D8" w:rsidRPr="00A940D8" w:rsidRDefault="00A940D8" w:rsidP="00A940D8">
            <w:pPr>
              <w:widowControl w:val="0"/>
              <w:jc w:val="both"/>
              <w:rPr>
                <w:rFonts w:ascii="Times New Roman" w:hAnsi="Times New Roman"/>
              </w:rPr>
            </w:pPr>
          </w:p>
        </w:tc>
      </w:tr>
      <w:tr w:rsidR="00A940D8" w:rsidRPr="00A940D8" w:rsidTr="00847780">
        <w:trPr>
          <w:trHeight w:val="396"/>
        </w:trPr>
        <w:tc>
          <w:tcPr>
            <w:tcW w:w="3896" w:type="dxa"/>
          </w:tcPr>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tc>
        <w:tc>
          <w:tcPr>
            <w:tcW w:w="2693" w:type="dxa"/>
          </w:tcPr>
          <w:p w:rsidR="00A940D8" w:rsidRPr="00A940D8" w:rsidRDefault="00A940D8" w:rsidP="00A940D8">
            <w:pPr>
              <w:widowControl w:val="0"/>
              <w:jc w:val="both"/>
              <w:rPr>
                <w:rFonts w:ascii="Times New Roman" w:hAnsi="Times New Roman"/>
              </w:rPr>
            </w:pPr>
          </w:p>
        </w:tc>
        <w:tc>
          <w:tcPr>
            <w:tcW w:w="2621" w:type="dxa"/>
          </w:tcPr>
          <w:p w:rsidR="00A940D8" w:rsidRPr="00A940D8" w:rsidRDefault="00A940D8" w:rsidP="00A940D8">
            <w:pPr>
              <w:widowControl w:val="0"/>
              <w:jc w:val="both"/>
              <w:rPr>
                <w:rFonts w:ascii="Times New Roman" w:hAnsi="Times New Roman"/>
              </w:rPr>
            </w:pPr>
          </w:p>
        </w:tc>
      </w:tr>
    </w:tbl>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numPr>
          <w:ilvl w:val="0"/>
          <w:numId w:val="7"/>
        </w:numPr>
        <w:jc w:val="both"/>
        <w:rPr>
          <w:rFonts w:ascii="Times New Roman" w:hAnsi="Times New Roman"/>
          <w:b/>
          <w:bCs/>
        </w:rPr>
      </w:pPr>
      <w:r w:rsidRPr="00A940D8">
        <w:rPr>
          <w:rFonts w:ascii="Times New Roman" w:hAnsi="Times New Roman"/>
          <w:b/>
          <w:bCs/>
        </w:rPr>
        <w:t>v primeru ponudbe s podizvajalci</w:t>
      </w:r>
    </w:p>
    <w:p w:rsidR="00A940D8" w:rsidRPr="00A940D8" w:rsidRDefault="00A940D8" w:rsidP="00A940D8">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A940D8" w:rsidRPr="00A940D8" w:rsidTr="00847780">
        <w:tc>
          <w:tcPr>
            <w:tcW w:w="3896" w:type="dxa"/>
            <w:tcBorders>
              <w:top w:val="single" w:sz="24" w:space="0" w:color="auto"/>
              <w:bottom w:val="single" w:sz="12" w:space="0" w:color="auto"/>
            </w:tcBorders>
            <w:shd w:val="clear" w:color="auto" w:fill="auto"/>
            <w:vAlign w:val="center"/>
          </w:tcPr>
          <w:p w:rsidR="00A940D8" w:rsidRPr="00A940D8" w:rsidRDefault="00A940D8" w:rsidP="00A940D8">
            <w:pPr>
              <w:widowControl w:val="0"/>
              <w:jc w:val="center"/>
              <w:rPr>
                <w:rFonts w:ascii="Times New Roman" w:hAnsi="Times New Roman"/>
                <w:b/>
              </w:rPr>
            </w:pPr>
            <w:r w:rsidRPr="00A940D8">
              <w:rPr>
                <w:rFonts w:ascii="Times New Roman" w:hAnsi="Times New Roman"/>
                <w:b/>
              </w:rPr>
              <w:t>Podizvajalec</w:t>
            </w:r>
          </w:p>
          <w:p w:rsidR="00A940D8" w:rsidRPr="00A940D8" w:rsidRDefault="00A940D8" w:rsidP="00A940D8">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A940D8" w:rsidRPr="00A940D8" w:rsidRDefault="00A940D8" w:rsidP="00A940D8">
            <w:pPr>
              <w:widowControl w:val="0"/>
              <w:jc w:val="center"/>
              <w:rPr>
                <w:rFonts w:ascii="Times New Roman" w:hAnsi="Times New Roman"/>
                <w:b/>
              </w:rPr>
            </w:pPr>
            <w:r w:rsidRPr="00A940D8">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A940D8" w:rsidRPr="00A940D8" w:rsidRDefault="00A940D8" w:rsidP="00A940D8">
            <w:pPr>
              <w:widowControl w:val="0"/>
              <w:jc w:val="center"/>
              <w:rPr>
                <w:rFonts w:ascii="Times New Roman" w:hAnsi="Times New Roman"/>
                <w:b/>
              </w:rPr>
            </w:pPr>
            <w:r w:rsidRPr="00A940D8">
              <w:rPr>
                <w:rFonts w:ascii="Times New Roman" w:hAnsi="Times New Roman"/>
                <w:b/>
              </w:rPr>
              <w:t>Vrednost del, ki jih bodo izvajali  (v EUR)</w:t>
            </w:r>
          </w:p>
        </w:tc>
      </w:tr>
      <w:tr w:rsidR="00A940D8" w:rsidRPr="00A940D8" w:rsidTr="00847780">
        <w:tc>
          <w:tcPr>
            <w:tcW w:w="3896" w:type="dxa"/>
            <w:tcBorders>
              <w:top w:val="single" w:sz="12" w:space="0" w:color="auto"/>
            </w:tcBorders>
          </w:tcPr>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tc>
        <w:tc>
          <w:tcPr>
            <w:tcW w:w="2693" w:type="dxa"/>
            <w:tcBorders>
              <w:top w:val="single" w:sz="12" w:space="0" w:color="auto"/>
            </w:tcBorders>
          </w:tcPr>
          <w:p w:rsidR="00A940D8" w:rsidRPr="00A940D8" w:rsidRDefault="00A940D8" w:rsidP="00A940D8">
            <w:pPr>
              <w:widowControl w:val="0"/>
              <w:jc w:val="both"/>
              <w:rPr>
                <w:rFonts w:ascii="Times New Roman" w:hAnsi="Times New Roman"/>
              </w:rPr>
            </w:pPr>
          </w:p>
        </w:tc>
        <w:tc>
          <w:tcPr>
            <w:tcW w:w="2621" w:type="dxa"/>
            <w:tcBorders>
              <w:top w:val="single" w:sz="12" w:space="0" w:color="auto"/>
            </w:tcBorders>
          </w:tcPr>
          <w:p w:rsidR="00A940D8" w:rsidRPr="00A940D8" w:rsidRDefault="00A940D8" w:rsidP="00A940D8">
            <w:pPr>
              <w:widowControl w:val="0"/>
              <w:jc w:val="both"/>
              <w:rPr>
                <w:rFonts w:ascii="Times New Roman" w:hAnsi="Times New Roman"/>
              </w:rPr>
            </w:pPr>
          </w:p>
        </w:tc>
      </w:tr>
      <w:tr w:rsidR="00A940D8" w:rsidRPr="00A940D8" w:rsidTr="00847780">
        <w:tc>
          <w:tcPr>
            <w:tcW w:w="3896" w:type="dxa"/>
          </w:tcPr>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tc>
        <w:tc>
          <w:tcPr>
            <w:tcW w:w="2693" w:type="dxa"/>
          </w:tcPr>
          <w:p w:rsidR="00A940D8" w:rsidRPr="00A940D8" w:rsidRDefault="00A940D8" w:rsidP="00A940D8">
            <w:pPr>
              <w:widowControl w:val="0"/>
              <w:jc w:val="both"/>
              <w:rPr>
                <w:rFonts w:ascii="Times New Roman" w:hAnsi="Times New Roman"/>
              </w:rPr>
            </w:pPr>
          </w:p>
        </w:tc>
        <w:tc>
          <w:tcPr>
            <w:tcW w:w="2621" w:type="dxa"/>
          </w:tcPr>
          <w:p w:rsidR="00A940D8" w:rsidRPr="00A940D8" w:rsidRDefault="00A940D8" w:rsidP="00A940D8">
            <w:pPr>
              <w:widowControl w:val="0"/>
              <w:jc w:val="both"/>
              <w:rPr>
                <w:rFonts w:ascii="Times New Roman" w:hAnsi="Times New Roman"/>
              </w:rPr>
            </w:pPr>
          </w:p>
        </w:tc>
      </w:tr>
    </w:tbl>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Ponudnik je dolžan imenovati vse podizvajalce ali partnerje v skupni ponudbi, s katerimi bo izvajal predmetno javno naročilo in bodo vsi imenovani v pogodbi.</w:t>
      </w:r>
    </w:p>
    <w:p w:rsidR="00A940D8" w:rsidRPr="00A940D8" w:rsidRDefault="00A940D8" w:rsidP="00A940D8">
      <w:pPr>
        <w:widowControl w:val="0"/>
        <w:tabs>
          <w:tab w:val="left" w:pos="4395"/>
        </w:tabs>
        <w:jc w:val="both"/>
        <w:rPr>
          <w:rFonts w:ascii="Times New Roman" w:hAnsi="Times New Roman"/>
        </w:rPr>
      </w:pPr>
    </w:p>
    <w:p w:rsidR="00A940D8" w:rsidRPr="00A940D8" w:rsidRDefault="005023D3" w:rsidP="00A940D8">
      <w:pPr>
        <w:widowControl w:val="0"/>
        <w:tabs>
          <w:tab w:val="left" w:pos="4395"/>
        </w:tabs>
        <w:jc w:val="both"/>
        <w:rPr>
          <w:rFonts w:ascii="Times New Roman" w:hAnsi="Times New Roman"/>
        </w:rPr>
      </w:pPr>
      <w:r>
        <w:rPr>
          <w:rFonts w:ascii="Times New Roman" w:hAnsi="Times New Roman"/>
        </w:rPr>
        <w:t>Datum ter prii</w:t>
      </w:r>
      <w:r w:rsidR="00A940D8" w:rsidRPr="00A940D8">
        <w:rPr>
          <w:rFonts w:ascii="Times New Roman" w:hAnsi="Times New Roman"/>
        </w:rPr>
        <w:t>mek in ime odgovorne osebe:</w:t>
      </w:r>
    </w:p>
    <w:p w:rsidR="00A940D8" w:rsidRPr="00A940D8" w:rsidRDefault="00A940D8" w:rsidP="00A940D8">
      <w:pPr>
        <w:widowControl w:val="0"/>
        <w:jc w:val="both"/>
        <w:rPr>
          <w:rFonts w:ascii="Times New Roman" w:hAnsi="Times New Roman"/>
          <w:strike/>
        </w:rPr>
      </w:pPr>
    </w:p>
    <w:p w:rsidR="00A940D8" w:rsidRPr="00A940D8" w:rsidRDefault="00A940D8" w:rsidP="00A940D8">
      <w:pPr>
        <w:widowControl w:val="0"/>
        <w:jc w:val="both"/>
        <w:rPr>
          <w:rFonts w:ascii="Times New Roman" w:hAnsi="Times New Roman"/>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OBR- 2</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jc w:val="center"/>
        <w:rPr>
          <w:rFonts w:ascii="Times New Roman" w:hAnsi="Times New Roman"/>
          <w:b/>
          <w:bCs/>
        </w:rPr>
      </w:pPr>
    </w:p>
    <w:p w:rsidR="00A940D8" w:rsidRPr="00A940D8" w:rsidRDefault="00A940D8" w:rsidP="00A940D8">
      <w:pPr>
        <w:widowControl w:val="0"/>
        <w:jc w:val="center"/>
        <w:rPr>
          <w:rFonts w:ascii="Times New Roman" w:hAnsi="Times New Roman"/>
          <w:b/>
          <w:bCs/>
        </w:rPr>
      </w:pPr>
      <w:r w:rsidRPr="00A940D8">
        <w:rPr>
          <w:rFonts w:ascii="Times New Roman" w:hAnsi="Times New Roman"/>
          <w:b/>
          <w:bCs/>
        </w:rPr>
        <w:t>KROVNA IZJAVA PONUDNIKA</w:t>
      </w:r>
    </w:p>
    <w:p w:rsidR="00A940D8" w:rsidRPr="00A940D8" w:rsidRDefault="00A940D8" w:rsidP="00A940D8">
      <w:pPr>
        <w:widowControl w:val="0"/>
        <w:jc w:val="center"/>
        <w:rPr>
          <w:rFonts w:ascii="Times New Roman" w:hAnsi="Times New Roman"/>
          <w:b/>
          <w:bCs/>
        </w:rPr>
      </w:pPr>
    </w:p>
    <w:p w:rsidR="00A940D8" w:rsidRPr="00A940D8" w:rsidRDefault="00A940D8" w:rsidP="00A940D8">
      <w:pPr>
        <w:ind w:right="-32"/>
        <w:jc w:val="center"/>
        <w:rPr>
          <w:rFonts w:ascii="Times New Roman" w:hAnsi="Times New Roman"/>
          <w:b/>
          <w:bCs/>
        </w:rPr>
      </w:pPr>
      <w:r w:rsidRPr="00A940D8">
        <w:rPr>
          <w:rFonts w:ascii="Times New Roman" w:hAnsi="Times New Roman"/>
          <w:b/>
          <w:bCs/>
        </w:rPr>
        <w:t>»</w:t>
      </w:r>
      <w:r w:rsidRPr="00A940D8">
        <w:rPr>
          <w:rFonts w:ascii="Times New Roman" w:hAnsi="Times New Roman"/>
          <w:b/>
        </w:rPr>
        <w:t>Oddaja odpadkov</w:t>
      </w:r>
      <w:r w:rsidRPr="00A940D8">
        <w:rPr>
          <w:rFonts w:ascii="Times New Roman" w:hAnsi="Times New Roman"/>
          <w:b/>
          <w:bCs/>
        </w:rPr>
        <w:t>«</w:t>
      </w:r>
    </w:p>
    <w:p w:rsidR="00A940D8" w:rsidRPr="00A940D8" w:rsidRDefault="00A940D8" w:rsidP="00A940D8">
      <w:pPr>
        <w:widowControl w:val="0"/>
        <w:jc w:val="center"/>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jc w:val="both"/>
        <w:rPr>
          <w:rFonts w:ascii="Times New Roman" w:hAnsi="Times New Roman"/>
          <w:b/>
          <w:bCs/>
        </w:rPr>
      </w:pPr>
      <w:r w:rsidRPr="00A940D8">
        <w:rPr>
          <w:rFonts w:ascii="Times New Roman" w:hAnsi="Times New Roman"/>
          <w:b/>
          <w:bCs/>
        </w:rPr>
        <w:t>S polno odgovornostjo izjavljamo:</w:t>
      </w:r>
    </w:p>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jc w:val="both"/>
        <w:rPr>
          <w:rFonts w:ascii="Times New Roman" w:hAnsi="Times New Roman"/>
          <w:b/>
          <w:bCs/>
        </w:rPr>
      </w:pPr>
    </w:p>
    <w:p w:rsidR="00A940D8" w:rsidRPr="00A940D8" w:rsidRDefault="00A940D8" w:rsidP="00A940D8">
      <w:pPr>
        <w:widowControl w:val="0"/>
        <w:numPr>
          <w:ilvl w:val="0"/>
          <w:numId w:val="10"/>
        </w:numPr>
        <w:tabs>
          <w:tab w:val="num" w:pos="720"/>
        </w:tabs>
        <w:jc w:val="both"/>
        <w:rPr>
          <w:rFonts w:ascii="Times New Roman" w:hAnsi="Times New Roman"/>
        </w:rPr>
      </w:pPr>
      <w:r w:rsidRPr="00A940D8">
        <w:rPr>
          <w:rFonts w:ascii="Times New Roman" w:hAnsi="Times New Roman"/>
        </w:rPr>
        <w:t xml:space="preserve">da smo seznanjeni z vsebino razpisne dokumentacijo za dodelitev javnega naročila, v objavljenega na Portalu javnih naročil št. ……………, z dne </w:t>
      </w:r>
      <w:r w:rsidRPr="00A940D8">
        <w:rPr>
          <w:rFonts w:ascii="Times New Roman" w:hAnsi="Times New Roman"/>
        </w:rPr>
        <w:lastRenderedPageBreak/>
        <w:t>……………… in da z njo brez kakršnihkoli zadržkov v celoti soglašamo in sprejemamo vse zahteve iz te razpisne dokumentacije;</w:t>
      </w:r>
    </w:p>
    <w:p w:rsidR="00A940D8" w:rsidRPr="00A940D8" w:rsidRDefault="00A940D8" w:rsidP="00A940D8">
      <w:pPr>
        <w:widowControl w:val="0"/>
        <w:numPr>
          <w:ilvl w:val="0"/>
          <w:numId w:val="10"/>
        </w:numPr>
        <w:tabs>
          <w:tab w:val="num" w:pos="720"/>
        </w:tabs>
        <w:jc w:val="both"/>
        <w:rPr>
          <w:rFonts w:ascii="Times New Roman" w:hAnsi="Times New Roman"/>
        </w:rPr>
      </w:pPr>
      <w:r w:rsidRPr="00A940D8">
        <w:rPr>
          <w:rFonts w:ascii="Times New Roman" w:hAnsi="Times New Roman"/>
        </w:rPr>
        <w:t>vse navedbe, ki smo jih podali v ponudbi, ustrezajo dejanskemu stanju;</w:t>
      </w:r>
    </w:p>
    <w:p w:rsidR="00A940D8" w:rsidRPr="00A940D8" w:rsidRDefault="00A940D8" w:rsidP="00A940D8">
      <w:pPr>
        <w:widowControl w:val="0"/>
        <w:numPr>
          <w:ilvl w:val="0"/>
          <w:numId w:val="10"/>
        </w:numPr>
        <w:tabs>
          <w:tab w:val="num" w:pos="720"/>
        </w:tabs>
        <w:jc w:val="both"/>
        <w:rPr>
          <w:rFonts w:ascii="Times New Roman" w:hAnsi="Times New Roman"/>
        </w:rPr>
      </w:pPr>
      <w:r w:rsidRPr="00A940D8">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A940D8" w:rsidRPr="00A940D8" w:rsidRDefault="00A940D8" w:rsidP="00A940D8">
      <w:pPr>
        <w:widowControl w:val="0"/>
        <w:numPr>
          <w:ilvl w:val="0"/>
          <w:numId w:val="10"/>
        </w:numPr>
        <w:tabs>
          <w:tab w:val="num" w:pos="720"/>
        </w:tabs>
        <w:jc w:val="both"/>
        <w:rPr>
          <w:rFonts w:ascii="Times New Roman" w:hAnsi="Times New Roman"/>
        </w:rPr>
      </w:pPr>
      <w:r w:rsidRPr="00A940D8">
        <w:rPr>
          <w:rFonts w:ascii="Times New Roman" w:hAnsi="Times New Roman"/>
        </w:rPr>
        <w:t>da nam zakon ne prepoveduje skleniti pogodbe za izvedbo javnega naročila;</w:t>
      </w:r>
    </w:p>
    <w:p w:rsidR="00A940D8" w:rsidRPr="00A940D8" w:rsidRDefault="00A940D8" w:rsidP="00A940D8">
      <w:pPr>
        <w:widowControl w:val="0"/>
        <w:numPr>
          <w:ilvl w:val="0"/>
          <w:numId w:val="10"/>
        </w:numPr>
        <w:tabs>
          <w:tab w:val="num" w:pos="720"/>
        </w:tabs>
        <w:jc w:val="both"/>
        <w:rPr>
          <w:rFonts w:ascii="Times New Roman" w:hAnsi="Times New Roman"/>
        </w:rPr>
      </w:pPr>
      <w:r w:rsidRPr="00A940D8">
        <w:rPr>
          <w:rFonts w:ascii="Times New Roman" w:hAnsi="Times New Roman"/>
        </w:rPr>
        <w:t>da bomo glede na že sklenjene pogodbe, v primeru, da bomo izbrani, sposobni kvalitetno izvajati dela razpisanega javnega naročila;</w:t>
      </w:r>
    </w:p>
    <w:p w:rsidR="00A940D8" w:rsidRPr="00A940D8" w:rsidRDefault="00A940D8" w:rsidP="00A940D8">
      <w:pPr>
        <w:widowControl w:val="0"/>
        <w:numPr>
          <w:ilvl w:val="0"/>
          <w:numId w:val="10"/>
        </w:numPr>
        <w:tabs>
          <w:tab w:val="num" w:pos="720"/>
        </w:tabs>
        <w:jc w:val="both"/>
        <w:rPr>
          <w:rFonts w:ascii="Times New Roman" w:hAnsi="Times New Roman"/>
        </w:rPr>
      </w:pPr>
      <w:r w:rsidRPr="00A940D8">
        <w:rPr>
          <w:rFonts w:ascii="Times New Roman" w:hAnsi="Times New Roman"/>
        </w:rPr>
        <w:t>da so vsi podatki navedeni v naši ponudbi resnični in nezavajajoči.</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autoSpaceDE w:val="0"/>
        <w:autoSpaceDN w:val="0"/>
        <w:adjustRightInd w:val="0"/>
        <w:jc w:val="both"/>
        <w:rPr>
          <w:rFonts w:ascii="Times New Roman" w:hAnsi="Times New Roman"/>
        </w:rPr>
      </w:pPr>
      <w:r w:rsidRPr="00A940D8">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strike/>
        </w:rPr>
      </w:pPr>
    </w:p>
    <w:p w:rsidR="00A940D8" w:rsidRPr="00A940D8" w:rsidRDefault="00A940D8" w:rsidP="00A940D8">
      <w:pPr>
        <w:widowControl w:val="0"/>
        <w:jc w:val="both"/>
        <w:rPr>
          <w:rFonts w:ascii="Times New Roman" w:hAnsi="Times New Roman"/>
          <w:strike/>
        </w:rPr>
      </w:pPr>
    </w:p>
    <w:p w:rsidR="00A940D8" w:rsidRPr="00A940D8" w:rsidRDefault="00A940D8" w:rsidP="00A940D8">
      <w:pPr>
        <w:widowControl w:val="0"/>
        <w:jc w:val="both"/>
        <w:rPr>
          <w:rFonts w:ascii="Times New Roman" w:hAnsi="Times New Roman"/>
          <w:strike/>
        </w:rPr>
      </w:pPr>
    </w:p>
    <w:p w:rsidR="00A940D8" w:rsidRPr="00A940D8" w:rsidRDefault="00A940D8" w:rsidP="00A940D8">
      <w:pPr>
        <w:widowControl w:val="0"/>
        <w:jc w:val="both"/>
        <w:rPr>
          <w:rFonts w:ascii="Times New Roman" w:hAnsi="Times New Roman"/>
          <w:strike/>
        </w:rPr>
      </w:pPr>
    </w:p>
    <w:p w:rsidR="00A940D8" w:rsidRPr="00A940D8" w:rsidRDefault="00A940D8" w:rsidP="00A940D8">
      <w:pPr>
        <w:widowControl w:val="0"/>
        <w:tabs>
          <w:tab w:val="left" w:pos="4395"/>
        </w:tabs>
        <w:jc w:val="both"/>
        <w:rPr>
          <w:rFonts w:ascii="Times New Roman" w:hAnsi="Times New Roman"/>
        </w:rPr>
      </w:pPr>
      <w:r w:rsidRPr="00A940D8">
        <w:rPr>
          <w:rFonts w:ascii="Times New Roman" w:hAnsi="Times New Roman"/>
        </w:rPr>
        <w:t>Datum ter priimek in ime odgovorne osebe:</w:t>
      </w:r>
    </w:p>
    <w:p w:rsidR="00A940D8" w:rsidRPr="00A940D8" w:rsidRDefault="00A940D8" w:rsidP="00A940D8">
      <w:pPr>
        <w:widowControl w:val="0"/>
        <w:jc w:val="both"/>
        <w:rPr>
          <w:rFonts w:ascii="Times New Roman" w:hAnsi="Times New Roman"/>
          <w:strike/>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Default="00A940D8" w:rsidP="00A940D8">
      <w:pPr>
        <w:widowControl w:val="0"/>
        <w:jc w:val="both"/>
        <w:rPr>
          <w:rFonts w:ascii="Times New Roman" w:hAnsi="Times New Roman"/>
        </w:rPr>
      </w:pPr>
    </w:p>
    <w:p w:rsidR="003A7B41" w:rsidRDefault="003A7B41" w:rsidP="00A940D8">
      <w:pPr>
        <w:widowControl w:val="0"/>
        <w:jc w:val="both"/>
        <w:rPr>
          <w:rFonts w:ascii="Times New Roman" w:hAnsi="Times New Roman"/>
        </w:rPr>
      </w:pPr>
    </w:p>
    <w:p w:rsidR="003A7B41" w:rsidRPr="00A940D8" w:rsidRDefault="003A7B41"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both"/>
        <w:rPr>
          <w:rFonts w:ascii="Times New Roman" w:hAnsi="Times New Roman"/>
          <w:b/>
          <w:szCs w:val="20"/>
        </w:rPr>
      </w:pPr>
    </w:p>
    <w:p w:rsidR="00A940D8" w:rsidRPr="00A940D8" w:rsidRDefault="00A940D8" w:rsidP="00A940D8">
      <w:pPr>
        <w:jc w:val="center"/>
        <w:rPr>
          <w:rFonts w:ascii="Times New Roman" w:hAnsi="Times New Roman"/>
          <w:b/>
          <w:szCs w:val="20"/>
        </w:rPr>
      </w:pPr>
      <w:r w:rsidRPr="00A940D8">
        <w:rPr>
          <w:rFonts w:ascii="Times New Roman" w:hAnsi="Times New Roman"/>
          <w:b/>
          <w:szCs w:val="20"/>
        </w:rPr>
        <w:t>Predračun št.: ______________</w:t>
      </w:r>
    </w:p>
    <w:p w:rsidR="00A940D8" w:rsidRPr="00A940D8" w:rsidRDefault="00A940D8" w:rsidP="00A940D8">
      <w:pPr>
        <w:jc w:val="both"/>
        <w:rPr>
          <w:rFonts w:ascii="Times New Roman" w:hAnsi="Times New Roman"/>
          <w:b/>
        </w:rPr>
      </w:pPr>
    </w:p>
    <w:p w:rsidR="00A940D8" w:rsidRPr="00A940D8" w:rsidRDefault="00A940D8" w:rsidP="00A940D8">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r w:rsidRPr="00A940D8">
        <w:rPr>
          <w:rFonts w:ascii="Times New Roman" w:hAnsi="Times New Roman"/>
          <w:b/>
        </w:rPr>
        <w:lastRenderedPageBreak/>
        <w:t>PONUDNIK:</w:t>
      </w:r>
    </w:p>
    <w:p w:rsidR="00A940D8" w:rsidRPr="00A940D8" w:rsidRDefault="00A940D8" w:rsidP="00A940D8">
      <w:pPr>
        <w:pBdr>
          <w:bottom w:val="single" w:sz="6" w:space="1" w:color="auto"/>
        </w:pBdr>
        <w:rPr>
          <w:rFonts w:ascii="Times New Roman" w:hAnsi="Times New Roman"/>
        </w:rPr>
      </w:pPr>
    </w:p>
    <w:p w:rsidR="00A940D8" w:rsidRPr="00A940D8" w:rsidRDefault="00A940D8" w:rsidP="00A940D8">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A940D8" w:rsidRPr="00A940D8" w:rsidTr="00847780">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A940D8" w:rsidRPr="00A940D8" w:rsidTr="00847780">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753587"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rPr>
                <w:rFonts w:ascii="Times New Roman" w:hAnsi="Times New Roman"/>
                <w:color w:val="000000"/>
                <w:sz w:val="22"/>
                <w:szCs w:val="22"/>
              </w:rPr>
            </w:pPr>
            <w:r w:rsidRPr="00A940D8">
              <w:rPr>
                <w:rFonts w:ascii="Times New Roman" w:hAnsi="Times New Roman"/>
                <w:color w:val="000000"/>
                <w:sz w:val="22"/>
                <w:szCs w:val="22"/>
              </w:rPr>
              <w:t xml:space="preserve">15 01 10* </w:t>
            </w:r>
            <w:r w:rsidRPr="00EB4866">
              <w:rPr>
                <w:rFonts w:ascii="Times New Roman" w:hAnsi="Times New Roman"/>
                <w:color w:val="000000"/>
                <w:sz w:val="22"/>
                <w:szCs w:val="22"/>
              </w:rPr>
              <w:t>Embalaža, ki vsebuje ostanke nevarnih snovi ali je onesnažena z nevarnimi snovmi</w:t>
            </w:r>
          </w:p>
        </w:tc>
        <w:tc>
          <w:tcPr>
            <w:tcW w:w="850"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420</w:t>
            </w:r>
          </w:p>
        </w:tc>
        <w:tc>
          <w:tcPr>
            <w:tcW w:w="1418"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753587" w:rsidRPr="00A940D8" w:rsidRDefault="00753587" w:rsidP="00753587">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753587"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rPr>
                <w:rFonts w:ascii="Times New Roman" w:hAnsi="Times New Roman"/>
                <w:color w:val="000000"/>
                <w:sz w:val="22"/>
                <w:szCs w:val="22"/>
              </w:rPr>
            </w:pPr>
            <w:r w:rsidRPr="00A940D8">
              <w:rPr>
                <w:rFonts w:ascii="Times New Roman" w:hAnsi="Times New Roman"/>
                <w:color w:val="000000"/>
                <w:sz w:val="22"/>
                <w:szCs w:val="22"/>
              </w:rPr>
              <w:t xml:space="preserve">18 01 06* </w:t>
            </w:r>
            <w:r w:rsidRPr="00EB4866">
              <w:rPr>
                <w:rFonts w:ascii="Times New Roman" w:hAnsi="Times New Roman"/>
                <w:color w:val="000000"/>
                <w:sz w:val="22"/>
                <w:szCs w:val="22"/>
              </w:rPr>
              <w:t>Kemikalije, ki sestojijo iz n</w:t>
            </w:r>
            <w:r>
              <w:rPr>
                <w:rFonts w:ascii="Times New Roman" w:hAnsi="Times New Roman"/>
                <w:color w:val="000000"/>
                <w:sz w:val="22"/>
                <w:szCs w:val="22"/>
              </w:rPr>
              <w:t>evarnih snovi ali jih vsebujejo</w:t>
            </w:r>
          </w:p>
        </w:tc>
        <w:tc>
          <w:tcPr>
            <w:tcW w:w="850"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3.800</w:t>
            </w:r>
          </w:p>
        </w:tc>
        <w:tc>
          <w:tcPr>
            <w:tcW w:w="1418"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753587" w:rsidRPr="00A940D8" w:rsidRDefault="00753587" w:rsidP="00753587">
            <w:pPr>
              <w:jc w:val="right"/>
              <w:rPr>
                <w:rFonts w:ascii="Times New Roman" w:hAnsi="Times New Roman"/>
                <w:color w:val="000000"/>
                <w:sz w:val="22"/>
                <w:szCs w:val="22"/>
              </w:rPr>
            </w:pPr>
          </w:p>
        </w:tc>
      </w:tr>
      <w:tr w:rsidR="00753587"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3.</w:t>
            </w:r>
          </w:p>
        </w:tc>
        <w:tc>
          <w:tcPr>
            <w:tcW w:w="3182"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rPr>
                <w:rFonts w:ascii="Times New Roman" w:hAnsi="Times New Roman"/>
                <w:bCs/>
              </w:rPr>
            </w:pPr>
            <w:r w:rsidRPr="00A940D8">
              <w:rPr>
                <w:rFonts w:ascii="Times New Roman" w:hAnsi="Times New Roman"/>
                <w:color w:val="000000"/>
                <w:sz w:val="22"/>
                <w:szCs w:val="22"/>
              </w:rPr>
              <w:t xml:space="preserve">18 01 07 </w:t>
            </w:r>
            <w:r w:rsidRPr="00EB4866">
              <w:rPr>
                <w:rFonts w:ascii="Times New Roman" w:hAnsi="Times New Roman"/>
                <w:color w:val="000000"/>
                <w:sz w:val="22"/>
                <w:szCs w:val="22"/>
              </w:rPr>
              <w:t>Kemikalije, ki niso navedene v 18 01 06</w:t>
            </w:r>
          </w:p>
        </w:tc>
        <w:tc>
          <w:tcPr>
            <w:tcW w:w="850"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1.450</w:t>
            </w:r>
          </w:p>
        </w:tc>
        <w:tc>
          <w:tcPr>
            <w:tcW w:w="1418"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753587" w:rsidRPr="00A940D8" w:rsidRDefault="00753587" w:rsidP="00753587">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A940D8" w:rsidRPr="00A940D8" w:rsidRDefault="00A940D8" w:rsidP="00A940D8">
      <w:pPr>
        <w:rPr>
          <w:rFonts w:ascii="Times New Roman" w:hAnsi="Times New Roman"/>
          <w:b/>
          <w:i/>
          <w:color w:val="FF0000"/>
          <w:sz w:val="18"/>
          <w:szCs w:val="18"/>
        </w:rPr>
      </w:pPr>
    </w:p>
    <w:p w:rsidR="00A940D8" w:rsidRPr="00A940D8" w:rsidRDefault="00A940D8" w:rsidP="00A940D8">
      <w:pPr>
        <w:widowControl w:val="0"/>
        <w:jc w:val="both"/>
        <w:rPr>
          <w:rFonts w:ascii="Tahoma" w:hAnsi="Tahoma" w:cs="Tahoma"/>
          <w:sz w:val="20"/>
          <w:szCs w:val="20"/>
          <w:highlight w:val="yellow"/>
        </w:rPr>
      </w:pPr>
    </w:p>
    <w:p w:rsidR="00A940D8" w:rsidRPr="00A940D8" w:rsidRDefault="00A940D8" w:rsidP="00A940D8">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A940D8" w:rsidRPr="00A940D8" w:rsidRDefault="00A940D8" w:rsidP="00A940D8">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A940D8" w:rsidRPr="00A940D8" w:rsidRDefault="00A940D8" w:rsidP="00A940D8">
      <w:pPr>
        <w:widowControl w:val="0"/>
        <w:ind w:left="360"/>
        <w:jc w:val="both"/>
        <w:rPr>
          <w:rFonts w:ascii="Times New Roman" w:hAnsi="Times New Roman"/>
          <w:b/>
          <w:bCs/>
          <w:i/>
          <w:iCs/>
        </w:rPr>
      </w:pPr>
    </w:p>
    <w:p w:rsidR="00A940D8" w:rsidRPr="00A940D8" w:rsidRDefault="00A940D8" w:rsidP="00A940D8">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A940D8" w:rsidRPr="00A940D8" w:rsidRDefault="00A940D8" w:rsidP="00A940D8">
      <w:pPr>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A940D8" w:rsidRPr="00A940D8" w:rsidRDefault="00A940D8" w:rsidP="00A940D8">
      <w:pPr>
        <w:widowControl w:val="0"/>
        <w:jc w:val="both"/>
        <w:rPr>
          <w:rFonts w:ascii="Times New Roman" w:hAnsi="Times New Roman"/>
          <w:color w:val="FF0000"/>
        </w:rPr>
      </w:pPr>
    </w:p>
    <w:p w:rsidR="00A940D8" w:rsidRPr="00A940D8" w:rsidRDefault="00A940D8" w:rsidP="00A940D8">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3A7B41"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                       </w:t>
      </w:r>
    </w:p>
    <w:p w:rsidR="003A7B41" w:rsidRDefault="003A7B41" w:rsidP="00A940D8">
      <w:pPr>
        <w:autoSpaceDE w:val="0"/>
        <w:autoSpaceDN w:val="0"/>
        <w:adjustRightInd w:val="0"/>
        <w:jc w:val="both"/>
        <w:rPr>
          <w:rFonts w:ascii="Times New Roman" w:hAnsi="Times New Roman"/>
        </w:rPr>
      </w:pPr>
    </w:p>
    <w:p w:rsid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              </w:t>
      </w:r>
    </w:p>
    <w:p w:rsidR="00E92507" w:rsidRDefault="00E92507" w:rsidP="00A940D8">
      <w:pPr>
        <w:autoSpaceDE w:val="0"/>
        <w:autoSpaceDN w:val="0"/>
        <w:adjustRightInd w:val="0"/>
        <w:jc w:val="both"/>
        <w:rPr>
          <w:rFonts w:ascii="Times New Roman" w:hAnsi="Times New Roman"/>
        </w:rPr>
      </w:pPr>
    </w:p>
    <w:p w:rsidR="00E92507" w:rsidRDefault="00E92507" w:rsidP="00A940D8">
      <w:pPr>
        <w:autoSpaceDE w:val="0"/>
        <w:autoSpaceDN w:val="0"/>
        <w:adjustRightInd w:val="0"/>
        <w:jc w:val="both"/>
        <w:rPr>
          <w:rFonts w:ascii="Times New Roman" w:hAnsi="Times New Roman"/>
        </w:rPr>
      </w:pPr>
    </w:p>
    <w:p w:rsidR="00A14F7E" w:rsidRDefault="00A14F7E" w:rsidP="00A940D8">
      <w:pPr>
        <w:autoSpaceDE w:val="0"/>
        <w:autoSpaceDN w:val="0"/>
        <w:adjustRightInd w:val="0"/>
        <w:jc w:val="both"/>
        <w:rPr>
          <w:rFonts w:ascii="Times New Roman" w:hAnsi="Times New Roman"/>
        </w:rPr>
      </w:pPr>
    </w:p>
    <w:p w:rsidR="00E92507" w:rsidRPr="00A940D8" w:rsidRDefault="00E92507" w:rsidP="00A940D8">
      <w:pPr>
        <w:autoSpaceDE w:val="0"/>
        <w:autoSpaceDN w:val="0"/>
        <w:adjustRightInd w:val="0"/>
        <w:jc w:val="both"/>
        <w:rPr>
          <w:rFonts w:ascii="Times New Roman" w:hAnsi="Times New Roman"/>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OBR- 3/2</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both"/>
        <w:rPr>
          <w:rFonts w:ascii="Times New Roman" w:hAnsi="Times New Roman"/>
          <w:b/>
          <w:szCs w:val="20"/>
        </w:rPr>
      </w:pPr>
    </w:p>
    <w:p w:rsidR="00A940D8" w:rsidRPr="00A940D8" w:rsidRDefault="00A940D8" w:rsidP="00A940D8">
      <w:pPr>
        <w:jc w:val="center"/>
        <w:rPr>
          <w:rFonts w:ascii="Times New Roman" w:hAnsi="Times New Roman"/>
          <w:b/>
          <w:szCs w:val="20"/>
        </w:rPr>
      </w:pPr>
      <w:r w:rsidRPr="00A940D8">
        <w:rPr>
          <w:rFonts w:ascii="Times New Roman" w:hAnsi="Times New Roman"/>
          <w:b/>
          <w:szCs w:val="20"/>
        </w:rPr>
        <w:t>Predračun št.: ______________</w:t>
      </w:r>
    </w:p>
    <w:p w:rsidR="00A940D8" w:rsidRPr="00A940D8" w:rsidRDefault="00A940D8" w:rsidP="00A940D8">
      <w:pPr>
        <w:jc w:val="both"/>
        <w:rPr>
          <w:rFonts w:ascii="Times New Roman" w:hAnsi="Times New Roman"/>
          <w:b/>
        </w:rPr>
      </w:pPr>
    </w:p>
    <w:p w:rsidR="00A940D8" w:rsidRPr="00A940D8" w:rsidRDefault="00A940D8" w:rsidP="00A940D8">
      <w:pPr>
        <w:ind w:right="-32"/>
        <w:jc w:val="both"/>
        <w:rPr>
          <w:rFonts w:ascii="Times New Roman" w:hAnsi="Times New Roman"/>
          <w:b/>
          <w:bCs/>
        </w:rPr>
      </w:pPr>
      <w:r w:rsidRPr="00A940D8">
        <w:rPr>
          <w:rFonts w:ascii="Times New Roman" w:hAnsi="Times New Roman"/>
        </w:rPr>
        <w:lastRenderedPageBreak/>
        <w:t>V skladu  z razpisnimi pogoji po tem javnem naročilu dajemo ponudbo št.  _____________za izvedbo predmetnega JN:</w:t>
      </w: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r w:rsidRPr="00A940D8">
        <w:rPr>
          <w:rFonts w:ascii="Times New Roman" w:hAnsi="Times New Roman"/>
          <w:b/>
        </w:rPr>
        <w:t>PONUDNIK:</w:t>
      </w:r>
    </w:p>
    <w:p w:rsidR="00A940D8" w:rsidRPr="00A940D8" w:rsidRDefault="00A940D8" w:rsidP="00A940D8">
      <w:pPr>
        <w:pBdr>
          <w:bottom w:val="single" w:sz="6" w:space="1" w:color="auto"/>
        </w:pBdr>
        <w:rPr>
          <w:rFonts w:ascii="Times New Roman" w:hAnsi="Times New Roman"/>
        </w:rPr>
      </w:pPr>
    </w:p>
    <w:p w:rsidR="00A940D8" w:rsidRPr="00A940D8" w:rsidRDefault="00A940D8" w:rsidP="00A940D8">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A940D8" w:rsidRPr="00A940D8" w:rsidTr="00847780">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A940D8" w:rsidRPr="00A940D8" w:rsidTr="00847780">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753587"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rPr>
                <w:rFonts w:ascii="Times New Roman" w:hAnsi="Times New Roman"/>
                <w:color w:val="000000"/>
                <w:sz w:val="22"/>
                <w:szCs w:val="22"/>
              </w:rPr>
            </w:pPr>
            <w:r w:rsidRPr="00A940D8">
              <w:rPr>
                <w:rFonts w:ascii="Times New Roman" w:hAnsi="Times New Roman"/>
                <w:color w:val="000000"/>
                <w:sz w:val="22"/>
                <w:szCs w:val="22"/>
              </w:rPr>
              <w:t xml:space="preserve">18 01 02 </w:t>
            </w:r>
            <w:r w:rsidRPr="004159EB">
              <w:rPr>
                <w:rFonts w:ascii="Times New Roman" w:hAnsi="Times New Roman"/>
                <w:color w:val="000000"/>
                <w:sz w:val="22"/>
                <w:szCs w:val="22"/>
              </w:rPr>
              <w:t>Deli telesa in organi, vključno z vrečkami krvi in konzervirano krvjo (razen 18 01 03)</w:t>
            </w:r>
          </w:p>
        </w:tc>
        <w:tc>
          <w:tcPr>
            <w:tcW w:w="850"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2.200</w:t>
            </w:r>
          </w:p>
        </w:tc>
        <w:tc>
          <w:tcPr>
            <w:tcW w:w="1418"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753587" w:rsidRPr="00A940D8" w:rsidRDefault="00753587" w:rsidP="00753587">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753587"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rPr>
                <w:rFonts w:ascii="Times New Roman" w:hAnsi="Times New Roman"/>
                <w:color w:val="000000"/>
                <w:sz w:val="22"/>
                <w:szCs w:val="22"/>
              </w:rPr>
            </w:pPr>
            <w:r w:rsidRPr="00A940D8">
              <w:rPr>
                <w:rFonts w:ascii="Times New Roman" w:hAnsi="Times New Roman"/>
                <w:color w:val="000000"/>
                <w:sz w:val="22"/>
                <w:szCs w:val="22"/>
              </w:rPr>
              <w:t>Zabojnik za enkratno upo</w:t>
            </w:r>
            <w:r>
              <w:rPr>
                <w:rFonts w:ascii="Times New Roman" w:hAnsi="Times New Roman"/>
                <w:color w:val="000000"/>
                <w:sz w:val="22"/>
                <w:szCs w:val="22"/>
              </w:rPr>
              <w:t xml:space="preserve">rabo z nepredušnim zapiranjem - </w:t>
            </w:r>
            <w:r w:rsidRPr="00A940D8">
              <w:rPr>
                <w:rFonts w:ascii="Times New Roman" w:hAnsi="Times New Roman"/>
                <w:color w:val="000000"/>
                <w:sz w:val="22"/>
                <w:szCs w:val="22"/>
              </w:rPr>
              <w:t>60</w:t>
            </w:r>
            <w:r>
              <w:rPr>
                <w:rFonts w:ascii="Times New Roman" w:hAnsi="Times New Roman"/>
                <w:color w:val="000000"/>
                <w:sz w:val="22"/>
                <w:szCs w:val="22"/>
              </w:rPr>
              <w:t xml:space="preserve"> </w:t>
            </w:r>
            <w:r w:rsidRPr="00A940D8">
              <w:rPr>
                <w:rFonts w:ascii="Times New Roman" w:hAnsi="Times New Roman"/>
                <w:color w:val="000000"/>
                <w:sz w:val="22"/>
                <w:szCs w:val="22"/>
              </w:rPr>
              <w:t>l</w:t>
            </w:r>
          </w:p>
        </w:tc>
        <w:tc>
          <w:tcPr>
            <w:tcW w:w="850"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125</w:t>
            </w:r>
          </w:p>
        </w:tc>
        <w:tc>
          <w:tcPr>
            <w:tcW w:w="1418"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753587" w:rsidRPr="00A940D8" w:rsidRDefault="00753587" w:rsidP="00753587">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A940D8" w:rsidRPr="00A940D8" w:rsidTr="00847780">
        <w:trPr>
          <w:trHeight w:val="300"/>
        </w:trPr>
        <w:tc>
          <w:tcPr>
            <w:tcW w:w="788"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Znesek DDV 22%</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A940D8" w:rsidRPr="00A940D8" w:rsidRDefault="00A940D8" w:rsidP="00A940D8">
      <w:pPr>
        <w:rPr>
          <w:rFonts w:ascii="Times New Roman" w:hAnsi="Times New Roman"/>
          <w:b/>
          <w:i/>
          <w:color w:val="FF0000"/>
          <w:sz w:val="18"/>
          <w:szCs w:val="18"/>
        </w:rPr>
      </w:pPr>
    </w:p>
    <w:p w:rsidR="00A940D8" w:rsidRPr="00A940D8" w:rsidRDefault="00A940D8" w:rsidP="00A940D8">
      <w:pPr>
        <w:rPr>
          <w:rFonts w:ascii="Times New Roman" w:hAnsi="Times New Roman"/>
          <w:b/>
          <w:i/>
          <w:color w:val="FF0000"/>
          <w:sz w:val="18"/>
          <w:szCs w:val="18"/>
        </w:rPr>
      </w:pPr>
    </w:p>
    <w:p w:rsidR="00A940D8" w:rsidRPr="00A940D8" w:rsidRDefault="00A940D8" w:rsidP="00A940D8">
      <w:pPr>
        <w:widowControl w:val="0"/>
        <w:jc w:val="both"/>
        <w:rPr>
          <w:rFonts w:ascii="Tahoma" w:hAnsi="Tahoma" w:cs="Tahoma"/>
          <w:sz w:val="20"/>
          <w:szCs w:val="20"/>
          <w:highlight w:val="yellow"/>
        </w:rPr>
      </w:pPr>
    </w:p>
    <w:p w:rsidR="00A940D8" w:rsidRPr="00A940D8" w:rsidRDefault="00A940D8" w:rsidP="00A940D8">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A940D8" w:rsidRPr="00A940D8" w:rsidRDefault="00A940D8" w:rsidP="00A940D8">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A940D8" w:rsidRPr="00A940D8" w:rsidRDefault="00A940D8" w:rsidP="00A940D8">
      <w:pPr>
        <w:widowControl w:val="0"/>
        <w:ind w:left="360"/>
        <w:jc w:val="both"/>
        <w:rPr>
          <w:rFonts w:ascii="Times New Roman" w:hAnsi="Times New Roman"/>
          <w:b/>
          <w:bCs/>
          <w:i/>
          <w:iCs/>
        </w:rPr>
      </w:pPr>
    </w:p>
    <w:p w:rsidR="00A940D8" w:rsidRPr="00A940D8" w:rsidRDefault="00A940D8" w:rsidP="00A940D8">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A940D8" w:rsidRPr="00A940D8" w:rsidRDefault="00A940D8" w:rsidP="00A940D8">
      <w:pPr>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A940D8" w:rsidRPr="00A940D8" w:rsidRDefault="00A940D8" w:rsidP="00A940D8">
      <w:pPr>
        <w:widowControl w:val="0"/>
        <w:jc w:val="both"/>
        <w:rPr>
          <w:rFonts w:ascii="Times New Roman" w:hAnsi="Times New Roman"/>
          <w:color w:val="FF0000"/>
        </w:rPr>
      </w:pPr>
    </w:p>
    <w:p w:rsidR="00A940D8" w:rsidRPr="00A940D8" w:rsidRDefault="00A940D8" w:rsidP="00A940D8">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Default="00A940D8" w:rsidP="00A940D8">
      <w:pPr>
        <w:widowControl w:val="0"/>
        <w:jc w:val="both"/>
        <w:rPr>
          <w:rFonts w:ascii="Times New Roman" w:hAnsi="Times New Roman"/>
        </w:rPr>
      </w:pPr>
    </w:p>
    <w:p w:rsidR="003A7B41" w:rsidRPr="00A940D8" w:rsidRDefault="003A7B41"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Default="00A940D8" w:rsidP="00A940D8">
      <w:pPr>
        <w:widowControl w:val="0"/>
        <w:jc w:val="both"/>
        <w:rPr>
          <w:rFonts w:ascii="Times New Roman" w:hAnsi="Times New Roman"/>
        </w:rPr>
      </w:pPr>
    </w:p>
    <w:p w:rsidR="00753587" w:rsidRDefault="00753587" w:rsidP="00A940D8">
      <w:pPr>
        <w:widowControl w:val="0"/>
        <w:jc w:val="both"/>
        <w:rPr>
          <w:rFonts w:ascii="Times New Roman" w:hAnsi="Times New Roman"/>
        </w:rPr>
      </w:pPr>
    </w:p>
    <w:p w:rsidR="00753587" w:rsidRPr="00A940D8" w:rsidRDefault="00753587" w:rsidP="00A940D8">
      <w:pPr>
        <w:widowControl w:val="0"/>
        <w:jc w:val="both"/>
        <w:rPr>
          <w:rFonts w:ascii="Times New Roman" w:hAnsi="Times New Roman"/>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OBR- 3/3</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center"/>
        <w:rPr>
          <w:rFonts w:ascii="Times New Roman" w:hAnsi="Times New Roman"/>
          <w:b/>
          <w:szCs w:val="20"/>
        </w:rPr>
      </w:pPr>
      <w:r w:rsidRPr="00A940D8">
        <w:rPr>
          <w:rFonts w:ascii="Times New Roman" w:hAnsi="Times New Roman"/>
          <w:b/>
          <w:szCs w:val="20"/>
        </w:rPr>
        <w:lastRenderedPageBreak/>
        <w:t>Predračun št.: ______________</w:t>
      </w:r>
    </w:p>
    <w:p w:rsidR="00A940D8" w:rsidRPr="00A940D8" w:rsidRDefault="00A940D8" w:rsidP="00A940D8">
      <w:pPr>
        <w:jc w:val="both"/>
        <w:rPr>
          <w:rFonts w:ascii="Times New Roman" w:hAnsi="Times New Roman"/>
          <w:b/>
        </w:rPr>
      </w:pPr>
    </w:p>
    <w:p w:rsidR="00A940D8" w:rsidRPr="00A940D8" w:rsidRDefault="00A940D8" w:rsidP="00A940D8">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r w:rsidRPr="00A940D8">
        <w:rPr>
          <w:rFonts w:ascii="Times New Roman" w:hAnsi="Times New Roman"/>
          <w:b/>
        </w:rPr>
        <w:t>PONUDNIK:</w:t>
      </w:r>
    </w:p>
    <w:p w:rsidR="00A940D8" w:rsidRPr="00A940D8" w:rsidRDefault="00A940D8" w:rsidP="00A940D8">
      <w:pPr>
        <w:pBdr>
          <w:bottom w:val="single" w:sz="6" w:space="1" w:color="auto"/>
        </w:pBdr>
        <w:rPr>
          <w:rFonts w:ascii="Times New Roman" w:hAnsi="Times New Roman"/>
        </w:rPr>
      </w:pPr>
    </w:p>
    <w:p w:rsidR="00A940D8" w:rsidRPr="00A940D8" w:rsidRDefault="00A940D8" w:rsidP="00A940D8">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A940D8" w:rsidRPr="00A940D8" w:rsidTr="00847780">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A940D8" w:rsidRPr="00A940D8" w:rsidTr="00847780">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753587"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rPr>
                <w:rFonts w:ascii="Times New Roman" w:hAnsi="Times New Roman"/>
                <w:color w:val="000000"/>
                <w:sz w:val="22"/>
                <w:szCs w:val="22"/>
              </w:rPr>
            </w:pPr>
            <w:r w:rsidRPr="00A940D8">
              <w:rPr>
                <w:rFonts w:ascii="Times New Roman" w:hAnsi="Times New Roman"/>
                <w:color w:val="000000"/>
                <w:sz w:val="22"/>
                <w:szCs w:val="22"/>
              </w:rPr>
              <w:t xml:space="preserve">18 01 03 </w:t>
            </w:r>
            <w:r w:rsidRPr="004159EB">
              <w:rPr>
                <w:rFonts w:ascii="Times New Roman" w:hAnsi="Times New Roman"/>
                <w:color w:val="000000"/>
                <w:sz w:val="22"/>
                <w:szCs w:val="22"/>
              </w:rPr>
              <w:t>Odpadki, ki z vidika preprečevanja okužbe zahtevajo posebno ravnanje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60.500</w:t>
            </w:r>
          </w:p>
        </w:tc>
        <w:tc>
          <w:tcPr>
            <w:tcW w:w="1418"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753587" w:rsidRPr="00A940D8" w:rsidRDefault="00753587" w:rsidP="00753587">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753587"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ind w:right="-32"/>
              <w:rPr>
                <w:rFonts w:ascii="Times New Roman" w:hAnsi="Times New Roman"/>
                <w:color w:val="000000"/>
                <w:sz w:val="22"/>
                <w:szCs w:val="22"/>
              </w:rPr>
            </w:pPr>
            <w:r>
              <w:rPr>
                <w:rFonts w:ascii="Times New Roman" w:hAnsi="Times New Roman"/>
                <w:color w:val="000000"/>
                <w:sz w:val="22"/>
                <w:szCs w:val="22"/>
              </w:rPr>
              <w:t xml:space="preserve">18 01 08* </w:t>
            </w:r>
            <w:r w:rsidRPr="00A940D8">
              <w:rPr>
                <w:rFonts w:ascii="Times New Roman" w:hAnsi="Times New Roman"/>
                <w:color w:val="000000"/>
                <w:sz w:val="22"/>
                <w:szCs w:val="22"/>
              </w:rPr>
              <w:t>Citotoksična in citostatična zdravila</w:t>
            </w:r>
          </w:p>
        </w:tc>
        <w:tc>
          <w:tcPr>
            <w:tcW w:w="850"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Pr>
                <w:rFonts w:ascii="Times New Roman" w:hAnsi="Times New Roman"/>
                <w:color w:val="000000"/>
                <w:sz w:val="22"/>
                <w:szCs w:val="22"/>
              </w:rPr>
              <w:t>1.140</w:t>
            </w:r>
          </w:p>
        </w:tc>
        <w:tc>
          <w:tcPr>
            <w:tcW w:w="1418"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753587" w:rsidRPr="00A940D8" w:rsidRDefault="00753587" w:rsidP="00753587">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753587" w:rsidRPr="00A940D8" w:rsidRDefault="00753587" w:rsidP="00753587">
            <w:pPr>
              <w:jc w:val="right"/>
              <w:rPr>
                <w:rFonts w:ascii="Times New Roman" w:hAnsi="Times New Roman"/>
                <w:color w:val="000000"/>
                <w:sz w:val="22"/>
                <w:szCs w:val="22"/>
              </w:rPr>
            </w:pPr>
          </w:p>
        </w:tc>
      </w:tr>
      <w:tr w:rsidR="00A940D8"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3.</w:t>
            </w:r>
          </w:p>
        </w:tc>
        <w:tc>
          <w:tcPr>
            <w:tcW w:w="3182"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30 l</w:t>
            </w:r>
          </w:p>
        </w:tc>
        <w:tc>
          <w:tcPr>
            <w:tcW w:w="850"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A940D8" w:rsidRPr="00A940D8" w:rsidRDefault="00E92507" w:rsidP="00A940D8">
            <w:pPr>
              <w:jc w:val="center"/>
              <w:rPr>
                <w:rFonts w:ascii="Times New Roman" w:hAnsi="Times New Roman"/>
                <w:color w:val="000000"/>
                <w:sz w:val="22"/>
                <w:szCs w:val="22"/>
              </w:rPr>
            </w:pPr>
            <w:r>
              <w:rPr>
                <w:rFonts w:ascii="Times New Roman" w:hAnsi="Times New Roman"/>
                <w:color w:val="000000"/>
                <w:sz w:val="22"/>
                <w:szCs w:val="22"/>
              </w:rPr>
              <w:t>2.000</w:t>
            </w:r>
          </w:p>
        </w:tc>
        <w:tc>
          <w:tcPr>
            <w:tcW w:w="1418"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4.</w:t>
            </w:r>
          </w:p>
        </w:tc>
        <w:tc>
          <w:tcPr>
            <w:tcW w:w="3182"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50 l</w:t>
            </w:r>
          </w:p>
        </w:tc>
        <w:tc>
          <w:tcPr>
            <w:tcW w:w="850"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A940D8" w:rsidRPr="00A940D8" w:rsidRDefault="00E92507" w:rsidP="00A940D8">
            <w:pPr>
              <w:jc w:val="center"/>
              <w:rPr>
                <w:rFonts w:ascii="Times New Roman" w:hAnsi="Times New Roman"/>
                <w:color w:val="000000"/>
                <w:sz w:val="22"/>
                <w:szCs w:val="22"/>
              </w:rPr>
            </w:pPr>
            <w:r>
              <w:rPr>
                <w:rFonts w:ascii="Times New Roman" w:hAnsi="Times New Roman"/>
                <w:color w:val="000000"/>
                <w:sz w:val="22"/>
                <w:szCs w:val="22"/>
              </w:rPr>
              <w:t>3.400</w:t>
            </w:r>
          </w:p>
        </w:tc>
        <w:tc>
          <w:tcPr>
            <w:tcW w:w="1418"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5.</w:t>
            </w:r>
          </w:p>
        </w:tc>
        <w:tc>
          <w:tcPr>
            <w:tcW w:w="3182"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A940D8" w:rsidRPr="00A940D8" w:rsidRDefault="00E92507" w:rsidP="00A940D8">
            <w:pPr>
              <w:jc w:val="center"/>
              <w:rPr>
                <w:rFonts w:ascii="Times New Roman" w:hAnsi="Times New Roman"/>
                <w:color w:val="000000"/>
                <w:sz w:val="22"/>
                <w:szCs w:val="22"/>
              </w:rPr>
            </w:pPr>
            <w:r>
              <w:rPr>
                <w:rFonts w:ascii="Times New Roman" w:hAnsi="Times New Roman"/>
                <w:color w:val="000000"/>
                <w:sz w:val="22"/>
                <w:szCs w:val="22"/>
              </w:rPr>
              <w:t>4.100</w:t>
            </w:r>
          </w:p>
        </w:tc>
        <w:tc>
          <w:tcPr>
            <w:tcW w:w="1418"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A940D8" w:rsidRPr="00A940D8" w:rsidTr="00847780">
        <w:trPr>
          <w:trHeight w:val="300"/>
        </w:trPr>
        <w:tc>
          <w:tcPr>
            <w:tcW w:w="788"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Znesek DDV 22%</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A940D8" w:rsidRPr="00A940D8" w:rsidRDefault="00A940D8" w:rsidP="00A940D8">
      <w:pPr>
        <w:rPr>
          <w:rFonts w:ascii="Times New Roman" w:hAnsi="Times New Roman"/>
          <w:b/>
          <w:i/>
          <w:color w:val="FF0000"/>
          <w:sz w:val="18"/>
          <w:szCs w:val="18"/>
        </w:rPr>
      </w:pPr>
    </w:p>
    <w:p w:rsidR="00A940D8" w:rsidRPr="00A940D8" w:rsidRDefault="00A940D8" w:rsidP="00A940D8">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A940D8" w:rsidRPr="00A940D8" w:rsidRDefault="00A940D8" w:rsidP="00A940D8">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A940D8" w:rsidRPr="00A940D8" w:rsidRDefault="00A940D8" w:rsidP="00A940D8">
      <w:pPr>
        <w:widowControl w:val="0"/>
        <w:ind w:left="360"/>
        <w:jc w:val="both"/>
        <w:rPr>
          <w:rFonts w:ascii="Times New Roman" w:hAnsi="Times New Roman"/>
          <w:b/>
          <w:bCs/>
          <w:i/>
          <w:iCs/>
        </w:rPr>
      </w:pPr>
    </w:p>
    <w:p w:rsidR="00A940D8" w:rsidRPr="00A940D8" w:rsidRDefault="00A940D8" w:rsidP="00A940D8">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A940D8" w:rsidRPr="00A940D8" w:rsidRDefault="00A940D8" w:rsidP="00A940D8">
      <w:pPr>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A940D8" w:rsidRPr="00A940D8" w:rsidRDefault="00A940D8" w:rsidP="00A940D8">
      <w:pPr>
        <w:widowControl w:val="0"/>
        <w:jc w:val="both"/>
        <w:rPr>
          <w:rFonts w:ascii="Times New Roman" w:hAnsi="Times New Roman"/>
          <w:color w:val="FF0000"/>
        </w:rPr>
      </w:pPr>
    </w:p>
    <w:p w:rsidR="00A940D8" w:rsidRPr="00A940D8" w:rsidRDefault="00A940D8" w:rsidP="00A940D8">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3A7B41"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3A7B41" w:rsidRDefault="003A7B41" w:rsidP="00A940D8">
      <w:pPr>
        <w:autoSpaceDE w:val="0"/>
        <w:autoSpaceDN w:val="0"/>
        <w:adjustRightInd w:val="0"/>
        <w:jc w:val="both"/>
        <w:rPr>
          <w:rFonts w:ascii="Times New Roman" w:hAnsi="Times New Roman"/>
        </w:rPr>
      </w:pPr>
    </w:p>
    <w:p w:rsidR="00753587" w:rsidRDefault="00753587"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                                    </w:t>
      </w: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OBR- 3/4</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both"/>
        <w:rPr>
          <w:rFonts w:ascii="Times New Roman" w:hAnsi="Times New Roman"/>
          <w:b/>
          <w:szCs w:val="20"/>
        </w:rPr>
      </w:pPr>
    </w:p>
    <w:p w:rsidR="00A940D8" w:rsidRPr="00A940D8" w:rsidRDefault="00A940D8" w:rsidP="00A940D8">
      <w:pPr>
        <w:jc w:val="center"/>
        <w:rPr>
          <w:rFonts w:ascii="Times New Roman" w:hAnsi="Times New Roman"/>
          <w:b/>
          <w:szCs w:val="20"/>
        </w:rPr>
      </w:pPr>
      <w:r w:rsidRPr="00A940D8">
        <w:rPr>
          <w:rFonts w:ascii="Times New Roman" w:hAnsi="Times New Roman"/>
          <w:b/>
          <w:szCs w:val="20"/>
        </w:rPr>
        <w:t>Predračun št.: ______________</w:t>
      </w:r>
    </w:p>
    <w:p w:rsidR="00A940D8" w:rsidRPr="00A940D8" w:rsidRDefault="00A940D8" w:rsidP="00A940D8">
      <w:pPr>
        <w:jc w:val="both"/>
        <w:rPr>
          <w:rFonts w:ascii="Times New Roman" w:hAnsi="Times New Roman"/>
          <w:b/>
        </w:rPr>
      </w:pPr>
    </w:p>
    <w:p w:rsidR="00A940D8" w:rsidRPr="00A940D8" w:rsidRDefault="00A940D8" w:rsidP="00A940D8">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r w:rsidRPr="00A940D8">
        <w:rPr>
          <w:rFonts w:ascii="Times New Roman" w:hAnsi="Times New Roman"/>
          <w:b/>
        </w:rPr>
        <w:t>PONUDNIK:</w:t>
      </w:r>
    </w:p>
    <w:p w:rsidR="00A940D8" w:rsidRPr="00A940D8" w:rsidRDefault="00A940D8" w:rsidP="00A940D8">
      <w:pPr>
        <w:pBdr>
          <w:bottom w:val="single" w:sz="6" w:space="1" w:color="auto"/>
        </w:pBdr>
        <w:rPr>
          <w:rFonts w:ascii="Times New Roman" w:hAnsi="Times New Roman"/>
        </w:rPr>
      </w:pPr>
    </w:p>
    <w:p w:rsidR="00A940D8" w:rsidRPr="00A940D8" w:rsidRDefault="00A940D8" w:rsidP="00A940D8">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A940D8" w:rsidRPr="00A940D8" w:rsidTr="00847780">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A940D8" w:rsidRPr="00A940D8" w:rsidRDefault="00A940D8" w:rsidP="00A940D8">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A940D8" w:rsidRPr="00A940D8" w:rsidTr="00847780">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A940D8" w:rsidRPr="00A940D8" w:rsidTr="00847780">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A940D8" w:rsidRPr="00A940D8" w:rsidRDefault="00753587" w:rsidP="00A940D8">
            <w:pPr>
              <w:rPr>
                <w:rFonts w:ascii="Times New Roman" w:hAnsi="Times New Roman"/>
                <w:color w:val="000000"/>
                <w:sz w:val="22"/>
                <w:szCs w:val="22"/>
              </w:rPr>
            </w:pPr>
            <w:r>
              <w:rPr>
                <w:rFonts w:ascii="Times New Roman" w:hAnsi="Times New Roman"/>
                <w:bCs/>
                <w:color w:val="000000"/>
                <w:sz w:val="22"/>
              </w:rPr>
              <w:t xml:space="preserve">18 01 04 </w:t>
            </w:r>
            <w:r w:rsidRPr="00EB4866">
              <w:rPr>
                <w:rFonts w:ascii="Times New Roman" w:hAnsi="Times New Roman"/>
                <w:bCs/>
                <w:color w:val="000000"/>
                <w:sz w:val="22"/>
              </w:rPr>
              <w:t>Odpadki, ki z vidika preprečevanja okužbe ne zahtevajo posebnega ravnanja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A940D8" w:rsidRPr="00A940D8" w:rsidRDefault="00E92507" w:rsidP="00A940D8">
            <w:pPr>
              <w:jc w:val="center"/>
              <w:rPr>
                <w:rFonts w:ascii="Times New Roman" w:hAnsi="Times New Roman"/>
                <w:color w:val="000000"/>
                <w:sz w:val="22"/>
                <w:szCs w:val="22"/>
              </w:rPr>
            </w:pPr>
            <w:r>
              <w:rPr>
                <w:rFonts w:ascii="Times New Roman" w:hAnsi="Times New Roman"/>
                <w:color w:val="000000"/>
                <w:sz w:val="22"/>
                <w:szCs w:val="22"/>
              </w:rPr>
              <w:t>198.000</w:t>
            </w:r>
          </w:p>
        </w:tc>
        <w:tc>
          <w:tcPr>
            <w:tcW w:w="1418" w:type="dxa"/>
            <w:tcBorders>
              <w:top w:val="nil"/>
              <w:left w:val="nil"/>
              <w:bottom w:val="single" w:sz="4" w:space="0" w:color="auto"/>
              <w:right w:val="single" w:sz="4" w:space="0" w:color="auto"/>
            </w:tcBorders>
            <w:shd w:val="clear" w:color="auto" w:fill="auto"/>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A940D8" w:rsidRPr="00A940D8" w:rsidRDefault="00A940D8" w:rsidP="00A940D8">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A940D8" w:rsidRPr="00A940D8" w:rsidTr="00847780">
        <w:trPr>
          <w:trHeight w:val="300"/>
        </w:trPr>
        <w:tc>
          <w:tcPr>
            <w:tcW w:w="788"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A940D8" w:rsidRPr="00A940D8" w:rsidRDefault="00A940D8" w:rsidP="00A940D8">
            <w:pPr>
              <w:jc w:val="right"/>
              <w:rPr>
                <w:rFonts w:ascii="Times New Roman" w:hAnsi="Times New Roman"/>
                <w:color w:val="000000"/>
                <w:sz w:val="22"/>
                <w:szCs w:val="22"/>
              </w:rPr>
            </w:pP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A940D8" w:rsidRPr="00A940D8" w:rsidTr="00847780">
        <w:trPr>
          <w:trHeight w:val="300"/>
        </w:trPr>
        <w:tc>
          <w:tcPr>
            <w:tcW w:w="788"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A940D8" w:rsidRPr="00A940D8" w:rsidRDefault="00A940D8" w:rsidP="00A940D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40D8" w:rsidRPr="00A940D8" w:rsidRDefault="00A940D8" w:rsidP="00A940D8">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A940D8" w:rsidRPr="00A940D8" w:rsidRDefault="00A940D8" w:rsidP="00A940D8">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A940D8" w:rsidRPr="00A940D8" w:rsidRDefault="00A940D8" w:rsidP="00A940D8">
      <w:pPr>
        <w:rPr>
          <w:rFonts w:ascii="Times New Roman" w:hAnsi="Times New Roman"/>
          <w:b/>
          <w:i/>
          <w:color w:val="FF0000"/>
          <w:sz w:val="18"/>
          <w:szCs w:val="18"/>
        </w:rPr>
      </w:pPr>
    </w:p>
    <w:p w:rsidR="00A940D8" w:rsidRPr="00A940D8" w:rsidRDefault="00A940D8" w:rsidP="00A940D8">
      <w:pPr>
        <w:rPr>
          <w:rFonts w:ascii="Times New Roman" w:hAnsi="Times New Roman"/>
          <w:b/>
          <w:i/>
          <w:color w:val="FF0000"/>
          <w:sz w:val="18"/>
          <w:szCs w:val="18"/>
        </w:rPr>
      </w:pPr>
    </w:p>
    <w:p w:rsidR="00A940D8" w:rsidRPr="00A940D8" w:rsidRDefault="00A940D8" w:rsidP="00A940D8">
      <w:pPr>
        <w:widowControl w:val="0"/>
        <w:jc w:val="both"/>
        <w:rPr>
          <w:rFonts w:ascii="Tahoma" w:hAnsi="Tahoma" w:cs="Tahoma"/>
          <w:sz w:val="20"/>
          <w:szCs w:val="20"/>
          <w:highlight w:val="yellow"/>
        </w:rPr>
      </w:pPr>
    </w:p>
    <w:p w:rsidR="00A940D8" w:rsidRPr="00A940D8" w:rsidRDefault="00A940D8" w:rsidP="00A940D8">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A940D8" w:rsidRPr="00A940D8" w:rsidRDefault="00A940D8" w:rsidP="00A940D8">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A940D8" w:rsidRPr="00A940D8" w:rsidRDefault="00A940D8" w:rsidP="00A940D8">
      <w:pPr>
        <w:widowControl w:val="0"/>
        <w:ind w:left="360"/>
        <w:jc w:val="both"/>
        <w:rPr>
          <w:rFonts w:ascii="Times New Roman" w:hAnsi="Times New Roman"/>
          <w:b/>
          <w:bCs/>
          <w:i/>
          <w:iCs/>
        </w:rPr>
      </w:pPr>
    </w:p>
    <w:p w:rsidR="00A940D8" w:rsidRPr="00A940D8" w:rsidRDefault="00A940D8" w:rsidP="00A940D8">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A940D8" w:rsidRPr="00A940D8" w:rsidRDefault="00A940D8" w:rsidP="00A940D8">
      <w:pPr>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A940D8" w:rsidRPr="00A940D8" w:rsidRDefault="00A940D8" w:rsidP="00A940D8">
      <w:pPr>
        <w:widowControl w:val="0"/>
        <w:jc w:val="both"/>
        <w:rPr>
          <w:rFonts w:ascii="Times New Roman" w:hAnsi="Times New Roman"/>
          <w:color w:val="FF0000"/>
        </w:rPr>
      </w:pPr>
    </w:p>
    <w:p w:rsidR="00A940D8" w:rsidRPr="00A940D8" w:rsidRDefault="00A940D8" w:rsidP="00A940D8">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Default="00A940D8" w:rsidP="00A940D8">
      <w:pPr>
        <w:widowControl w:val="0"/>
        <w:jc w:val="both"/>
        <w:rPr>
          <w:rFonts w:ascii="Times New Roman" w:hAnsi="Times New Roman"/>
        </w:rPr>
      </w:pPr>
    </w:p>
    <w:p w:rsidR="003A7B41" w:rsidRDefault="003A7B41" w:rsidP="00A940D8">
      <w:pPr>
        <w:widowControl w:val="0"/>
        <w:jc w:val="both"/>
        <w:rPr>
          <w:rFonts w:ascii="Times New Roman" w:hAnsi="Times New Roman"/>
        </w:rPr>
      </w:pPr>
    </w:p>
    <w:p w:rsidR="003A7B41" w:rsidRPr="00A940D8" w:rsidRDefault="003A7B41" w:rsidP="00A940D8">
      <w:pPr>
        <w:widowControl w:val="0"/>
        <w:jc w:val="both"/>
        <w:rPr>
          <w:rFonts w:ascii="Times New Roman" w:hAnsi="Times New Roman"/>
        </w:rPr>
      </w:pPr>
    </w:p>
    <w:p w:rsidR="00A940D8" w:rsidRPr="00A940D8" w:rsidRDefault="00A940D8" w:rsidP="00A940D8">
      <w:pPr>
        <w:widowControl w:val="0"/>
        <w:jc w:val="both"/>
        <w:rPr>
          <w:rFonts w:ascii="Times New Roman" w:hAnsi="Times New Roman"/>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OBR- 4</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lastRenderedPageBreak/>
        <w:t xml:space="preserve">Štev . : </w:t>
      </w:r>
      <w:r w:rsidR="003107C2">
        <w:rPr>
          <w:rFonts w:ascii="Times New Roman" w:hAnsi="Times New Roman"/>
          <w:b/>
          <w:szCs w:val="20"/>
        </w:rPr>
        <w:t>JN37/2021</w:t>
      </w:r>
    </w:p>
    <w:p w:rsid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3107C2" w:rsidRDefault="003107C2" w:rsidP="00A940D8">
      <w:pPr>
        <w:jc w:val="both"/>
        <w:rPr>
          <w:rFonts w:ascii="Times New Roman" w:hAnsi="Times New Roman"/>
          <w:b/>
          <w:szCs w:val="20"/>
        </w:rPr>
      </w:pPr>
    </w:p>
    <w:p w:rsidR="003107C2" w:rsidRPr="00A940D8" w:rsidRDefault="003107C2" w:rsidP="00A940D8">
      <w:pPr>
        <w:jc w:val="both"/>
        <w:rPr>
          <w:rFonts w:ascii="Times New Roman" w:hAnsi="Times New Roman"/>
          <w:b/>
          <w:szCs w:val="20"/>
        </w:rPr>
      </w:pPr>
    </w:p>
    <w:p w:rsidR="003107C2" w:rsidRPr="00DA4D27" w:rsidRDefault="003107C2" w:rsidP="003107C2">
      <w:pPr>
        <w:autoSpaceDE w:val="0"/>
        <w:autoSpaceDN w:val="0"/>
        <w:adjustRightInd w:val="0"/>
        <w:jc w:val="center"/>
        <w:rPr>
          <w:rFonts w:ascii="Times New Roman" w:hAnsi="Times New Roman"/>
        </w:rPr>
      </w:pPr>
      <w:r w:rsidRPr="00DA4D27">
        <w:rPr>
          <w:rFonts w:ascii="Times New Roman" w:hAnsi="Times New Roman"/>
          <w:b/>
        </w:rPr>
        <w:t>ESPD OBRAZEC</w:t>
      </w:r>
    </w:p>
    <w:p w:rsidR="003107C2" w:rsidRPr="00DA4D27" w:rsidRDefault="003107C2" w:rsidP="003107C2">
      <w:pPr>
        <w:autoSpaceDE w:val="0"/>
        <w:autoSpaceDN w:val="0"/>
        <w:adjustRightInd w:val="0"/>
        <w:jc w:val="center"/>
        <w:rPr>
          <w:rFonts w:ascii="Times New Roman" w:hAnsi="Times New Roman"/>
        </w:rPr>
      </w:pPr>
      <w:r w:rsidRPr="00DA4D27">
        <w:rPr>
          <w:rFonts w:ascii="Times New Roman" w:hAnsi="Times New Roman"/>
        </w:rPr>
        <w:t>podpisan v pdf. obliki</w:t>
      </w:r>
    </w:p>
    <w:p w:rsidR="003107C2" w:rsidRDefault="003107C2" w:rsidP="003107C2">
      <w:pPr>
        <w:autoSpaceDE w:val="0"/>
        <w:autoSpaceDN w:val="0"/>
        <w:adjustRightInd w:val="0"/>
        <w:jc w:val="both"/>
        <w:rPr>
          <w:rFonts w:ascii="Times New Roman" w:hAnsi="Times New Roman"/>
        </w:rPr>
      </w:pPr>
    </w:p>
    <w:p w:rsidR="003107C2" w:rsidRDefault="003107C2" w:rsidP="003107C2">
      <w:pPr>
        <w:autoSpaceDE w:val="0"/>
        <w:autoSpaceDN w:val="0"/>
        <w:adjustRightInd w:val="0"/>
        <w:jc w:val="both"/>
        <w:rPr>
          <w:rFonts w:ascii="Times New Roman" w:hAnsi="Times New Roman"/>
        </w:rPr>
      </w:pPr>
    </w:p>
    <w:p w:rsidR="003107C2" w:rsidRDefault="003107C2" w:rsidP="003107C2">
      <w:pPr>
        <w:autoSpaceDE w:val="0"/>
        <w:autoSpaceDN w:val="0"/>
        <w:adjustRightInd w:val="0"/>
        <w:jc w:val="both"/>
        <w:rPr>
          <w:rFonts w:ascii="Times New Roman" w:hAnsi="Times New Roman"/>
        </w:rPr>
      </w:pPr>
    </w:p>
    <w:p w:rsidR="003107C2" w:rsidRDefault="003107C2" w:rsidP="003107C2">
      <w:pPr>
        <w:autoSpaceDE w:val="0"/>
        <w:autoSpaceDN w:val="0"/>
        <w:adjustRightInd w:val="0"/>
        <w:jc w:val="both"/>
        <w:rPr>
          <w:rFonts w:ascii="Times New Roman" w:hAnsi="Times New Roman"/>
        </w:rPr>
      </w:pPr>
    </w:p>
    <w:p w:rsidR="003107C2" w:rsidRDefault="003107C2" w:rsidP="003107C2">
      <w:pPr>
        <w:autoSpaceDE w:val="0"/>
        <w:autoSpaceDN w:val="0"/>
        <w:adjustRightInd w:val="0"/>
        <w:jc w:val="both"/>
        <w:rPr>
          <w:rFonts w:ascii="Times New Roman" w:hAnsi="Times New Roman"/>
        </w:rPr>
      </w:pPr>
    </w:p>
    <w:p w:rsidR="003107C2" w:rsidRPr="00261E08" w:rsidRDefault="003107C2" w:rsidP="003107C2">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3107C2" w:rsidRPr="00261E08" w:rsidRDefault="003107C2" w:rsidP="003107C2">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3107C2" w:rsidRPr="00261E08" w:rsidRDefault="003107C2" w:rsidP="003107C2">
      <w:pPr>
        <w:autoSpaceDE w:val="0"/>
        <w:autoSpaceDN w:val="0"/>
        <w:adjustRightInd w:val="0"/>
        <w:jc w:val="both"/>
        <w:rPr>
          <w:rFonts w:ascii="Times New Roman" w:hAnsi="Times New Roman"/>
        </w:rPr>
      </w:pPr>
    </w:p>
    <w:p w:rsidR="005023D3" w:rsidRDefault="005023D3" w:rsidP="00A940D8">
      <w:pPr>
        <w:autoSpaceDE w:val="0"/>
        <w:autoSpaceDN w:val="0"/>
        <w:adjustRightInd w:val="0"/>
        <w:jc w:val="both"/>
        <w:rPr>
          <w:rFonts w:ascii="Times New Roman" w:hAnsi="Times New Roman"/>
        </w:rPr>
      </w:pPr>
    </w:p>
    <w:p w:rsidR="005023D3" w:rsidRDefault="005023D3" w:rsidP="00A940D8">
      <w:pPr>
        <w:autoSpaceDE w:val="0"/>
        <w:autoSpaceDN w:val="0"/>
        <w:adjustRightInd w:val="0"/>
        <w:jc w:val="both"/>
        <w:rPr>
          <w:rFonts w:ascii="Times New Roman" w:hAnsi="Times New Roman"/>
        </w:rPr>
      </w:pPr>
    </w:p>
    <w:p w:rsidR="005023D3" w:rsidRDefault="005023D3"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3107C2" w:rsidRDefault="003107C2" w:rsidP="00A940D8">
      <w:pPr>
        <w:autoSpaceDE w:val="0"/>
        <w:autoSpaceDN w:val="0"/>
        <w:adjustRightInd w:val="0"/>
        <w:jc w:val="both"/>
        <w:rPr>
          <w:rFonts w:ascii="Times New Roman" w:hAnsi="Times New Roman"/>
        </w:rPr>
      </w:pPr>
    </w:p>
    <w:p w:rsidR="005023D3" w:rsidRDefault="005023D3"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                       </w:t>
      </w:r>
      <w:r w:rsidRPr="00A940D8">
        <w:rPr>
          <w:rFonts w:ascii="Times New Roman" w:hAnsi="Times New Roman"/>
        </w:rPr>
        <w:tab/>
      </w:r>
      <w:r w:rsidRPr="00A940D8">
        <w:rPr>
          <w:rFonts w:ascii="Times New Roman" w:hAnsi="Times New Roman"/>
        </w:rPr>
        <w:tab/>
        <w:t xml:space="preserve">          </w:t>
      </w:r>
      <w:r w:rsidRPr="00A940D8">
        <w:rPr>
          <w:rFonts w:ascii="Times New Roman" w:hAnsi="Times New Roman"/>
        </w:rPr>
        <w:tab/>
        <w:t xml:space="preserve">          </w:t>
      </w: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OBR- 4a</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both"/>
        <w:rPr>
          <w:rFonts w:ascii="Calibri" w:hAnsi="Calibri" w:cs="Calibri"/>
        </w:rPr>
      </w:pPr>
    </w:p>
    <w:p w:rsidR="005023D3" w:rsidRPr="00951FE4" w:rsidRDefault="005023D3" w:rsidP="005023D3">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3107C2">
        <w:rPr>
          <w:rFonts w:ascii="Times New Roman" w:hAnsi="Times New Roman"/>
          <w:color w:val="000000"/>
        </w:rPr>
        <w:t>JN37/2021</w:t>
      </w:r>
      <w:r w:rsidRPr="00951FE4">
        <w:rPr>
          <w:rFonts w:ascii="Times New Roman" w:hAnsi="Times New Roman"/>
          <w:color w:val="000000"/>
        </w:rPr>
        <w:t xml:space="preserve">, katerega predmet je </w:t>
      </w:r>
      <w:r>
        <w:rPr>
          <w:rFonts w:ascii="Times New Roman" w:hAnsi="Times New Roman"/>
          <w:color w:val="000000"/>
        </w:rPr>
        <w:t>»Oddaja odpadkov po sklopih</w:t>
      </w:r>
      <w:r w:rsidRPr="0096263E">
        <w:rPr>
          <w:rFonts w:ascii="Times New Roman" w:hAnsi="Times New Roman"/>
          <w:color w:val="000000"/>
        </w:rPr>
        <w:t xml:space="preserve">« </w:t>
      </w:r>
      <w:r w:rsidRPr="00951FE4">
        <w:rPr>
          <w:rFonts w:ascii="Times New Roman" w:hAnsi="Times New Roman"/>
          <w:color w:val="000000"/>
        </w:rPr>
        <w:t>podajam naslednjo</w:t>
      </w:r>
    </w:p>
    <w:p w:rsidR="005023D3" w:rsidRPr="00951FE4" w:rsidRDefault="005023D3" w:rsidP="005023D3">
      <w:pPr>
        <w:rPr>
          <w:rFonts w:ascii="Times New Roman" w:hAnsi="Times New Roman"/>
          <w:color w:val="000000"/>
        </w:rPr>
      </w:pPr>
    </w:p>
    <w:p w:rsidR="005023D3" w:rsidRPr="00951FE4" w:rsidRDefault="005023D3" w:rsidP="005023D3">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5023D3" w:rsidRPr="00951FE4" w:rsidRDefault="005023D3" w:rsidP="005023D3">
      <w:pPr>
        <w:autoSpaceDE w:val="0"/>
        <w:autoSpaceDN w:val="0"/>
        <w:adjustRightInd w:val="0"/>
        <w:rPr>
          <w:rFonts w:ascii="Times New Roman" w:hAnsi="Times New Roman"/>
          <w:color w:val="000000"/>
        </w:rPr>
      </w:pP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5023D3" w:rsidRPr="00587C66" w:rsidRDefault="005023D3" w:rsidP="005023D3">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5023D3" w:rsidRPr="00587C66" w:rsidRDefault="005023D3" w:rsidP="005023D3">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5023D3" w:rsidRPr="00587C66" w:rsidRDefault="005023D3" w:rsidP="005023D3">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5023D3" w:rsidRPr="00951FE4" w:rsidRDefault="005023D3" w:rsidP="005023D3">
      <w:pPr>
        <w:autoSpaceDE w:val="0"/>
        <w:autoSpaceDN w:val="0"/>
        <w:adjustRightInd w:val="0"/>
        <w:rPr>
          <w:rFonts w:ascii="Times New Roman" w:hAnsi="Times New Roman"/>
          <w:color w:val="000000"/>
        </w:rPr>
      </w:pP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5023D3" w:rsidRPr="00951FE4" w:rsidRDefault="005023D3" w:rsidP="005023D3">
      <w:pPr>
        <w:numPr>
          <w:ilvl w:val="0"/>
          <w:numId w:val="2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5023D3" w:rsidRPr="00951FE4" w:rsidRDefault="005023D3" w:rsidP="005023D3">
      <w:pPr>
        <w:numPr>
          <w:ilvl w:val="0"/>
          <w:numId w:val="2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5023D3" w:rsidRPr="00951FE4" w:rsidRDefault="005023D3" w:rsidP="005023D3">
      <w:pPr>
        <w:autoSpaceDE w:val="0"/>
        <w:autoSpaceDN w:val="0"/>
        <w:adjustRightInd w:val="0"/>
        <w:rPr>
          <w:rFonts w:ascii="Times New Roman" w:hAnsi="Times New Roman"/>
          <w:color w:val="000000"/>
        </w:rPr>
      </w:pP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5023D3" w:rsidRPr="00951FE4" w:rsidRDefault="005023D3" w:rsidP="005023D3">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5023D3" w:rsidRPr="00587C66" w:rsidTr="005023D3">
        <w:tc>
          <w:tcPr>
            <w:tcW w:w="534" w:type="dxa"/>
          </w:tcPr>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p>
        </w:tc>
        <w:tc>
          <w:tcPr>
            <w:tcW w:w="3260" w:type="dxa"/>
          </w:tcPr>
          <w:p w:rsidR="005023D3" w:rsidRPr="00587C66" w:rsidRDefault="005023D3" w:rsidP="005023D3">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5023D3" w:rsidRPr="00587C66" w:rsidRDefault="005023D3" w:rsidP="005023D3">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bl>
    <w:p w:rsidR="005023D3" w:rsidRPr="00951FE4" w:rsidRDefault="005023D3" w:rsidP="005023D3">
      <w:pPr>
        <w:autoSpaceDE w:val="0"/>
        <w:autoSpaceDN w:val="0"/>
        <w:adjustRightInd w:val="0"/>
        <w:rPr>
          <w:rFonts w:ascii="Times New Roman" w:hAnsi="Times New Roman"/>
          <w:color w:val="000000"/>
          <w:lang w:eastAsia="en-US"/>
        </w:rPr>
      </w:pP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5023D3" w:rsidRPr="00951FE4" w:rsidRDefault="005023D3" w:rsidP="005023D3">
      <w:pPr>
        <w:numPr>
          <w:ilvl w:val="0"/>
          <w:numId w:val="2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5023D3" w:rsidRPr="00951FE4" w:rsidRDefault="005023D3" w:rsidP="005023D3">
      <w:pPr>
        <w:numPr>
          <w:ilvl w:val="0"/>
          <w:numId w:val="28"/>
        </w:numPr>
        <w:autoSpaceDE w:val="0"/>
        <w:autoSpaceDN w:val="0"/>
        <w:adjustRightInd w:val="0"/>
        <w:jc w:val="both"/>
        <w:rPr>
          <w:rFonts w:ascii="Times New Roman" w:hAnsi="Times New Roman"/>
          <w:color w:val="000000"/>
        </w:rPr>
      </w:pPr>
      <w:r w:rsidRPr="00951FE4">
        <w:rPr>
          <w:rFonts w:ascii="Times New Roman" w:hAnsi="Times New Roman"/>
          <w:color w:val="000000"/>
        </w:rPr>
        <w:lastRenderedPageBreak/>
        <w:t xml:space="preserve">za pravne osebe: naziv in naslov pravne osebe in delež lastništva. </w:t>
      </w:r>
    </w:p>
    <w:p w:rsidR="005023D3" w:rsidRPr="00951FE4" w:rsidRDefault="005023D3" w:rsidP="005023D3">
      <w:pPr>
        <w:autoSpaceDE w:val="0"/>
        <w:autoSpaceDN w:val="0"/>
        <w:adjustRightInd w:val="0"/>
        <w:rPr>
          <w:rFonts w:ascii="Times New Roman" w:hAnsi="Times New Roman"/>
          <w:color w:val="000000"/>
        </w:rPr>
      </w:pP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5023D3" w:rsidRDefault="005023D3" w:rsidP="005023D3">
      <w:pPr>
        <w:pStyle w:val="Telobesedila3"/>
        <w:rPr>
          <w:color w:val="000000"/>
          <w:sz w:val="24"/>
        </w:rPr>
      </w:pPr>
      <w:r w:rsidRPr="00951FE4">
        <w:rPr>
          <w:color w:val="000000"/>
          <w:sz w:val="24"/>
        </w:rPr>
        <w:t xml:space="preserve">Tabelo izpolni ponudnik, v katerega lastništvu so udeleženi tihi družbeniki. </w:t>
      </w:r>
    </w:p>
    <w:p w:rsidR="005023D3" w:rsidRDefault="005023D3" w:rsidP="005023D3">
      <w:pPr>
        <w:pStyle w:val="Telobesedila3"/>
        <w:rPr>
          <w:color w:val="000000"/>
          <w:sz w:val="24"/>
        </w:rPr>
      </w:pPr>
    </w:p>
    <w:p w:rsidR="005023D3" w:rsidRPr="00951FE4" w:rsidRDefault="005023D3" w:rsidP="005023D3">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5023D3" w:rsidRPr="00587C66" w:rsidTr="005023D3">
        <w:tc>
          <w:tcPr>
            <w:tcW w:w="534" w:type="dxa"/>
          </w:tcPr>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p>
        </w:tc>
        <w:tc>
          <w:tcPr>
            <w:tcW w:w="3260" w:type="dxa"/>
          </w:tcPr>
          <w:p w:rsidR="005023D3" w:rsidRPr="00587C66" w:rsidRDefault="005023D3" w:rsidP="005023D3">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5023D3" w:rsidRPr="00587C66" w:rsidRDefault="005023D3" w:rsidP="005023D3">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5023D3" w:rsidRPr="00951FE4" w:rsidTr="005023D3">
        <w:trPr>
          <w:trHeight w:val="241"/>
        </w:trPr>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bl>
    <w:p w:rsidR="005023D3" w:rsidRDefault="005023D3" w:rsidP="005023D3">
      <w:pPr>
        <w:autoSpaceDE w:val="0"/>
        <w:autoSpaceDN w:val="0"/>
        <w:adjustRightInd w:val="0"/>
        <w:rPr>
          <w:rFonts w:ascii="Times New Roman" w:hAnsi="Times New Roman"/>
          <w:color w:val="000000"/>
          <w:lang w:eastAsia="en-US"/>
        </w:rPr>
      </w:pPr>
    </w:p>
    <w:p w:rsidR="005023D3" w:rsidRPr="00951FE4" w:rsidRDefault="005023D3" w:rsidP="005023D3">
      <w:pPr>
        <w:autoSpaceDE w:val="0"/>
        <w:autoSpaceDN w:val="0"/>
        <w:adjustRightInd w:val="0"/>
        <w:rPr>
          <w:rFonts w:ascii="Times New Roman" w:hAnsi="Times New Roman"/>
          <w:color w:val="000000"/>
          <w:lang w:eastAsia="en-US"/>
        </w:rPr>
      </w:pP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5023D3" w:rsidRPr="00951FE4" w:rsidRDefault="005023D3" w:rsidP="005023D3">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5023D3" w:rsidRDefault="005023D3" w:rsidP="005023D3">
      <w:pPr>
        <w:autoSpaceDE w:val="0"/>
        <w:autoSpaceDN w:val="0"/>
        <w:adjustRightInd w:val="0"/>
        <w:rPr>
          <w:rFonts w:ascii="Times New Roman" w:hAnsi="Times New Roman"/>
          <w:b/>
          <w:bCs/>
          <w:color w:val="000000"/>
        </w:rPr>
      </w:pPr>
    </w:p>
    <w:p w:rsidR="005023D3" w:rsidRPr="00951FE4" w:rsidRDefault="005023D3" w:rsidP="005023D3">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5023D3" w:rsidRPr="00951FE4" w:rsidRDefault="005023D3" w:rsidP="005023D3">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5023D3" w:rsidRPr="00951FE4" w:rsidRDefault="005023D3" w:rsidP="005023D3">
      <w:pPr>
        <w:numPr>
          <w:ilvl w:val="0"/>
          <w:numId w:val="2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5023D3" w:rsidRPr="00951FE4" w:rsidRDefault="005023D3" w:rsidP="005023D3">
      <w:pPr>
        <w:numPr>
          <w:ilvl w:val="0"/>
          <w:numId w:val="2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5023D3" w:rsidRPr="00951FE4" w:rsidRDefault="005023D3" w:rsidP="005023D3">
      <w:pPr>
        <w:autoSpaceDE w:val="0"/>
        <w:autoSpaceDN w:val="0"/>
        <w:adjustRightInd w:val="0"/>
        <w:rPr>
          <w:rFonts w:ascii="Times New Roman" w:hAnsi="Times New Roman"/>
          <w:color w:val="000000"/>
        </w:rPr>
      </w:pPr>
    </w:p>
    <w:p w:rsidR="005023D3" w:rsidRPr="00951FE4" w:rsidRDefault="005023D3" w:rsidP="005023D3">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5023D3" w:rsidRPr="00951FE4" w:rsidRDefault="005023D3" w:rsidP="005023D3">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5023D3" w:rsidRPr="00587C66" w:rsidTr="005023D3">
        <w:tc>
          <w:tcPr>
            <w:tcW w:w="534" w:type="dxa"/>
          </w:tcPr>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p>
        </w:tc>
        <w:tc>
          <w:tcPr>
            <w:tcW w:w="3260" w:type="dxa"/>
          </w:tcPr>
          <w:p w:rsidR="005023D3" w:rsidRDefault="005023D3" w:rsidP="005023D3">
            <w:pPr>
              <w:autoSpaceDE w:val="0"/>
              <w:autoSpaceDN w:val="0"/>
              <w:adjustRightInd w:val="0"/>
              <w:jc w:val="both"/>
              <w:rPr>
                <w:rFonts w:ascii="Times New Roman" w:hAnsi="Times New Roman"/>
                <w:color w:val="000000"/>
                <w:sz w:val="20"/>
                <w:szCs w:val="20"/>
              </w:rPr>
            </w:pPr>
          </w:p>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5023D3" w:rsidRDefault="005023D3" w:rsidP="005023D3">
            <w:pPr>
              <w:autoSpaceDE w:val="0"/>
              <w:autoSpaceDN w:val="0"/>
              <w:adjustRightInd w:val="0"/>
              <w:jc w:val="both"/>
              <w:rPr>
                <w:rFonts w:ascii="Times New Roman" w:hAnsi="Times New Roman"/>
                <w:color w:val="000000"/>
                <w:sz w:val="20"/>
                <w:szCs w:val="20"/>
              </w:rPr>
            </w:pPr>
          </w:p>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5023D3" w:rsidRPr="00587C66" w:rsidRDefault="005023D3" w:rsidP="005023D3">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5023D3" w:rsidRPr="00587C66" w:rsidRDefault="005023D3" w:rsidP="005023D3">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r w:rsidR="005023D3" w:rsidRPr="00951FE4" w:rsidTr="005023D3">
        <w:tc>
          <w:tcPr>
            <w:tcW w:w="534" w:type="dxa"/>
          </w:tcPr>
          <w:p w:rsidR="005023D3" w:rsidRPr="00951FE4" w:rsidRDefault="005023D3" w:rsidP="005023D3">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3969"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c>
          <w:tcPr>
            <w:tcW w:w="1447" w:type="dxa"/>
          </w:tcPr>
          <w:p w:rsidR="005023D3" w:rsidRPr="00587C66" w:rsidRDefault="005023D3" w:rsidP="005023D3">
            <w:pPr>
              <w:autoSpaceDE w:val="0"/>
              <w:autoSpaceDN w:val="0"/>
              <w:adjustRightInd w:val="0"/>
              <w:jc w:val="both"/>
              <w:rPr>
                <w:rFonts w:ascii="Times New Roman" w:hAnsi="Times New Roman"/>
                <w:color w:val="000000"/>
                <w:sz w:val="20"/>
                <w:szCs w:val="20"/>
                <w:lang w:eastAsia="en-US"/>
              </w:rPr>
            </w:pPr>
          </w:p>
        </w:tc>
      </w:tr>
    </w:tbl>
    <w:p w:rsidR="005023D3" w:rsidRPr="00951FE4" w:rsidRDefault="005023D3" w:rsidP="005023D3">
      <w:pPr>
        <w:autoSpaceDE w:val="0"/>
        <w:autoSpaceDN w:val="0"/>
        <w:adjustRightInd w:val="0"/>
        <w:rPr>
          <w:rFonts w:ascii="Times New Roman" w:hAnsi="Times New Roman"/>
          <w:color w:val="000000"/>
          <w:lang w:eastAsia="en-US"/>
        </w:rPr>
      </w:pPr>
    </w:p>
    <w:p w:rsidR="005023D3" w:rsidRDefault="005023D3" w:rsidP="005023D3">
      <w:pPr>
        <w:autoSpaceDE w:val="0"/>
        <w:autoSpaceDN w:val="0"/>
        <w:adjustRightInd w:val="0"/>
        <w:rPr>
          <w:rFonts w:ascii="Times New Roman" w:hAnsi="Times New Roman"/>
          <w:b/>
          <w:bCs/>
          <w:color w:val="000000"/>
        </w:rPr>
      </w:pP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5023D3" w:rsidRPr="00951FE4" w:rsidRDefault="005023D3" w:rsidP="005023D3">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5023D3" w:rsidRPr="00951FE4" w:rsidRDefault="005023D3" w:rsidP="005023D3">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5023D3" w:rsidRPr="00951FE4" w:rsidRDefault="005023D3" w:rsidP="005023D3">
      <w:pPr>
        <w:autoSpaceDE w:val="0"/>
        <w:autoSpaceDN w:val="0"/>
        <w:adjustRightInd w:val="0"/>
        <w:jc w:val="both"/>
        <w:rPr>
          <w:rFonts w:ascii="Times New Roman" w:hAnsi="Times New Roman"/>
          <w:b/>
          <w:bCs/>
          <w:color w:val="000000"/>
        </w:rPr>
      </w:pPr>
    </w:p>
    <w:p w:rsidR="005023D3" w:rsidRDefault="005023D3" w:rsidP="005023D3">
      <w:pPr>
        <w:autoSpaceDE w:val="0"/>
        <w:autoSpaceDN w:val="0"/>
        <w:adjustRightInd w:val="0"/>
        <w:jc w:val="both"/>
        <w:rPr>
          <w:rFonts w:ascii="Times New Roman" w:hAnsi="Times New Roman"/>
          <w:b/>
          <w:bCs/>
          <w:color w:val="000000"/>
        </w:rPr>
      </w:pPr>
    </w:p>
    <w:p w:rsidR="005023D3" w:rsidRPr="00951FE4" w:rsidRDefault="005023D3" w:rsidP="005023D3">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5023D3" w:rsidRPr="00B70D94" w:rsidRDefault="005023D3" w:rsidP="005023D3">
      <w:pPr>
        <w:autoSpaceDE w:val="0"/>
        <w:autoSpaceDN w:val="0"/>
        <w:adjustRightInd w:val="0"/>
        <w:rPr>
          <w:rFonts w:ascii="Times New Roman" w:hAnsi="Times New Roman"/>
        </w:rPr>
      </w:pPr>
    </w:p>
    <w:p w:rsidR="005023D3" w:rsidRDefault="005023D3" w:rsidP="005023D3">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5023D3" w:rsidRPr="00E9516B" w:rsidRDefault="005023D3" w:rsidP="005023D3">
      <w:pPr>
        <w:autoSpaceDE w:val="0"/>
        <w:autoSpaceDN w:val="0"/>
        <w:adjustRightInd w:val="0"/>
        <w:jc w:val="both"/>
        <w:rPr>
          <w:rFonts w:ascii="Times New Roman" w:hAnsi="Times New Roman"/>
        </w:rPr>
      </w:pPr>
    </w:p>
    <w:p w:rsidR="005023D3" w:rsidRPr="00E9516B" w:rsidRDefault="005023D3" w:rsidP="005023D3">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A940D8" w:rsidRPr="00A940D8" w:rsidRDefault="00A940D8" w:rsidP="00A940D8">
      <w:pPr>
        <w:jc w:val="both"/>
        <w:rPr>
          <w:rFonts w:ascii="Calibri" w:hAnsi="Calibri" w:cs="Calibri"/>
        </w:rPr>
      </w:pPr>
    </w:p>
    <w:p w:rsidR="00A940D8" w:rsidRPr="00A940D8" w:rsidRDefault="00A940D8" w:rsidP="00A940D8">
      <w:pPr>
        <w:autoSpaceDE w:val="0"/>
        <w:autoSpaceDN w:val="0"/>
        <w:adjustRightInd w:val="0"/>
        <w:jc w:val="right"/>
        <w:rPr>
          <w:rFonts w:ascii="Times New Roman" w:hAnsi="Times New Roman"/>
        </w:rPr>
      </w:pPr>
    </w:p>
    <w:p w:rsidR="00A940D8" w:rsidRPr="00A940D8" w:rsidRDefault="00A940D8" w:rsidP="00A940D8">
      <w:pPr>
        <w:autoSpaceDE w:val="0"/>
        <w:autoSpaceDN w:val="0"/>
        <w:adjustRightInd w:val="0"/>
        <w:jc w:val="right"/>
        <w:rPr>
          <w:rFonts w:ascii="Times New Roman" w:hAnsi="Times New Roman"/>
          <w:b/>
        </w:rPr>
      </w:pPr>
    </w:p>
    <w:p w:rsidR="00A940D8" w:rsidRPr="00A940D8" w:rsidRDefault="00A940D8" w:rsidP="00A940D8">
      <w:pPr>
        <w:autoSpaceDE w:val="0"/>
        <w:autoSpaceDN w:val="0"/>
        <w:adjustRightInd w:val="0"/>
        <w:jc w:val="right"/>
        <w:rPr>
          <w:rFonts w:ascii="Times New Roman" w:hAnsi="Times New Roman"/>
          <w:b/>
        </w:rPr>
      </w:pPr>
    </w:p>
    <w:p w:rsidR="00A940D8" w:rsidRPr="00A940D8" w:rsidRDefault="00A940D8" w:rsidP="00A940D8">
      <w:pPr>
        <w:rPr>
          <w:rFonts w:ascii="Times New Roman" w:hAnsi="Times New Roman"/>
          <w:b/>
        </w:rPr>
      </w:pPr>
      <w:r w:rsidRPr="00A940D8">
        <w:rPr>
          <w:rFonts w:ascii="Times New Roman" w:hAnsi="Times New Roman"/>
          <w:b/>
        </w:rPr>
        <w:t>OPOMBA:</w:t>
      </w:r>
    </w:p>
    <w:p w:rsidR="00A940D8" w:rsidRPr="00A940D8" w:rsidRDefault="00A940D8" w:rsidP="00A940D8">
      <w:pPr>
        <w:jc w:val="both"/>
        <w:rPr>
          <w:rFonts w:ascii="Times New Roman" w:hAnsi="Times New Roman"/>
          <w:b/>
          <w:i/>
        </w:rPr>
      </w:pPr>
      <w:r w:rsidRPr="00A940D8">
        <w:rPr>
          <w:rFonts w:ascii="Times New Roman" w:hAnsi="Times New Roman"/>
          <w:i/>
        </w:rPr>
        <w:t>(pogoj mora izpolnjevati vsak gospodarski subjekt, ki bo vključen v izvedbo javnega naročila)</w:t>
      </w:r>
    </w:p>
    <w:p w:rsidR="00A940D8" w:rsidRPr="00A940D8" w:rsidRDefault="00A940D8" w:rsidP="00A940D8">
      <w:pPr>
        <w:rPr>
          <w:rFonts w:ascii="Calibri" w:hAnsi="Calibri" w:cs="Calibri"/>
          <w:b/>
          <w:bCs/>
          <w:i/>
          <w:iCs/>
        </w:rPr>
      </w:pPr>
    </w:p>
    <w:p w:rsidR="00A940D8" w:rsidRPr="00A940D8" w:rsidRDefault="00A940D8" w:rsidP="00A940D8">
      <w:pPr>
        <w:rPr>
          <w:rFonts w:ascii="Calibri" w:hAnsi="Calibri" w:cs="Calibri"/>
          <w:b/>
          <w:bCs/>
          <w:i/>
          <w:iCs/>
        </w:rPr>
      </w:pPr>
    </w:p>
    <w:p w:rsidR="00A940D8" w:rsidRPr="00A940D8" w:rsidRDefault="00A940D8" w:rsidP="00A940D8">
      <w:pPr>
        <w:rPr>
          <w:rFonts w:ascii="Calibri" w:hAnsi="Calibri" w:cs="Calibri"/>
          <w:b/>
          <w:bCs/>
          <w:i/>
          <w:iCs/>
        </w:rPr>
      </w:pPr>
    </w:p>
    <w:p w:rsidR="00A940D8" w:rsidRPr="00A940D8" w:rsidRDefault="00A940D8" w:rsidP="00A940D8">
      <w:pPr>
        <w:rPr>
          <w:rFonts w:ascii="Calibri" w:hAnsi="Calibri" w:cs="Calibri"/>
          <w:b/>
          <w:bCs/>
          <w:i/>
          <w:iCs/>
        </w:rPr>
      </w:pPr>
    </w:p>
    <w:p w:rsidR="00A940D8" w:rsidRPr="00A940D8" w:rsidRDefault="00A940D8" w:rsidP="00A940D8">
      <w:pPr>
        <w:rPr>
          <w:rFonts w:ascii="Calibri" w:hAnsi="Calibri" w:cs="Calibri"/>
          <w:b/>
          <w:bCs/>
          <w:i/>
          <w:iCs/>
        </w:rPr>
      </w:pPr>
    </w:p>
    <w:p w:rsidR="00A940D8" w:rsidRPr="00A940D8" w:rsidRDefault="00A940D8" w:rsidP="00A940D8">
      <w:pPr>
        <w:rPr>
          <w:rFonts w:ascii="Calibri" w:hAnsi="Calibri" w:cs="Calibri"/>
          <w:b/>
          <w:bCs/>
          <w:i/>
          <w:iCs/>
        </w:rPr>
      </w:pPr>
    </w:p>
    <w:p w:rsidR="00A940D8" w:rsidRPr="00A940D8" w:rsidRDefault="00A940D8" w:rsidP="00A940D8">
      <w:pPr>
        <w:rPr>
          <w:rFonts w:ascii="Calibri" w:hAnsi="Calibri" w:cs="Calibri"/>
          <w:b/>
          <w:bCs/>
          <w:i/>
          <w:iCs/>
        </w:rPr>
      </w:pPr>
    </w:p>
    <w:p w:rsidR="00A940D8" w:rsidRDefault="00A940D8" w:rsidP="00A940D8">
      <w:pPr>
        <w:rPr>
          <w:rFonts w:ascii="Calibri" w:hAnsi="Calibri" w:cs="Calibri"/>
          <w:b/>
          <w:bCs/>
          <w:i/>
          <w:iCs/>
        </w:rPr>
      </w:pPr>
    </w:p>
    <w:p w:rsidR="00B13A2F" w:rsidRPr="00A940D8" w:rsidRDefault="00B13A2F" w:rsidP="00A940D8">
      <w:pPr>
        <w:rPr>
          <w:rFonts w:ascii="Calibri" w:hAnsi="Calibri" w:cs="Calibri"/>
          <w:b/>
          <w:bCs/>
          <w:i/>
          <w:iCs/>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OBR- 5</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center"/>
        <w:rPr>
          <w:rFonts w:ascii="Times New Roman" w:hAnsi="Times New Roman"/>
          <w:b/>
          <w:bCs/>
        </w:rPr>
      </w:pPr>
    </w:p>
    <w:p w:rsidR="00A940D8" w:rsidRPr="00A940D8" w:rsidRDefault="00A940D8" w:rsidP="00A940D8">
      <w:pPr>
        <w:jc w:val="center"/>
        <w:rPr>
          <w:rFonts w:ascii="Times New Roman" w:hAnsi="Times New Roman"/>
          <w:b/>
          <w:bCs/>
        </w:rPr>
      </w:pPr>
      <w:r w:rsidRPr="00A940D8">
        <w:rPr>
          <w:rFonts w:ascii="Times New Roman" w:hAnsi="Times New Roman"/>
          <w:b/>
          <w:bCs/>
        </w:rPr>
        <w:t>Pooblastilo za pridobitev podatkov iz uradnih evidenc</w:t>
      </w:r>
    </w:p>
    <w:p w:rsidR="00A940D8" w:rsidRPr="00A940D8" w:rsidRDefault="00A940D8" w:rsidP="00A940D8">
      <w:pPr>
        <w:ind w:left="360"/>
        <w:jc w:val="center"/>
        <w:rPr>
          <w:rFonts w:ascii="Times New Roman" w:hAnsi="Times New Roman"/>
          <w:color w:val="0000FF"/>
        </w:rPr>
      </w:pPr>
      <w:r w:rsidRPr="00A940D8">
        <w:rPr>
          <w:rFonts w:ascii="Times New Roman" w:hAnsi="Times New Roman"/>
          <w:color w:val="0000FF"/>
        </w:rPr>
        <w:t xml:space="preserve">- </w:t>
      </w:r>
      <w:r w:rsidRPr="00A940D8">
        <w:rPr>
          <w:rFonts w:ascii="Times New Roman" w:hAnsi="Times New Roman"/>
          <w:i/>
          <w:color w:val="0000FF"/>
        </w:rPr>
        <w:t>za pravne in fizične osebe</w:t>
      </w:r>
      <w:r w:rsidRPr="00A940D8">
        <w:rPr>
          <w:rFonts w:ascii="Times New Roman" w:hAnsi="Times New Roman"/>
          <w:color w:val="0000FF"/>
        </w:rPr>
        <w:t xml:space="preserve"> –</w:t>
      </w:r>
    </w:p>
    <w:p w:rsidR="00A940D8" w:rsidRPr="00A940D8" w:rsidRDefault="00A940D8" w:rsidP="00A940D8">
      <w:pPr>
        <w:rPr>
          <w:rFonts w:ascii="Times New Roman" w:hAnsi="Times New Roman"/>
        </w:rPr>
      </w:pPr>
    </w:p>
    <w:p w:rsidR="00A940D8" w:rsidRPr="00A940D8" w:rsidRDefault="00A940D8" w:rsidP="00A940D8">
      <w:pPr>
        <w:ind w:right="-32"/>
        <w:jc w:val="center"/>
        <w:rPr>
          <w:rFonts w:ascii="Times New Roman" w:hAnsi="Times New Roman"/>
          <w:b/>
          <w:bCs/>
        </w:rPr>
      </w:pPr>
      <w:r w:rsidRPr="00A940D8">
        <w:rPr>
          <w:rFonts w:ascii="Times New Roman" w:hAnsi="Times New Roman"/>
          <w:b/>
          <w:bCs/>
        </w:rPr>
        <w:t>»</w:t>
      </w:r>
      <w:r w:rsidRPr="00A940D8">
        <w:rPr>
          <w:rFonts w:ascii="Times New Roman" w:hAnsi="Times New Roman"/>
          <w:b/>
        </w:rPr>
        <w:t>Oddaja odpadkov</w:t>
      </w:r>
      <w:r w:rsidRPr="00A940D8">
        <w:rPr>
          <w:rFonts w:ascii="Times New Roman" w:hAnsi="Times New Roman"/>
          <w:b/>
          <w:bCs/>
        </w:rPr>
        <w:t>«</w:t>
      </w:r>
    </w:p>
    <w:p w:rsidR="00A940D8" w:rsidRPr="00A940D8" w:rsidRDefault="00A940D8" w:rsidP="00A940D8">
      <w:pPr>
        <w:ind w:right="-32"/>
        <w:jc w:val="center"/>
        <w:rPr>
          <w:rFonts w:ascii="Times New Roman" w:hAnsi="Times New Roman"/>
          <w:b/>
          <w:bCs/>
        </w:rPr>
      </w:pPr>
    </w:p>
    <w:p w:rsidR="00A940D8" w:rsidRPr="00A940D8" w:rsidRDefault="00A940D8" w:rsidP="00A940D8">
      <w:pPr>
        <w:rPr>
          <w:rFonts w:ascii="Times New Roman" w:hAnsi="Times New Roman"/>
        </w:rPr>
      </w:pPr>
    </w:p>
    <w:p w:rsidR="00A940D8" w:rsidRPr="00A940D8" w:rsidRDefault="00A940D8" w:rsidP="00A940D8">
      <w:pPr>
        <w:jc w:val="both"/>
        <w:rPr>
          <w:rFonts w:ascii="Times New Roman" w:hAnsi="Times New Roman"/>
        </w:rPr>
      </w:pPr>
    </w:p>
    <w:p w:rsidR="00A940D8" w:rsidRPr="00A940D8" w:rsidRDefault="00A940D8" w:rsidP="00A940D8">
      <w:pPr>
        <w:ind w:right="-32"/>
        <w:jc w:val="both"/>
        <w:rPr>
          <w:rFonts w:ascii="Times New Roman" w:hAnsi="Times New Roman"/>
          <w:b/>
          <w:bCs/>
        </w:rPr>
      </w:pPr>
      <w:r w:rsidRPr="00A940D8">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Pr="00A940D8">
        <w:rPr>
          <w:rFonts w:ascii="Times New Roman" w:hAnsi="Times New Roman"/>
          <w:b/>
          <w:bCs/>
        </w:rPr>
        <w:t>»</w:t>
      </w:r>
      <w:r w:rsidRPr="00A940D8">
        <w:rPr>
          <w:rFonts w:ascii="Times New Roman" w:hAnsi="Times New Roman"/>
          <w:b/>
        </w:rPr>
        <w:t>Oddaja odpadkov</w:t>
      </w:r>
      <w:r w:rsidRPr="00A940D8">
        <w:rPr>
          <w:rFonts w:ascii="Times New Roman" w:hAnsi="Times New Roman"/>
          <w:b/>
          <w:bCs/>
        </w:rPr>
        <w:t>«,</w:t>
      </w:r>
      <w:r w:rsidRPr="00A940D8">
        <w:rPr>
          <w:rFonts w:ascii="Times New Roman" w:hAnsi="Times New Roman"/>
        </w:rPr>
        <w:t xml:space="preserve"> za ponudnika pridobi osebne podatke iz uradnih evidenc državnih organov, organov lokalnih skupnosti ali nosilcev javnega pooblastila.</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b/>
          <w:bCs/>
        </w:rPr>
      </w:pPr>
      <w:r w:rsidRPr="00A940D8">
        <w:rPr>
          <w:rFonts w:ascii="Times New Roman" w:hAnsi="Times New Roman"/>
          <w:b/>
          <w:bCs/>
        </w:rPr>
        <w:t>Podatki o ponudniku:</w:t>
      </w:r>
    </w:p>
    <w:p w:rsidR="00A940D8" w:rsidRPr="00A940D8" w:rsidRDefault="00A940D8" w:rsidP="00A940D8">
      <w:pPr>
        <w:jc w:val="both"/>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Polno ime podjetja: ______________________________________________________________</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Sedež podjetja: _______________________________________________________________</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Občina sedeža podjetja: ______________________________________________________________</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lastRenderedPageBreak/>
        <w:t>Številka vpisa v sodni oz. poslovni register (št. vložka): ______________________________________________________________</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Matična številka podjetja: _________________________________________</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Davčna številka podjetja:  _________________________________________</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i/>
          <w:color w:val="0000FF"/>
        </w:rPr>
      </w:pPr>
      <w:r w:rsidRPr="00A940D8">
        <w:rPr>
          <w:rFonts w:ascii="Times New Roman" w:hAnsi="Times New Roman"/>
          <w:b/>
        </w:rPr>
        <w:t>Podatki o zakonitih zastopnikih podjetja</w:t>
      </w:r>
      <w:r w:rsidRPr="00A940D8">
        <w:rPr>
          <w:rFonts w:ascii="Times New Roman" w:hAnsi="Times New Roman"/>
        </w:rPr>
        <w:t xml:space="preserve"> (</w:t>
      </w:r>
      <w:r w:rsidRPr="00A940D8">
        <w:rPr>
          <w:rFonts w:ascii="Times New Roman" w:hAnsi="Times New Roman"/>
          <w:i/>
          <w:iCs/>
          <w:color w:val="0000FF"/>
          <w:sz w:val="22"/>
          <w:szCs w:val="22"/>
        </w:rPr>
        <w:t>navesti vse zakonite zastopnike ponudnika. To izjavo morajo spodaj OBVEZNO podpisati vsi zakoniti zastopniki</w:t>
      </w:r>
      <w:r w:rsidRPr="00A940D8">
        <w:rPr>
          <w:rFonts w:ascii="Times New Roman" w:hAnsi="Times New Roman"/>
          <w:i/>
          <w:iCs/>
          <w:color w:val="0000FF"/>
        </w:rPr>
        <w:t>)</w:t>
      </w:r>
      <w:r w:rsidRPr="00A940D8">
        <w:rPr>
          <w:rFonts w:ascii="Times New Roman" w:hAnsi="Times New Roman"/>
          <w:color w:val="0000FF"/>
        </w:rPr>
        <w:t xml:space="preserve">: </w:t>
      </w:r>
      <w:r w:rsidRPr="00A940D8">
        <w:rPr>
          <w:rFonts w:ascii="Times New Roman" w:hAnsi="Times New Roman"/>
          <w:i/>
          <w:color w:val="0000FF"/>
        </w:rPr>
        <w:t>/</w:t>
      </w:r>
      <w:r w:rsidRPr="00A940D8">
        <w:rPr>
          <w:rFonts w:ascii="Times New Roman" w:hAnsi="Times New Roman"/>
          <w:i/>
          <w:sz w:val="20"/>
          <w:szCs w:val="20"/>
        </w:rPr>
        <w:t>po potrebi dodati vrstice</w:t>
      </w:r>
      <w:r w:rsidRPr="00A940D8">
        <w:rPr>
          <w:rFonts w:ascii="Times New Roman" w:hAnsi="Times New Roman"/>
          <w:i/>
          <w:color w:val="0000FF"/>
        </w:rPr>
        <w:t>/</w:t>
      </w:r>
    </w:p>
    <w:p w:rsidR="00A940D8" w:rsidRPr="00A940D8" w:rsidRDefault="00A940D8" w:rsidP="00A940D8">
      <w:pPr>
        <w:pBdr>
          <w:bottom w:val="single" w:sz="12" w:space="0" w:color="auto"/>
        </w:pBdr>
        <w:rPr>
          <w:rFonts w:ascii="Times New Roman" w:hAnsi="Times New Roman"/>
        </w:rPr>
      </w:pPr>
    </w:p>
    <w:p w:rsidR="00A940D8" w:rsidRPr="00A940D8" w:rsidRDefault="00A940D8" w:rsidP="00A940D8">
      <w:pPr>
        <w:pBdr>
          <w:bottom w:val="single" w:sz="12" w:space="1" w:color="auto"/>
        </w:pBdr>
        <w:rPr>
          <w:rFonts w:ascii="Times New Roman" w:hAnsi="Times New Roman"/>
        </w:rPr>
      </w:pPr>
    </w:p>
    <w:p w:rsidR="00A940D8" w:rsidRPr="00A940D8" w:rsidRDefault="00A940D8" w:rsidP="00A940D8">
      <w:pPr>
        <w:pBdr>
          <w:bottom w:val="single" w:sz="12" w:space="0" w:color="auto"/>
        </w:pBdr>
        <w:rPr>
          <w:rFonts w:ascii="Times New Roman" w:hAnsi="Times New Roman"/>
          <w:i/>
          <w:iCs/>
          <w:color w:val="0000FF"/>
          <w:sz w:val="18"/>
          <w:szCs w:val="18"/>
        </w:rPr>
      </w:pPr>
      <w:r w:rsidRPr="00A940D8">
        <w:rPr>
          <w:rFonts w:ascii="Times New Roman" w:hAnsi="Times New Roman"/>
          <w:i/>
          <w:iCs/>
          <w:color w:val="0000FF"/>
          <w:sz w:val="18"/>
          <w:szCs w:val="18"/>
        </w:rPr>
        <w:t xml:space="preserve">                                      /ime in priimek, naslov stalnega bivališča, EMŠO/</w:t>
      </w:r>
    </w:p>
    <w:p w:rsidR="00A940D8" w:rsidRPr="00A940D8" w:rsidRDefault="00A940D8" w:rsidP="00A940D8">
      <w:pPr>
        <w:pBdr>
          <w:bottom w:val="single" w:sz="12" w:space="1" w:color="auto"/>
        </w:pBdr>
        <w:rPr>
          <w:rFonts w:ascii="Times New Roman" w:hAnsi="Times New Roman"/>
        </w:rPr>
      </w:pPr>
    </w:p>
    <w:p w:rsidR="00A940D8" w:rsidRPr="00A940D8" w:rsidRDefault="00A940D8" w:rsidP="00A940D8">
      <w:pPr>
        <w:pBdr>
          <w:bottom w:val="single" w:sz="12" w:space="0" w:color="auto"/>
        </w:pBdr>
        <w:rPr>
          <w:rFonts w:ascii="Times New Roman" w:hAnsi="Times New Roman"/>
          <w:i/>
          <w:iCs/>
          <w:color w:val="0000FF"/>
          <w:sz w:val="18"/>
          <w:szCs w:val="18"/>
        </w:rPr>
      </w:pPr>
      <w:r w:rsidRPr="00A940D8">
        <w:rPr>
          <w:rFonts w:ascii="Times New Roman" w:hAnsi="Times New Roman"/>
          <w:i/>
          <w:iCs/>
          <w:color w:val="0000FF"/>
          <w:sz w:val="18"/>
          <w:szCs w:val="18"/>
        </w:rPr>
        <w:t xml:space="preserve">                                      /ime in priimek, naslov stalnega bivališča,  EMŠO/</w:t>
      </w:r>
    </w:p>
    <w:p w:rsidR="00A940D8" w:rsidRPr="00A940D8" w:rsidRDefault="00A940D8" w:rsidP="00A940D8">
      <w:pPr>
        <w:pBdr>
          <w:bottom w:val="single" w:sz="12" w:space="0" w:color="auto"/>
        </w:pBdr>
        <w:rPr>
          <w:rFonts w:ascii="Times New Roman" w:hAnsi="Times New Roman"/>
          <w:i/>
          <w:iCs/>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b/>
          <w:bCs/>
        </w:rPr>
      </w:pPr>
      <w:r w:rsidRPr="00A940D8">
        <w:rPr>
          <w:rFonts w:ascii="Times New Roman" w:hAnsi="Times New Roman"/>
          <w:b/>
          <w:bCs/>
        </w:rPr>
        <w:t>To pooblastilo je sestavni del in priloga ponudbe, s katero se prijavljamo na javni razpis.</w:t>
      </w:r>
    </w:p>
    <w:p w:rsidR="00A940D8" w:rsidRPr="00A940D8" w:rsidRDefault="00A940D8" w:rsidP="00A940D8">
      <w:pPr>
        <w:rPr>
          <w:rFonts w:ascii="Times New Roman" w:hAnsi="Times New Roman"/>
          <w:b/>
          <w:bCs/>
        </w:rPr>
      </w:pPr>
    </w:p>
    <w:p w:rsidR="00A940D8" w:rsidRPr="00A940D8" w:rsidRDefault="00A940D8" w:rsidP="00A940D8">
      <w:pPr>
        <w:rPr>
          <w:rFonts w:ascii="Times New Roman" w:hAnsi="Times New Roman"/>
          <w:b/>
          <w:bCs/>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Default="00A940D8" w:rsidP="00A940D8">
      <w:pPr>
        <w:rPr>
          <w:rFonts w:ascii="Times New Roman" w:hAnsi="Times New Roman"/>
        </w:rPr>
      </w:pPr>
    </w:p>
    <w:p w:rsidR="00166441" w:rsidRDefault="00166441" w:rsidP="00A940D8">
      <w:pPr>
        <w:rPr>
          <w:rFonts w:ascii="Times New Roman" w:hAnsi="Times New Roman"/>
        </w:rPr>
      </w:pPr>
    </w:p>
    <w:p w:rsidR="00166441" w:rsidRPr="00A940D8" w:rsidRDefault="00166441" w:rsidP="00A940D8">
      <w:pPr>
        <w:rPr>
          <w:rFonts w:ascii="Times New Roman" w:hAnsi="Times New Roman"/>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OBR- 6</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both"/>
        <w:rPr>
          <w:rFonts w:ascii="Calibri" w:hAnsi="Calibri" w:cs="Calibri"/>
          <w:bCs/>
        </w:rPr>
      </w:pPr>
    </w:p>
    <w:p w:rsidR="00A940D8" w:rsidRPr="00A940D8" w:rsidRDefault="00A940D8" w:rsidP="00A940D8">
      <w:pPr>
        <w:jc w:val="both"/>
        <w:rPr>
          <w:rFonts w:ascii="Times New Roman" w:hAnsi="Times New Roman"/>
          <w:i/>
          <w:u w:val="single"/>
        </w:rPr>
      </w:pPr>
      <w:r w:rsidRPr="00A940D8">
        <w:rPr>
          <w:rFonts w:ascii="Times New Roman" w:hAnsi="Times New Roman"/>
          <w:b/>
        </w:rPr>
        <w:t xml:space="preserve">                                                                POGODBA                                              </w:t>
      </w:r>
      <w:r w:rsidRPr="00A940D8">
        <w:rPr>
          <w:rFonts w:ascii="Times New Roman" w:hAnsi="Times New Roman"/>
          <w:b/>
          <w:i/>
        </w:rPr>
        <w:t>Vzorec</w:t>
      </w:r>
    </w:p>
    <w:p w:rsidR="00A940D8" w:rsidRPr="00A940D8" w:rsidRDefault="00A940D8" w:rsidP="00A940D8">
      <w:pPr>
        <w:jc w:val="center"/>
        <w:rPr>
          <w:rFonts w:ascii="Times New Roman" w:hAnsi="Times New Roman"/>
          <w:b/>
        </w:rPr>
      </w:pPr>
    </w:p>
    <w:p w:rsidR="00A940D8" w:rsidRPr="00A940D8" w:rsidRDefault="00A940D8" w:rsidP="00A940D8">
      <w:pPr>
        <w:jc w:val="center"/>
        <w:rPr>
          <w:rFonts w:ascii="Times New Roman" w:hAnsi="Times New Roman"/>
        </w:rPr>
      </w:pPr>
      <w:r w:rsidRPr="00A940D8">
        <w:rPr>
          <w:rFonts w:ascii="Times New Roman" w:hAnsi="Times New Roman"/>
          <w:b/>
          <w:bCs/>
        </w:rPr>
        <w:t>»</w:t>
      </w:r>
      <w:r w:rsidRPr="00A940D8">
        <w:rPr>
          <w:rFonts w:ascii="Times New Roman" w:hAnsi="Times New Roman"/>
          <w:b/>
        </w:rPr>
        <w:t>Oddaja odpadkov</w:t>
      </w:r>
      <w:r w:rsidRPr="00A940D8">
        <w:rPr>
          <w:rFonts w:ascii="Times New Roman" w:hAnsi="Times New Roman"/>
          <w:b/>
          <w:bCs/>
        </w:rPr>
        <w:t>«</w:t>
      </w:r>
    </w:p>
    <w:p w:rsidR="00A940D8" w:rsidRPr="00A940D8" w:rsidRDefault="00A940D8" w:rsidP="00A940D8">
      <w:pPr>
        <w:jc w:val="both"/>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Sklenjena med:</w:t>
      </w:r>
    </w:p>
    <w:p w:rsidR="00A940D8" w:rsidRPr="00A940D8" w:rsidRDefault="00A940D8" w:rsidP="00A940D8">
      <w:pPr>
        <w:jc w:val="both"/>
        <w:rPr>
          <w:rFonts w:ascii="Times New Roman" w:hAnsi="Times New Roman"/>
        </w:rPr>
      </w:pPr>
    </w:p>
    <w:p w:rsidR="00A940D8" w:rsidRPr="00A940D8" w:rsidRDefault="00A940D8" w:rsidP="00A940D8">
      <w:pPr>
        <w:rPr>
          <w:rFonts w:ascii="Times New Roman" w:hAnsi="Times New Roman"/>
          <w:b/>
          <w:bCs/>
        </w:rPr>
      </w:pPr>
      <w:r w:rsidRPr="00A940D8">
        <w:rPr>
          <w:rFonts w:ascii="Times New Roman" w:hAnsi="Times New Roman"/>
          <w:b/>
          <w:bCs/>
        </w:rPr>
        <w:t>POGODBENI STRANKI :</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 xml:space="preserve">NAROČNIK: </w:t>
      </w:r>
      <w:r w:rsidRPr="00A940D8">
        <w:rPr>
          <w:rFonts w:ascii="Times New Roman" w:hAnsi="Times New Roman"/>
          <w:b/>
          <w:bCs/>
        </w:rPr>
        <w:t>SPLOŠNA BOLNIŠNICA Slovenj Gradec, Gosposvetska 1, 2380 Slovenj Gradec,</w:t>
      </w:r>
      <w:r w:rsidRPr="00A940D8">
        <w:rPr>
          <w:rFonts w:ascii="Times New Roman" w:hAnsi="Times New Roman"/>
        </w:rPr>
        <w:t xml:space="preserve"> ki jo zastopa direktor  </w:t>
      </w:r>
      <w:smartTag w:uri="urn:schemas-microsoft-com:office:smarttags" w:element="PersonName">
        <w:smartTagPr>
          <w:attr w:name="ProductID" w:val="Janez Lavre"/>
        </w:smartTagPr>
        <w:r w:rsidRPr="00A940D8">
          <w:rPr>
            <w:rFonts w:ascii="Times New Roman" w:hAnsi="Times New Roman"/>
          </w:rPr>
          <w:t>Janez Lavre</w:t>
        </w:r>
      </w:smartTag>
      <w:r w:rsidRPr="00A940D8">
        <w:rPr>
          <w:rFonts w:ascii="Times New Roman" w:hAnsi="Times New Roman"/>
        </w:rPr>
        <w:t>, dr.</w:t>
      </w:r>
      <w:r w:rsidR="005023D3">
        <w:rPr>
          <w:rFonts w:ascii="Times New Roman" w:hAnsi="Times New Roman"/>
        </w:rPr>
        <w:t xml:space="preserve"> </w:t>
      </w:r>
      <w:r w:rsidRPr="00A940D8">
        <w:rPr>
          <w:rFonts w:ascii="Times New Roman" w:hAnsi="Times New Roman"/>
        </w:rPr>
        <w:t>med.  (v nadaljevanju: naročnik)</w:t>
      </w:r>
    </w:p>
    <w:p w:rsidR="00A940D8" w:rsidRPr="00A940D8" w:rsidRDefault="00A940D8" w:rsidP="00A940D8">
      <w:pPr>
        <w:rPr>
          <w:rFonts w:ascii="Times New Roman" w:hAnsi="Times New Roman"/>
        </w:rPr>
      </w:pPr>
      <w:r w:rsidRPr="00A940D8">
        <w:rPr>
          <w:rFonts w:ascii="Times New Roman" w:hAnsi="Times New Roman"/>
        </w:rPr>
        <w:t>Davčna številka:  SI34697390</w:t>
      </w:r>
    </w:p>
    <w:p w:rsidR="00A940D8" w:rsidRPr="00A940D8" w:rsidRDefault="00A940D8" w:rsidP="00A940D8">
      <w:pPr>
        <w:rPr>
          <w:rFonts w:ascii="Times New Roman" w:hAnsi="Times New Roman"/>
        </w:rPr>
      </w:pPr>
      <w:r w:rsidRPr="00A940D8">
        <w:rPr>
          <w:rFonts w:ascii="Times New Roman" w:hAnsi="Times New Roman"/>
        </w:rPr>
        <w:t>Matična številka:  5054958</w:t>
      </w:r>
    </w:p>
    <w:p w:rsidR="00A940D8" w:rsidRPr="00A940D8" w:rsidRDefault="00A940D8" w:rsidP="00A940D8">
      <w:pPr>
        <w:rPr>
          <w:rFonts w:ascii="Times New Roman" w:hAnsi="Times New Roman"/>
          <w:b/>
          <w:bCs/>
        </w:rPr>
      </w:pPr>
    </w:p>
    <w:p w:rsidR="00A940D8" w:rsidRPr="00A940D8" w:rsidRDefault="00A940D8" w:rsidP="00A940D8">
      <w:pPr>
        <w:rPr>
          <w:rFonts w:ascii="Times New Roman" w:hAnsi="Times New Roman"/>
        </w:rPr>
      </w:pPr>
      <w:r w:rsidRPr="00A940D8">
        <w:rPr>
          <w:rFonts w:ascii="Times New Roman" w:hAnsi="Times New Roman"/>
        </w:rPr>
        <w:lastRenderedPageBreak/>
        <w:t>in</w:t>
      </w:r>
    </w:p>
    <w:p w:rsidR="00A940D8" w:rsidRPr="00A940D8" w:rsidRDefault="00A940D8" w:rsidP="00A940D8">
      <w:pPr>
        <w:rPr>
          <w:rFonts w:ascii="Times New Roman" w:hAnsi="Times New Roman"/>
        </w:rPr>
      </w:pPr>
      <w:r w:rsidRPr="00A940D8">
        <w:rPr>
          <w:rFonts w:ascii="Times New Roman" w:hAnsi="Times New Roman"/>
        </w:rPr>
        <w:t xml:space="preserve">                                                                                                                                     </w:t>
      </w:r>
    </w:p>
    <w:p w:rsidR="00A940D8" w:rsidRPr="00A940D8" w:rsidRDefault="00A940D8" w:rsidP="00A940D8">
      <w:pPr>
        <w:rPr>
          <w:rFonts w:ascii="Times New Roman" w:hAnsi="Times New Roman"/>
        </w:rPr>
      </w:pPr>
      <w:r w:rsidRPr="00A940D8">
        <w:rPr>
          <w:rFonts w:ascii="Times New Roman" w:hAnsi="Times New Roman"/>
        </w:rPr>
        <w:t>IZVAJALEC:……………………………………………………, ki ga zastopa ……………………………………..          (v nadaljevanju: izvajalec)</w:t>
      </w:r>
    </w:p>
    <w:p w:rsidR="00A940D8" w:rsidRPr="00A940D8" w:rsidRDefault="00A940D8" w:rsidP="00A940D8">
      <w:pPr>
        <w:rPr>
          <w:rFonts w:ascii="Times New Roman" w:hAnsi="Times New Roman"/>
        </w:rPr>
      </w:pPr>
      <w:r w:rsidRPr="00A940D8">
        <w:rPr>
          <w:rFonts w:ascii="Times New Roman" w:hAnsi="Times New Roman"/>
        </w:rPr>
        <w:t>Davčna številka:  SI …………</w:t>
      </w:r>
    </w:p>
    <w:p w:rsidR="00A940D8" w:rsidRPr="00A940D8" w:rsidRDefault="00A940D8" w:rsidP="00A940D8">
      <w:pPr>
        <w:rPr>
          <w:rFonts w:ascii="Times New Roman" w:hAnsi="Times New Roman"/>
        </w:rPr>
      </w:pPr>
      <w:r w:rsidRPr="00A940D8">
        <w:rPr>
          <w:rFonts w:ascii="Times New Roman" w:hAnsi="Times New Roman"/>
        </w:rPr>
        <w:t>Matična številka:  …………..</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widowControl w:val="0"/>
        <w:suppressAutoHyphens/>
        <w:overflowPunct w:val="0"/>
        <w:autoSpaceDE w:val="0"/>
        <w:autoSpaceDN w:val="0"/>
        <w:adjustRightInd w:val="0"/>
        <w:jc w:val="center"/>
        <w:textAlignment w:val="baseline"/>
        <w:rPr>
          <w:rFonts w:ascii="Times New Roman" w:hAnsi="Times New Roman"/>
          <w:b/>
          <w:bCs/>
          <w:lang w:eastAsia="en-US"/>
        </w:rPr>
      </w:pPr>
      <w:r w:rsidRPr="00A940D8">
        <w:rPr>
          <w:rFonts w:ascii="Times New Roman" w:hAnsi="Times New Roman"/>
          <w:b/>
          <w:bCs/>
          <w:lang w:eastAsia="en-US"/>
        </w:rPr>
        <w:t>PREDMET POGODBE</w:t>
      </w:r>
    </w:p>
    <w:p w:rsidR="00A940D8" w:rsidRPr="00A940D8" w:rsidRDefault="00A940D8" w:rsidP="00A940D8">
      <w:pPr>
        <w:jc w:val="center"/>
        <w:rPr>
          <w:rFonts w:ascii="Times New Roman" w:hAnsi="Times New Roman"/>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ind w:right="-32"/>
        <w:jc w:val="both"/>
        <w:rPr>
          <w:rFonts w:ascii="Times New Roman" w:hAnsi="Times New Roman"/>
          <w:b/>
          <w:bCs/>
        </w:rPr>
      </w:pPr>
      <w:r w:rsidRPr="00A940D8">
        <w:rPr>
          <w:rFonts w:ascii="Times New Roman" w:hAnsi="Times New Roman"/>
          <w:bCs/>
        </w:rPr>
        <w:t xml:space="preserve">Pogodbeni stranki ugotavljata, da je naročnik v skladu z Zakonom o javnem naročanju (ZJN-3) na Portalu javnih naročil objavil </w:t>
      </w:r>
      <w:r w:rsidR="0014746B">
        <w:rPr>
          <w:rFonts w:ascii="Times New Roman" w:hAnsi="Times New Roman"/>
          <w:bCs/>
        </w:rPr>
        <w:t>javno naročilo po odprtem postopku</w:t>
      </w:r>
      <w:r w:rsidRPr="00A940D8">
        <w:rPr>
          <w:rFonts w:ascii="Times New Roman" w:hAnsi="Times New Roman"/>
          <w:bCs/>
        </w:rPr>
        <w:t xml:space="preserve"> z dne ……………, številka objave ………………..</w:t>
      </w:r>
      <w:r w:rsidRPr="00A940D8">
        <w:rPr>
          <w:rFonts w:ascii="Times New Roman" w:hAnsi="Times New Roman"/>
          <w:b/>
          <w:bCs/>
        </w:rPr>
        <w:t xml:space="preserve">  Oddaja odpadkov – za obdobje dveh (2) let</w:t>
      </w:r>
      <w:r w:rsidRPr="00A940D8">
        <w:rPr>
          <w:rFonts w:ascii="Times New Roman" w:hAnsi="Times New Roman"/>
        </w:rPr>
        <w:t>.</w:t>
      </w:r>
    </w:p>
    <w:p w:rsidR="00A940D8" w:rsidRPr="00A940D8" w:rsidRDefault="00A940D8" w:rsidP="00A940D8">
      <w:pPr>
        <w:jc w:val="both"/>
        <w:rPr>
          <w:rFonts w:ascii="Times New Roman" w:hAnsi="Times New Roman"/>
        </w:rPr>
      </w:pPr>
    </w:p>
    <w:p w:rsidR="00A940D8" w:rsidRPr="005023D3" w:rsidRDefault="00A940D8" w:rsidP="005023D3">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Predmet pogodbe je:</w:t>
      </w:r>
    </w:p>
    <w:p w:rsidR="00753587" w:rsidRPr="00A940D8" w:rsidRDefault="00753587" w:rsidP="00753587">
      <w:pPr>
        <w:jc w:val="both"/>
        <w:rPr>
          <w:rFonts w:ascii="Times New Roman" w:hAnsi="Times New Roman"/>
          <w:sz w:val="20"/>
          <w:szCs w:val="20"/>
        </w:rPr>
      </w:pPr>
      <w:r w:rsidRPr="00A940D8">
        <w:rPr>
          <w:rFonts w:ascii="Times New Roman" w:hAnsi="Times New Roman"/>
          <w:sz w:val="20"/>
          <w:szCs w:val="20"/>
        </w:rPr>
        <w:t>1.</w:t>
      </w:r>
      <w:r w:rsidRPr="00A940D8">
        <w:rPr>
          <w:rFonts w:ascii="Times New Roman" w:hAnsi="Times New Roman"/>
          <w:sz w:val="20"/>
          <w:szCs w:val="20"/>
        </w:rPr>
        <w:tab/>
        <w:t xml:space="preserve">sklop:  </w:t>
      </w:r>
    </w:p>
    <w:p w:rsidR="00753587" w:rsidRPr="00A940D8" w:rsidRDefault="00753587" w:rsidP="00753587">
      <w:pPr>
        <w:jc w:val="both"/>
        <w:rPr>
          <w:rFonts w:ascii="Times New Roman" w:hAnsi="Times New Roman"/>
          <w:sz w:val="20"/>
          <w:szCs w:val="20"/>
        </w:rPr>
      </w:pPr>
      <w:r w:rsidRPr="00A940D8">
        <w:rPr>
          <w:rFonts w:ascii="Times New Roman" w:hAnsi="Times New Roman"/>
          <w:sz w:val="20"/>
          <w:szCs w:val="20"/>
        </w:rPr>
        <w:t xml:space="preserve">15 01 10* - </w:t>
      </w:r>
      <w:r w:rsidRPr="004159EB">
        <w:rPr>
          <w:rFonts w:ascii="Times New Roman" w:hAnsi="Times New Roman"/>
          <w:sz w:val="20"/>
          <w:szCs w:val="20"/>
        </w:rPr>
        <w:t xml:space="preserve">Embalaža, ki vsebuje ostanke nevarnih snovi ali je onesnažena z nevarnimi snovmi; </w:t>
      </w:r>
    </w:p>
    <w:p w:rsidR="00753587" w:rsidRPr="00A940D8" w:rsidRDefault="00753587" w:rsidP="00753587">
      <w:pPr>
        <w:jc w:val="both"/>
        <w:rPr>
          <w:rFonts w:ascii="Times New Roman" w:hAnsi="Times New Roman"/>
          <w:sz w:val="20"/>
          <w:szCs w:val="20"/>
        </w:rPr>
      </w:pPr>
      <w:r w:rsidRPr="00A940D8">
        <w:rPr>
          <w:rFonts w:ascii="Times New Roman" w:hAnsi="Times New Roman"/>
          <w:sz w:val="20"/>
          <w:szCs w:val="20"/>
        </w:rPr>
        <w:t xml:space="preserve">18 01 06* - </w:t>
      </w:r>
      <w:r w:rsidRPr="004159EB">
        <w:rPr>
          <w:rFonts w:ascii="Times New Roman" w:hAnsi="Times New Roman"/>
          <w:sz w:val="20"/>
          <w:szCs w:val="20"/>
        </w:rPr>
        <w:t>Kemikalije, ki sestojijo iz nevarnih snovi ali jih vsebujejo</w:t>
      </w:r>
      <w:r w:rsidRPr="00A940D8">
        <w:rPr>
          <w:rFonts w:ascii="Times New Roman" w:hAnsi="Times New Roman"/>
          <w:sz w:val="20"/>
          <w:szCs w:val="20"/>
        </w:rPr>
        <w:t xml:space="preserve">; </w:t>
      </w:r>
    </w:p>
    <w:p w:rsidR="00753587" w:rsidRDefault="00753587" w:rsidP="00753587">
      <w:pPr>
        <w:jc w:val="both"/>
        <w:rPr>
          <w:rFonts w:ascii="Times New Roman" w:hAnsi="Times New Roman"/>
          <w:sz w:val="20"/>
          <w:szCs w:val="20"/>
        </w:rPr>
      </w:pPr>
      <w:r>
        <w:rPr>
          <w:rFonts w:ascii="Times New Roman" w:hAnsi="Times New Roman"/>
          <w:sz w:val="20"/>
          <w:szCs w:val="20"/>
        </w:rPr>
        <w:t>18 01 07 -</w:t>
      </w:r>
      <w:r w:rsidRPr="00A940D8">
        <w:rPr>
          <w:rFonts w:ascii="Times New Roman" w:hAnsi="Times New Roman"/>
          <w:sz w:val="20"/>
          <w:szCs w:val="20"/>
        </w:rPr>
        <w:t xml:space="preserve"> </w:t>
      </w:r>
      <w:r w:rsidRPr="004159EB">
        <w:rPr>
          <w:rFonts w:ascii="Times New Roman" w:hAnsi="Times New Roman"/>
          <w:sz w:val="20"/>
          <w:szCs w:val="20"/>
        </w:rPr>
        <w:t>Kemikalije, ki niso navedene v 18 01 06</w:t>
      </w:r>
    </w:p>
    <w:p w:rsidR="00753587" w:rsidRPr="004159EB" w:rsidRDefault="00753587" w:rsidP="00753587">
      <w:pPr>
        <w:jc w:val="both"/>
        <w:rPr>
          <w:rFonts w:ascii="Times New Roman" w:hAnsi="Times New Roman"/>
          <w:sz w:val="20"/>
          <w:szCs w:val="20"/>
        </w:rPr>
      </w:pPr>
      <w:r w:rsidRPr="004159EB">
        <w:rPr>
          <w:rFonts w:ascii="Times New Roman" w:hAnsi="Times New Roman"/>
          <w:sz w:val="20"/>
          <w:szCs w:val="20"/>
        </w:rPr>
        <w:t>2.</w:t>
      </w:r>
      <w:r>
        <w:rPr>
          <w:rFonts w:ascii="Times New Roman" w:hAnsi="Times New Roman"/>
          <w:sz w:val="20"/>
          <w:szCs w:val="20"/>
        </w:rPr>
        <w:tab/>
      </w:r>
      <w:r w:rsidRPr="004159EB">
        <w:rPr>
          <w:rFonts w:ascii="Times New Roman" w:hAnsi="Times New Roman"/>
          <w:sz w:val="20"/>
          <w:szCs w:val="20"/>
        </w:rPr>
        <w:t xml:space="preserve">sklop: </w:t>
      </w:r>
    </w:p>
    <w:p w:rsidR="00753587" w:rsidRDefault="00753587" w:rsidP="00753587">
      <w:pPr>
        <w:jc w:val="both"/>
        <w:rPr>
          <w:rFonts w:ascii="Times New Roman" w:hAnsi="Times New Roman"/>
          <w:sz w:val="20"/>
          <w:szCs w:val="20"/>
        </w:rPr>
      </w:pPr>
      <w:r>
        <w:rPr>
          <w:rFonts w:ascii="Times New Roman" w:hAnsi="Times New Roman"/>
          <w:sz w:val="20"/>
          <w:szCs w:val="20"/>
        </w:rPr>
        <w:t>18 01 02 -</w:t>
      </w:r>
      <w:r w:rsidRPr="004159EB">
        <w:rPr>
          <w:rFonts w:ascii="Times New Roman" w:hAnsi="Times New Roman"/>
          <w:sz w:val="20"/>
          <w:szCs w:val="20"/>
        </w:rPr>
        <w:t xml:space="preserve"> Deli telesa in organi, vključno z vrečkami krvi in konzervirano krvjo (razen 18 01 03)</w:t>
      </w:r>
    </w:p>
    <w:p w:rsidR="00753587" w:rsidRPr="00A940D8" w:rsidRDefault="00753587" w:rsidP="00753587">
      <w:pPr>
        <w:jc w:val="both"/>
        <w:rPr>
          <w:rFonts w:ascii="Times New Roman" w:hAnsi="Times New Roman"/>
          <w:sz w:val="20"/>
          <w:szCs w:val="20"/>
        </w:rPr>
      </w:pPr>
      <w:r w:rsidRPr="00A940D8">
        <w:rPr>
          <w:rFonts w:ascii="Times New Roman" w:hAnsi="Times New Roman"/>
          <w:sz w:val="20"/>
          <w:szCs w:val="20"/>
        </w:rPr>
        <w:t>3.</w:t>
      </w:r>
      <w:r w:rsidRPr="00A940D8">
        <w:rPr>
          <w:rFonts w:ascii="Times New Roman" w:hAnsi="Times New Roman"/>
          <w:sz w:val="20"/>
          <w:szCs w:val="20"/>
        </w:rPr>
        <w:tab/>
        <w:t xml:space="preserve">sklop: </w:t>
      </w:r>
    </w:p>
    <w:p w:rsidR="00753587" w:rsidRPr="00A940D8" w:rsidRDefault="00753587" w:rsidP="00753587">
      <w:pPr>
        <w:jc w:val="both"/>
        <w:rPr>
          <w:rFonts w:ascii="Times New Roman" w:hAnsi="Times New Roman"/>
          <w:sz w:val="20"/>
          <w:szCs w:val="20"/>
        </w:rPr>
      </w:pPr>
      <w:r w:rsidRPr="00A940D8">
        <w:rPr>
          <w:rFonts w:ascii="Times New Roman" w:hAnsi="Times New Roman"/>
          <w:sz w:val="20"/>
          <w:szCs w:val="20"/>
        </w:rPr>
        <w:t xml:space="preserve">18 01 03* - </w:t>
      </w:r>
      <w:r w:rsidRPr="004159EB">
        <w:rPr>
          <w:rFonts w:ascii="Times New Roman" w:hAnsi="Times New Roman"/>
          <w:sz w:val="20"/>
          <w:szCs w:val="20"/>
        </w:rPr>
        <w:t>Odpadki, ki z vidika preprečevanja okužbe zahtevajo posebno ravnanje pri zbiranju in odstranjevanju</w:t>
      </w:r>
    </w:p>
    <w:p w:rsidR="00753587" w:rsidRPr="00A940D8" w:rsidRDefault="00753587" w:rsidP="00753587">
      <w:pPr>
        <w:jc w:val="both"/>
        <w:rPr>
          <w:rFonts w:ascii="Times New Roman" w:hAnsi="Times New Roman"/>
          <w:sz w:val="20"/>
          <w:szCs w:val="20"/>
        </w:rPr>
      </w:pPr>
      <w:r w:rsidRPr="00A940D8">
        <w:rPr>
          <w:rFonts w:ascii="Times New Roman" w:hAnsi="Times New Roman"/>
          <w:sz w:val="20"/>
          <w:szCs w:val="20"/>
        </w:rPr>
        <w:t xml:space="preserve">18 01 08* - </w:t>
      </w:r>
      <w:r w:rsidRPr="004159EB">
        <w:rPr>
          <w:rFonts w:ascii="Times New Roman" w:hAnsi="Times New Roman"/>
          <w:sz w:val="20"/>
          <w:szCs w:val="20"/>
        </w:rPr>
        <w:t>Citotoksična in citostatična zdravila</w:t>
      </w:r>
    </w:p>
    <w:p w:rsidR="00753587" w:rsidRPr="004159EB" w:rsidRDefault="00753587" w:rsidP="00753587">
      <w:pPr>
        <w:jc w:val="both"/>
        <w:rPr>
          <w:rFonts w:ascii="Times New Roman" w:hAnsi="Times New Roman"/>
          <w:sz w:val="20"/>
          <w:szCs w:val="20"/>
        </w:rPr>
      </w:pPr>
      <w:r w:rsidRPr="004159EB">
        <w:rPr>
          <w:rFonts w:ascii="Times New Roman" w:hAnsi="Times New Roman"/>
          <w:sz w:val="20"/>
          <w:szCs w:val="20"/>
        </w:rPr>
        <w:t>4.</w:t>
      </w:r>
      <w:r>
        <w:rPr>
          <w:rFonts w:ascii="Times New Roman" w:hAnsi="Times New Roman"/>
          <w:sz w:val="20"/>
          <w:szCs w:val="20"/>
        </w:rPr>
        <w:tab/>
      </w:r>
      <w:r w:rsidRPr="004159EB">
        <w:rPr>
          <w:rFonts w:ascii="Times New Roman" w:hAnsi="Times New Roman"/>
          <w:sz w:val="20"/>
          <w:szCs w:val="20"/>
        </w:rPr>
        <w:t xml:space="preserve">sklop: </w:t>
      </w:r>
    </w:p>
    <w:p w:rsidR="00753587" w:rsidRPr="004159EB" w:rsidRDefault="00753587" w:rsidP="00753587">
      <w:pPr>
        <w:jc w:val="both"/>
        <w:rPr>
          <w:rFonts w:ascii="Times New Roman" w:hAnsi="Times New Roman"/>
          <w:sz w:val="20"/>
          <w:szCs w:val="20"/>
        </w:rPr>
      </w:pPr>
      <w:r>
        <w:rPr>
          <w:rFonts w:ascii="Times New Roman" w:hAnsi="Times New Roman"/>
          <w:sz w:val="20"/>
          <w:szCs w:val="20"/>
        </w:rPr>
        <w:t>18 01 04 -</w:t>
      </w:r>
      <w:r w:rsidRPr="004159EB">
        <w:rPr>
          <w:rFonts w:ascii="Times New Roman" w:hAnsi="Times New Roman"/>
          <w:sz w:val="20"/>
          <w:szCs w:val="20"/>
        </w:rPr>
        <w:t xml:space="preserve"> Odpadki, ki z vidika preprečevanja okužbe ne zahtevajo posebnega ravnanja pri zbiranju in odstranjevanju</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Izvajalec bo izvajal prevoz odpadkov v skladu s potrebami naročnika oz. najkasneje v treh delovnih dneh od elektronskega / telefonskega naročila naročnika. Izvedba storitev se izvaja na lokaciji Splošne bolnišnice Slovenj Gradec, Gosposvetska cesta 1, 2380 Slovenj Gradec.</w:t>
      </w:r>
    </w:p>
    <w:p w:rsidR="00A940D8" w:rsidRPr="00A940D8" w:rsidRDefault="00A940D8" w:rsidP="00A940D8">
      <w:pPr>
        <w:rPr>
          <w:rFonts w:ascii="Times New Roman" w:hAnsi="Times New Roman"/>
        </w:rPr>
      </w:pPr>
    </w:p>
    <w:p w:rsidR="00A940D8" w:rsidRPr="00A940D8" w:rsidRDefault="00A940D8" w:rsidP="00A940D8">
      <w:pPr>
        <w:keepNext/>
        <w:widowControl w:val="0"/>
        <w:spacing w:before="240" w:after="60"/>
        <w:jc w:val="center"/>
        <w:outlineLvl w:val="2"/>
        <w:rPr>
          <w:rFonts w:ascii="Times New Roman" w:hAnsi="Times New Roman"/>
          <w:b/>
          <w:bCs/>
        </w:rPr>
      </w:pPr>
      <w:r w:rsidRPr="00A940D8">
        <w:rPr>
          <w:rFonts w:ascii="Times New Roman" w:hAnsi="Times New Roman"/>
          <w:b/>
          <w:bCs/>
        </w:rPr>
        <w:t>POGODBENA CENA</w:t>
      </w:r>
    </w:p>
    <w:p w:rsidR="00A940D8" w:rsidRPr="00A940D8" w:rsidRDefault="00A940D8" w:rsidP="00A940D8">
      <w:pPr>
        <w:rPr>
          <w:rFonts w:ascii="Times New Roman" w:hAnsi="Times New Roman"/>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rPr>
          <w:rFonts w:ascii="Times New Roman" w:hAnsi="Times New Roman"/>
        </w:rPr>
      </w:pPr>
      <w:r w:rsidRPr="00A940D8">
        <w:rPr>
          <w:rFonts w:ascii="Times New Roman" w:hAnsi="Times New Roman"/>
        </w:rPr>
        <w:t>Pogodbeni stranki soglašata, da je cena  za izvedbo storitev iz 1. člena te pogodbe opredeljena v ponudbi št : …………, z dne …………...</w:t>
      </w:r>
    </w:p>
    <w:p w:rsidR="00A940D8" w:rsidRPr="00A940D8" w:rsidRDefault="00A940D8" w:rsidP="00A940D8">
      <w:pPr>
        <w:rPr>
          <w:rFonts w:ascii="Times New Roman" w:hAnsi="Times New Roman"/>
        </w:rPr>
      </w:pPr>
      <w:r w:rsidRPr="00A940D8">
        <w:rPr>
          <w:rFonts w:ascii="Times New Roman" w:hAnsi="Times New Roman"/>
        </w:rPr>
        <w:t xml:space="preserve">Pogodbena vrednost za 12 mesecev je …………........... EUR brez DDV oz. …………........... EUR z DDV; ponujeni komercialni popust je …… %, ki je že upoštevan v gornji pogodbeni vrednosti. </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Ponudbena cena za odvoz zdravstvenih odpadkov št. ___________ je………….EUR brez DDV/kg oz. ………..EUR z DDV/kg.</w:t>
      </w:r>
    </w:p>
    <w:p w:rsidR="00A940D8" w:rsidRPr="00A940D8" w:rsidRDefault="00A940D8" w:rsidP="00A940D8">
      <w:pPr>
        <w:rPr>
          <w:rFonts w:ascii="Times New Roman" w:hAnsi="Times New Roman"/>
        </w:rPr>
      </w:pPr>
    </w:p>
    <w:p w:rsidR="00A940D8" w:rsidRPr="00A940D8" w:rsidRDefault="00A940D8" w:rsidP="00A940D8">
      <w:pPr>
        <w:jc w:val="both"/>
        <w:rPr>
          <w:rFonts w:ascii="Times New Roman" w:hAnsi="Times New Roman"/>
          <w:u w:val="single"/>
        </w:rPr>
      </w:pPr>
      <w:r w:rsidRPr="00A940D8">
        <w:rPr>
          <w:rFonts w:ascii="Times New Roman" w:hAnsi="Times New Roman"/>
          <w:u w:val="single"/>
        </w:rPr>
        <w:t>Cena storitev po ponudbi na enoto mere je fiksna in nespremenljiva za prvih dvanajst (12) mesecev izvajanja javnega naročila po sklenitvi pogodbe.</w:t>
      </w:r>
    </w:p>
    <w:p w:rsidR="00A940D8" w:rsidRPr="00A940D8" w:rsidRDefault="00A940D8" w:rsidP="00A940D8">
      <w:pPr>
        <w:jc w:val="both"/>
        <w:rPr>
          <w:rFonts w:ascii="Times New Roman" w:hAnsi="Times New Roman"/>
          <w:u w:val="single"/>
        </w:rPr>
      </w:pPr>
    </w:p>
    <w:p w:rsidR="00A940D8" w:rsidRPr="00A940D8" w:rsidRDefault="00A940D8" w:rsidP="00A940D8">
      <w:pPr>
        <w:widowControl w:val="0"/>
        <w:suppressAutoHyphens/>
        <w:spacing w:after="120"/>
        <w:jc w:val="both"/>
        <w:rPr>
          <w:rFonts w:ascii="Times New Roman" w:hAnsi="Times New Roman"/>
        </w:rPr>
      </w:pPr>
      <w:r w:rsidRPr="00A940D8">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1/04). Pogodbeni stranki za valorizacijo uporabita indeks cen življenjskih potrebščin na področju držav Evropske unije  (EU) po podatkih poročila  Eurostata (EU – EICP inflation rates-zadnji objavljeni podatki). </w:t>
      </w:r>
    </w:p>
    <w:p w:rsidR="00A940D8" w:rsidRPr="00A940D8" w:rsidRDefault="00A940D8" w:rsidP="00A940D8">
      <w:pPr>
        <w:keepNext/>
        <w:widowControl w:val="0"/>
        <w:spacing w:before="240" w:after="60"/>
        <w:jc w:val="center"/>
        <w:outlineLvl w:val="2"/>
        <w:rPr>
          <w:rFonts w:ascii="Times New Roman" w:hAnsi="Times New Roman"/>
          <w:b/>
          <w:bCs/>
        </w:rPr>
      </w:pPr>
      <w:r w:rsidRPr="00A940D8">
        <w:rPr>
          <w:rFonts w:ascii="Times New Roman" w:hAnsi="Times New Roman"/>
          <w:b/>
          <w:bCs/>
        </w:rPr>
        <w:t>OBRAČUN  DEL</w:t>
      </w:r>
    </w:p>
    <w:p w:rsidR="00A940D8" w:rsidRPr="00A940D8" w:rsidRDefault="00A940D8" w:rsidP="00A940D8">
      <w:pPr>
        <w:rPr>
          <w:rFonts w:ascii="Times New Roman" w:hAnsi="Times New Roman"/>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 xml:space="preserve">Izvajalec bo sproti oziroma najkasneje ob zaključku meseca posredoval naročniku v potrditev mesečne količine odpadkov. </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Izvajalec bo na podlagi izstavljenih in potrjenih tehtalnih listov izstavljal račune do vsakega 8. v mesecu za pretekli mesec za opravljene storitve odvoza odpadkov.</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Izvajalec bo podatke o količini odpadka evidentiral v elektronskem evidenčnem listu – pooblastilo naročnika.</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Obračun se izvede po dejanskih količinah.</w:t>
      </w:r>
    </w:p>
    <w:p w:rsidR="00A940D8" w:rsidRPr="00A940D8" w:rsidRDefault="00A940D8" w:rsidP="00A940D8">
      <w:pPr>
        <w:keepNext/>
        <w:widowControl w:val="0"/>
        <w:spacing w:before="240" w:after="60"/>
        <w:jc w:val="center"/>
        <w:outlineLvl w:val="2"/>
        <w:rPr>
          <w:rFonts w:ascii="Times New Roman" w:hAnsi="Times New Roman"/>
          <w:b/>
          <w:bCs/>
          <w:color w:val="FF0000"/>
        </w:rPr>
      </w:pPr>
      <w:r w:rsidRPr="00A940D8">
        <w:rPr>
          <w:rFonts w:ascii="Times New Roman" w:hAnsi="Times New Roman"/>
          <w:b/>
          <w:bCs/>
        </w:rPr>
        <w:t xml:space="preserve">NAČIN PLAČILA   </w:t>
      </w:r>
    </w:p>
    <w:p w:rsidR="00A940D8" w:rsidRPr="00A940D8" w:rsidRDefault="00A940D8" w:rsidP="00A940D8">
      <w:pPr>
        <w:rPr>
          <w:rFonts w:ascii="Times New Roman" w:hAnsi="Times New Roman"/>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Naročnik je dolžan plačati račun, po predhodni potrditvi  količin s strani predstavnika naročnika, v 60-ih dneh od prejema pravilno izstavljenega računa.</w:t>
      </w:r>
    </w:p>
    <w:p w:rsidR="00A940D8" w:rsidRPr="00A940D8" w:rsidRDefault="00A940D8" w:rsidP="00A940D8">
      <w:pPr>
        <w:jc w:val="both"/>
        <w:rPr>
          <w:rFonts w:ascii="Times New Roman" w:hAnsi="Times New Roman"/>
        </w:rPr>
      </w:pPr>
      <w:r w:rsidRPr="00A940D8">
        <w:rPr>
          <w:rFonts w:ascii="Times New Roman" w:hAnsi="Times New Roman"/>
        </w:rPr>
        <w:t>Plačilo se izvrši na TR izvajalca št. : ………………………………..…, odprtega pri ……………………. Banki.</w:t>
      </w:r>
    </w:p>
    <w:p w:rsidR="00A940D8" w:rsidRPr="00A940D8" w:rsidRDefault="00A940D8" w:rsidP="00A940D8">
      <w:pPr>
        <w:jc w:val="both"/>
        <w:rPr>
          <w:rFonts w:ascii="Times New Roman" w:hAnsi="Times New Roman"/>
        </w:rPr>
      </w:pPr>
      <w:r w:rsidRPr="00A940D8">
        <w:rPr>
          <w:rFonts w:ascii="Times New Roman" w:hAnsi="Times New Roman"/>
        </w:rPr>
        <w:t xml:space="preserve">V kolikor gre za reklamacijo, je treba poravnati nesporni del, reklamacijo pa rešiti v 7. – ih dneh, za kolikor se podaljša tudi plačilni rok. </w:t>
      </w:r>
    </w:p>
    <w:p w:rsidR="00A940D8" w:rsidRPr="00A940D8" w:rsidRDefault="00A940D8" w:rsidP="00A940D8">
      <w:pPr>
        <w:jc w:val="both"/>
        <w:rPr>
          <w:rFonts w:ascii="Times New Roman" w:hAnsi="Times New Roman"/>
        </w:rPr>
      </w:pPr>
      <w:r w:rsidRPr="00A940D8">
        <w:rPr>
          <w:rFonts w:ascii="Times New Roman" w:hAnsi="Times New Roman"/>
        </w:rPr>
        <w:t>V primeru zamude plačila računa se obračunavajo zakonite obresti.</w:t>
      </w:r>
    </w:p>
    <w:p w:rsidR="00A940D8" w:rsidRPr="00A940D8" w:rsidRDefault="00A940D8" w:rsidP="00A940D8">
      <w:pPr>
        <w:jc w:val="both"/>
        <w:rPr>
          <w:rFonts w:ascii="Times New Roman" w:hAnsi="Times New Roman"/>
        </w:rPr>
      </w:pPr>
    </w:p>
    <w:p w:rsidR="00A940D8" w:rsidRPr="00A940D8" w:rsidRDefault="00A940D8" w:rsidP="00A940D8">
      <w:pPr>
        <w:keepNext/>
        <w:widowControl w:val="0"/>
        <w:spacing w:before="240" w:after="60"/>
        <w:jc w:val="center"/>
        <w:outlineLvl w:val="2"/>
        <w:rPr>
          <w:rFonts w:ascii="Times New Roman" w:hAnsi="Times New Roman"/>
          <w:b/>
          <w:bCs/>
        </w:rPr>
      </w:pPr>
      <w:r w:rsidRPr="00A940D8">
        <w:rPr>
          <w:rFonts w:ascii="Times New Roman" w:hAnsi="Times New Roman"/>
          <w:b/>
          <w:bCs/>
        </w:rPr>
        <w:t>SPLOŠNO – GARANCIJSKI ROK – KVALITETA DEL</w:t>
      </w:r>
    </w:p>
    <w:p w:rsidR="00A940D8" w:rsidRPr="00A940D8" w:rsidRDefault="00A940D8" w:rsidP="00A940D8">
      <w:pPr>
        <w:jc w:val="center"/>
        <w:rPr>
          <w:rFonts w:ascii="Times New Roman" w:hAnsi="Times New Roman"/>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b/>
          <w:bCs/>
        </w:rPr>
      </w:pPr>
      <w:r w:rsidRPr="00A940D8">
        <w:rPr>
          <w:rFonts w:ascii="Times New Roman" w:hAnsi="Times New Roman"/>
        </w:rPr>
        <w:t xml:space="preserve">Ob pogodbi predloži izvajalec naročniku  bianco menico v višini 10% pogodbene vrednosti v EUR z DDV kot finančno zavarovanje za dobro izvedbo pogodbenih obveznosti.          </w:t>
      </w:r>
    </w:p>
    <w:p w:rsidR="00A940D8" w:rsidRDefault="00A940D8" w:rsidP="00A940D8">
      <w:pPr>
        <w:jc w:val="both"/>
        <w:rPr>
          <w:rFonts w:ascii="Times New Roman" w:hAnsi="Times New Roman"/>
        </w:rPr>
      </w:pPr>
    </w:p>
    <w:p w:rsidR="00B71E56" w:rsidRPr="00A940D8" w:rsidRDefault="00B71E56" w:rsidP="00A940D8">
      <w:pPr>
        <w:jc w:val="both"/>
        <w:rPr>
          <w:rFonts w:ascii="Times New Roman" w:hAnsi="Times New Roman"/>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Izvajalec se obvezuje, da bo pogodbena dela izvedena kvalitetno, sodobno in skladno z veljavnimi predpisi in normativi.</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Izvajalec bo zagotovil tehtanje količine odpadkov ob prevzemu odpadkov in podatek o količini (kg) vpisal v evidenčni list za ravnanje z odpadki.</w:t>
      </w:r>
    </w:p>
    <w:p w:rsidR="00A940D8" w:rsidRPr="00A940D8" w:rsidRDefault="00A940D8" w:rsidP="00A940D8">
      <w:pPr>
        <w:jc w:val="both"/>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keepNext/>
        <w:overflowPunct w:val="0"/>
        <w:autoSpaceDE w:val="0"/>
        <w:autoSpaceDN w:val="0"/>
        <w:adjustRightInd w:val="0"/>
        <w:jc w:val="center"/>
        <w:textAlignment w:val="baseline"/>
        <w:outlineLvl w:val="0"/>
        <w:rPr>
          <w:rFonts w:ascii="Times New Roman" w:hAnsi="Times New Roman"/>
          <w:b/>
          <w:lang w:val="de-DE"/>
        </w:rPr>
      </w:pPr>
      <w:bookmarkStart w:id="92" w:name="_Toc515428811"/>
      <w:r w:rsidRPr="00A940D8">
        <w:rPr>
          <w:rFonts w:ascii="Times New Roman" w:hAnsi="Times New Roman"/>
          <w:b/>
          <w:lang w:val="de-DE"/>
        </w:rPr>
        <w:t>NASTOPANJE S PODIZVAJALCI</w:t>
      </w:r>
      <w:bookmarkEnd w:id="92"/>
    </w:p>
    <w:p w:rsidR="00A940D8" w:rsidRPr="00A940D8" w:rsidRDefault="00A940D8" w:rsidP="00A940D8">
      <w:pPr>
        <w:rPr>
          <w:rFonts w:ascii="Times New Roman" w:hAnsi="Times New Roman"/>
          <w:lang w:val="de-DE"/>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rPr>
          <w:rFonts w:ascii="Times New Roman" w:hAnsi="Times New Roman"/>
        </w:rPr>
      </w:pPr>
      <w:r w:rsidRPr="00A940D8">
        <w:rPr>
          <w:rFonts w:ascii="Times New Roman" w:hAnsi="Times New Roman"/>
        </w:rPr>
        <w:t xml:space="preserve">Dobavitelj bo izvedel dela, prevzeta s to pogodbo, brez podizvajalcev. </w:t>
      </w:r>
    </w:p>
    <w:p w:rsidR="00A940D8" w:rsidRPr="00A940D8" w:rsidRDefault="00A940D8" w:rsidP="00A940D8">
      <w:pPr>
        <w:rPr>
          <w:rFonts w:ascii="Times New Roman" w:hAnsi="Times New Roman"/>
          <w:i/>
          <w:color w:val="0000CC"/>
        </w:rPr>
      </w:pPr>
      <w:r w:rsidRPr="00A940D8">
        <w:rPr>
          <w:rFonts w:ascii="Times New Roman" w:hAnsi="Times New Roman"/>
        </w:rPr>
        <w:t xml:space="preserve">                        </w:t>
      </w:r>
      <w:r w:rsidRPr="00A940D8">
        <w:rPr>
          <w:rFonts w:ascii="Times New Roman" w:hAnsi="Times New Roman"/>
          <w:i/>
          <w:color w:val="0000CC"/>
        </w:rPr>
        <w:t>ALI</w:t>
      </w:r>
    </w:p>
    <w:p w:rsidR="00A940D8" w:rsidRPr="00A940D8" w:rsidRDefault="00A940D8" w:rsidP="00A940D8">
      <w:pPr>
        <w:rPr>
          <w:rFonts w:ascii="Times New Roman" w:hAnsi="Times New Roman"/>
        </w:rPr>
      </w:pPr>
      <w:r w:rsidRPr="00A940D8">
        <w:rPr>
          <w:rFonts w:ascii="Times New Roman" w:hAnsi="Times New Roman"/>
        </w:rPr>
        <w:t>Dobavitelj pri izvajanju te pogodbe nastopa s podizvajalci:</w:t>
      </w:r>
    </w:p>
    <w:p w:rsidR="00A940D8" w:rsidRPr="00A940D8" w:rsidRDefault="00A940D8" w:rsidP="00A940D8">
      <w:pPr>
        <w:rPr>
          <w:rFonts w:ascii="Times New Roman" w:hAnsi="Times New Roman"/>
        </w:rPr>
      </w:pPr>
      <w:r w:rsidRPr="00A940D8">
        <w:rPr>
          <w:rFonts w:ascii="Times New Roman" w:hAnsi="Times New Roman"/>
        </w:rPr>
        <w:t>_____________________________________________________________________________</w:t>
      </w:r>
    </w:p>
    <w:p w:rsidR="00A940D8" w:rsidRPr="00A940D8" w:rsidRDefault="00A940D8" w:rsidP="00A940D8">
      <w:pPr>
        <w:jc w:val="center"/>
        <w:rPr>
          <w:rFonts w:ascii="Times New Roman" w:hAnsi="Times New Roman"/>
          <w:color w:val="0000CC"/>
          <w:sz w:val="16"/>
          <w:szCs w:val="16"/>
        </w:rPr>
      </w:pPr>
      <w:r w:rsidRPr="00A940D8">
        <w:rPr>
          <w:rFonts w:ascii="Times New Roman" w:hAnsi="Times New Roman"/>
          <w:i/>
          <w:iCs/>
          <w:color w:val="0000CC"/>
          <w:sz w:val="16"/>
          <w:szCs w:val="16"/>
        </w:rPr>
        <w:t>/navesti naziv, polni naslov, matično številko, identifikacijsko številko za DDV in račun/</w:t>
      </w:r>
    </w:p>
    <w:p w:rsidR="00A940D8" w:rsidRPr="00A940D8" w:rsidRDefault="00A940D8" w:rsidP="00A940D8">
      <w:pPr>
        <w:rPr>
          <w:rFonts w:ascii="Times New Roman" w:hAnsi="Times New Roman"/>
        </w:rPr>
      </w:pPr>
      <w:r w:rsidRPr="00A940D8">
        <w:rPr>
          <w:rFonts w:ascii="Times New Roman" w:hAnsi="Times New Roman"/>
        </w:rPr>
        <w:t xml:space="preserve">in sicer bo navedeni podizvajalec izvajal </w:t>
      </w:r>
    </w:p>
    <w:p w:rsidR="00A940D8" w:rsidRPr="00A940D8" w:rsidRDefault="00A940D8" w:rsidP="00A940D8">
      <w:pPr>
        <w:jc w:val="center"/>
        <w:rPr>
          <w:rFonts w:ascii="Times New Roman" w:hAnsi="Times New Roman"/>
          <w:i/>
          <w:iCs/>
          <w:color w:val="0000CC"/>
          <w:sz w:val="16"/>
          <w:szCs w:val="16"/>
        </w:rPr>
      </w:pPr>
      <w:r w:rsidRPr="00A940D8">
        <w:rPr>
          <w:rFonts w:ascii="Times New Roman" w:hAnsi="Times New Roman"/>
        </w:rPr>
        <w:t xml:space="preserve">___________________________________________________________________________                                  </w:t>
      </w:r>
      <w:r w:rsidRPr="00A940D8">
        <w:rPr>
          <w:rFonts w:ascii="Times New Roman" w:hAnsi="Times New Roman"/>
          <w:i/>
          <w:iCs/>
          <w:color w:val="0000CC"/>
          <w:sz w:val="16"/>
          <w:szCs w:val="16"/>
        </w:rPr>
        <w:t>/navesti podatke o delu izvedbe, ki ga bo izvajal podizvajalec: predmet, količina, vrednost, kraj in rok izvedbe teh del/</w:t>
      </w:r>
    </w:p>
    <w:p w:rsidR="00A940D8" w:rsidRPr="00A940D8" w:rsidRDefault="00A940D8" w:rsidP="00A940D8">
      <w:pPr>
        <w:jc w:val="both"/>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keepNext/>
        <w:widowControl w:val="0"/>
        <w:spacing w:before="240" w:after="60"/>
        <w:jc w:val="center"/>
        <w:outlineLvl w:val="2"/>
        <w:rPr>
          <w:rFonts w:ascii="Times New Roman" w:hAnsi="Times New Roman"/>
          <w:b/>
          <w:bCs/>
        </w:rPr>
      </w:pPr>
      <w:r w:rsidRPr="00A940D8">
        <w:rPr>
          <w:rFonts w:ascii="Times New Roman" w:hAnsi="Times New Roman"/>
          <w:b/>
          <w:bCs/>
        </w:rPr>
        <w:t>ZASTOPNIKI POGODBENIH STRANK</w:t>
      </w:r>
    </w:p>
    <w:p w:rsidR="00A940D8" w:rsidRPr="00A940D8" w:rsidRDefault="00A940D8" w:rsidP="00A940D8">
      <w:pPr>
        <w:rPr>
          <w:rFonts w:ascii="Times New Roman" w:hAnsi="Times New Roman"/>
          <w:b/>
          <w:bCs/>
          <w:u w:val="single"/>
        </w:rPr>
      </w:pPr>
    </w:p>
    <w:p w:rsidR="00A940D8" w:rsidRPr="00A940D8" w:rsidRDefault="00A940D8" w:rsidP="00A940D8">
      <w:pPr>
        <w:numPr>
          <w:ilvl w:val="0"/>
          <w:numId w:val="22"/>
        </w:numPr>
        <w:jc w:val="center"/>
        <w:rPr>
          <w:rFonts w:ascii="Times New Roman" w:hAnsi="Times New Roman"/>
        </w:rPr>
      </w:pPr>
      <w:r w:rsidRPr="00A940D8">
        <w:rPr>
          <w:rFonts w:ascii="Times New Roman" w:hAnsi="Times New Roman"/>
        </w:rPr>
        <w:t>člen</w:t>
      </w:r>
    </w:p>
    <w:p w:rsidR="00A940D8" w:rsidRPr="00A940D8" w:rsidRDefault="00A940D8" w:rsidP="00A940D8">
      <w:pPr>
        <w:rPr>
          <w:rFonts w:ascii="Times New Roman" w:hAnsi="Times New Roman"/>
        </w:rPr>
      </w:pPr>
      <w:r w:rsidRPr="00A940D8">
        <w:rPr>
          <w:rFonts w:ascii="Times New Roman" w:hAnsi="Times New Roman"/>
        </w:rPr>
        <w:t>Za nadzorstvo nad izvajanjem storitev ter urejevanjem medsebojnih odnosov se kot predstavniki določijo :</w:t>
      </w:r>
    </w:p>
    <w:p w:rsidR="00A940D8" w:rsidRPr="00A940D8" w:rsidRDefault="00A940D8" w:rsidP="00A940D8">
      <w:pPr>
        <w:rPr>
          <w:rFonts w:ascii="Times New Roman" w:hAnsi="Times New Roman"/>
        </w:rPr>
      </w:pPr>
      <w:r w:rsidRPr="00A940D8">
        <w:rPr>
          <w:rFonts w:ascii="Times New Roman" w:hAnsi="Times New Roman"/>
        </w:rPr>
        <w:t>Pooblaščen zastopnik naročnika: ……………………………………….</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Pooblaščen zastopnik ponudnika : ………………………………………</w:t>
      </w:r>
    </w:p>
    <w:p w:rsidR="00A940D8" w:rsidRPr="00A940D8" w:rsidRDefault="00A940D8" w:rsidP="00A940D8">
      <w:pPr>
        <w:rPr>
          <w:rFonts w:ascii="Times New Roman" w:hAnsi="Times New Roman"/>
        </w:rPr>
      </w:pPr>
    </w:p>
    <w:p w:rsidR="00A940D8" w:rsidRPr="00A940D8" w:rsidRDefault="00A940D8" w:rsidP="00A940D8">
      <w:pPr>
        <w:keepNext/>
        <w:widowControl w:val="0"/>
        <w:spacing w:after="60" w:line="276" w:lineRule="auto"/>
        <w:jc w:val="center"/>
        <w:outlineLvl w:val="0"/>
        <w:rPr>
          <w:rFonts w:ascii="Times New Roman" w:hAnsi="Times New Roman"/>
          <w:b/>
          <w:bCs/>
        </w:rPr>
      </w:pPr>
      <w:r w:rsidRPr="00A940D8">
        <w:rPr>
          <w:rFonts w:ascii="Times New Roman" w:hAnsi="Times New Roman"/>
          <w:b/>
          <w:bCs/>
        </w:rPr>
        <w:t>SPLOŠNA DOLOČILA</w:t>
      </w:r>
    </w:p>
    <w:p w:rsidR="00A940D8" w:rsidRPr="00A940D8" w:rsidRDefault="00A940D8" w:rsidP="00A940D8">
      <w:pPr>
        <w:rPr>
          <w:rFonts w:ascii="Times New Roman" w:hAnsi="Times New Roman"/>
        </w:rPr>
      </w:pPr>
    </w:p>
    <w:p w:rsidR="00A940D8" w:rsidRPr="00A940D8" w:rsidRDefault="00A940D8" w:rsidP="00A940D8">
      <w:pPr>
        <w:numPr>
          <w:ilvl w:val="0"/>
          <w:numId w:val="23"/>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Pogodbeni stranki soglašata, da za varstvo delavcev pri delu, ki izvajajo dela po tej pogodbi odgovarja izvajalec del po določbah Zakona o varnosti in zdravju pri delu .</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p>
    <w:p w:rsidR="00A940D8" w:rsidRPr="00A940D8" w:rsidRDefault="00A940D8" w:rsidP="00A940D8">
      <w:pPr>
        <w:keepNext/>
        <w:overflowPunct w:val="0"/>
        <w:autoSpaceDE w:val="0"/>
        <w:autoSpaceDN w:val="0"/>
        <w:adjustRightInd w:val="0"/>
        <w:jc w:val="center"/>
        <w:textAlignment w:val="baseline"/>
        <w:outlineLvl w:val="0"/>
        <w:rPr>
          <w:rFonts w:ascii="Times New Roman" w:hAnsi="Times New Roman"/>
          <w:b/>
          <w:lang w:val="de-DE"/>
        </w:rPr>
      </w:pPr>
      <w:bookmarkStart w:id="93" w:name="_Toc515428812"/>
      <w:r w:rsidRPr="00A940D8">
        <w:rPr>
          <w:rFonts w:ascii="Times New Roman" w:hAnsi="Times New Roman"/>
          <w:b/>
          <w:lang w:val="de-DE"/>
        </w:rPr>
        <w:t>PROTIKORUPCIJSKO DOLOČILO</w:t>
      </w:r>
      <w:bookmarkEnd w:id="93"/>
    </w:p>
    <w:p w:rsidR="00A940D8" w:rsidRPr="00A940D8" w:rsidRDefault="00A940D8" w:rsidP="00A940D8">
      <w:pPr>
        <w:jc w:val="center"/>
        <w:rPr>
          <w:rFonts w:ascii="Times New Roman" w:hAnsi="Times New Roman"/>
          <w:b/>
          <w:bCs/>
        </w:rPr>
      </w:pPr>
    </w:p>
    <w:p w:rsidR="00A940D8" w:rsidRPr="00A940D8" w:rsidRDefault="00A940D8" w:rsidP="00A940D8">
      <w:pPr>
        <w:numPr>
          <w:ilvl w:val="0"/>
          <w:numId w:val="23"/>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166441" w:rsidRDefault="00166441" w:rsidP="00A940D8">
      <w:pPr>
        <w:jc w:val="both"/>
        <w:rPr>
          <w:rFonts w:ascii="Times New Roman" w:hAnsi="Times New Roman"/>
        </w:rPr>
      </w:pPr>
    </w:p>
    <w:p w:rsidR="003107C2" w:rsidRPr="00A940D8" w:rsidRDefault="003107C2" w:rsidP="00A940D8">
      <w:pPr>
        <w:jc w:val="both"/>
        <w:rPr>
          <w:rFonts w:ascii="Times New Roman" w:hAnsi="Times New Roman"/>
        </w:rPr>
      </w:pPr>
    </w:p>
    <w:p w:rsidR="00A940D8" w:rsidRPr="00A940D8" w:rsidRDefault="00A940D8" w:rsidP="00A940D8">
      <w:pPr>
        <w:jc w:val="center"/>
        <w:rPr>
          <w:rFonts w:ascii="Times New Roman" w:hAnsi="Times New Roman"/>
          <w:b/>
          <w:bCs/>
        </w:rPr>
      </w:pPr>
      <w:r w:rsidRPr="00A940D8">
        <w:rPr>
          <w:rFonts w:ascii="Times New Roman" w:hAnsi="Times New Roman"/>
          <w:b/>
          <w:bCs/>
        </w:rPr>
        <w:t>RAZVEZNI POGOJ</w:t>
      </w:r>
    </w:p>
    <w:p w:rsidR="00A940D8" w:rsidRPr="00A940D8" w:rsidRDefault="00A940D8" w:rsidP="00A940D8">
      <w:pPr>
        <w:jc w:val="center"/>
        <w:rPr>
          <w:rFonts w:ascii="Times New Roman" w:hAnsi="Times New Roman"/>
          <w:b/>
          <w:bCs/>
          <w:color w:val="000000"/>
        </w:rPr>
      </w:pPr>
    </w:p>
    <w:p w:rsidR="00A940D8" w:rsidRPr="00A940D8" w:rsidRDefault="00A940D8" w:rsidP="00A940D8">
      <w:pPr>
        <w:numPr>
          <w:ilvl w:val="0"/>
          <w:numId w:val="23"/>
        </w:numPr>
        <w:jc w:val="center"/>
        <w:rPr>
          <w:rFonts w:ascii="Times New Roman" w:hAnsi="Times New Roman"/>
        </w:rPr>
      </w:pPr>
      <w:r w:rsidRPr="00A940D8">
        <w:rPr>
          <w:rFonts w:ascii="Times New Roman" w:hAnsi="Times New Roman"/>
        </w:rPr>
        <w:lastRenderedPageBreak/>
        <w:t>člen</w:t>
      </w:r>
    </w:p>
    <w:p w:rsidR="00A940D8" w:rsidRPr="00A940D8" w:rsidRDefault="00A940D8" w:rsidP="00A940D8">
      <w:pPr>
        <w:jc w:val="both"/>
        <w:rPr>
          <w:rFonts w:ascii="Times New Roman" w:eastAsiaTheme="minorHAnsi" w:hAnsi="Times New Roman"/>
          <w:color w:val="000000"/>
        </w:rPr>
      </w:pPr>
      <w:r w:rsidRPr="00A940D8">
        <w:rPr>
          <w:rFonts w:ascii="Times New Roman" w:hAnsi="Times New Roman"/>
          <w:color w:val="000000"/>
        </w:rPr>
        <w:t>Ta pogodba je sklenjena pod razveznim pogojem, ki se uresniči v primeru izpolnitve ene od naslednjih okoliščin:</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           če bo naročnik seznanjen, da je pristojni državni organ pri izvajalcu v času izvajanja pogodbe ugotovil najmanj dve kršitvi v zvezi s:</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 xml:space="preserve">o          plačilom za delo, </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 xml:space="preserve">o          delovnim časom, </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 xml:space="preserve">o          počitki, </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 xml:space="preserve">o          opravljanjem dela na podlagi pogodb civilnega prava kljub obstoju elementov delovnega razmerja ali v zvezi z zaposlovanjem na črno </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A940D8" w:rsidRPr="00A940D8" w:rsidRDefault="00A940D8" w:rsidP="00A940D8">
      <w:pPr>
        <w:jc w:val="both"/>
        <w:rPr>
          <w:rFonts w:ascii="Times New Roman" w:hAnsi="Times New Roman"/>
          <w:color w:val="000000"/>
        </w:rPr>
      </w:pPr>
      <w:r w:rsidRPr="00A940D8">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A940D8" w:rsidRPr="00A940D8" w:rsidRDefault="00A940D8" w:rsidP="00A940D8">
      <w:pPr>
        <w:jc w:val="both"/>
        <w:rPr>
          <w:rFonts w:ascii="Times New Roman" w:hAnsi="Times New Roman"/>
          <w:color w:val="000000"/>
        </w:rPr>
      </w:pPr>
    </w:p>
    <w:p w:rsidR="00A940D8" w:rsidRPr="00A940D8" w:rsidRDefault="00A940D8" w:rsidP="00A940D8">
      <w:pPr>
        <w:jc w:val="both"/>
        <w:rPr>
          <w:rFonts w:ascii="Times New Roman" w:hAnsi="Times New Roman"/>
        </w:rPr>
      </w:pPr>
    </w:p>
    <w:p w:rsidR="00A940D8" w:rsidRPr="00A940D8" w:rsidRDefault="00A940D8" w:rsidP="00A940D8">
      <w:pPr>
        <w:jc w:val="center"/>
        <w:rPr>
          <w:rFonts w:ascii="Times New Roman" w:hAnsi="Times New Roman"/>
          <w:b/>
        </w:rPr>
      </w:pPr>
      <w:r w:rsidRPr="00A940D8">
        <w:rPr>
          <w:rFonts w:ascii="Times New Roman" w:hAnsi="Times New Roman"/>
          <w:b/>
        </w:rPr>
        <w:t>VARSTVO OSEBNIH PODATKOV</w:t>
      </w:r>
    </w:p>
    <w:p w:rsidR="00A940D8" w:rsidRPr="00A940D8" w:rsidRDefault="00A940D8" w:rsidP="00A940D8">
      <w:pPr>
        <w:ind w:left="786"/>
        <w:rPr>
          <w:rFonts w:ascii="Times New Roman" w:hAnsi="Times New Roman"/>
        </w:rPr>
      </w:pPr>
    </w:p>
    <w:p w:rsidR="00A940D8" w:rsidRPr="00A940D8" w:rsidRDefault="00A940D8" w:rsidP="00A940D8">
      <w:pPr>
        <w:numPr>
          <w:ilvl w:val="0"/>
          <w:numId w:val="23"/>
        </w:numPr>
        <w:jc w:val="center"/>
        <w:rPr>
          <w:rFonts w:ascii="Times New Roman" w:hAnsi="Times New Roman"/>
        </w:rPr>
      </w:pPr>
      <w:r w:rsidRPr="00A940D8">
        <w:rPr>
          <w:rFonts w:ascii="Times New Roman" w:hAnsi="Times New Roman"/>
        </w:rPr>
        <w:t>člen</w:t>
      </w:r>
    </w:p>
    <w:p w:rsidR="00A940D8" w:rsidRPr="00B71E56" w:rsidRDefault="00A940D8" w:rsidP="00B71E56">
      <w:pPr>
        <w:jc w:val="both"/>
        <w:rPr>
          <w:rFonts w:ascii="Times New Roman" w:hAnsi="Times New Roman"/>
          <w:bCs/>
        </w:rPr>
      </w:pPr>
      <w:r w:rsidRPr="00A940D8">
        <w:rPr>
          <w:rFonts w:ascii="Times New Roman" w:hAnsi="Times New Roman"/>
        </w:rPr>
        <w:t>Pogodbeni stranki se zavezujeta, da obdelujeta osebne podatke v skladu z U</w:t>
      </w:r>
      <w:r w:rsidRPr="00A940D8">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1" w:history="1">
        <w:r w:rsidR="00B71E56" w:rsidRPr="00481106">
          <w:rPr>
            <w:rStyle w:val="Hiperpovezava"/>
            <w:rFonts w:ascii="Times New Roman" w:hAnsi="Times New Roman"/>
            <w:bCs/>
          </w:rPr>
          <w:t>https://eur-lex.europa.eu/legal-content/SL/TXT/?uri=CELEX%3A32016R0679</w:t>
        </w:r>
      </w:hyperlink>
      <w:r w:rsidRPr="00A940D8">
        <w:rPr>
          <w:rFonts w:ascii="Times New Roman" w:hAnsi="Times New Roman"/>
          <w:bCs/>
        </w:rPr>
        <w:t>).</w:t>
      </w:r>
    </w:p>
    <w:p w:rsidR="00A940D8" w:rsidRPr="00A940D8" w:rsidRDefault="00A940D8" w:rsidP="00A940D8">
      <w:pPr>
        <w:rPr>
          <w:rFonts w:ascii="Times New Roman" w:hAnsi="Times New Roman"/>
        </w:rPr>
      </w:pPr>
    </w:p>
    <w:p w:rsidR="00A940D8" w:rsidRPr="00A940D8" w:rsidRDefault="00A940D8" w:rsidP="00A940D8">
      <w:pPr>
        <w:jc w:val="center"/>
        <w:rPr>
          <w:rFonts w:ascii="Times New Roman" w:hAnsi="Times New Roman"/>
          <w:b/>
        </w:rPr>
      </w:pPr>
      <w:r w:rsidRPr="00A940D8">
        <w:rPr>
          <w:rFonts w:ascii="Times New Roman" w:hAnsi="Times New Roman"/>
          <w:b/>
        </w:rPr>
        <w:t>KONČNE DOLOČBE</w:t>
      </w:r>
    </w:p>
    <w:p w:rsidR="00A940D8" w:rsidRPr="00A940D8" w:rsidRDefault="00A940D8" w:rsidP="00A940D8">
      <w:pPr>
        <w:jc w:val="center"/>
        <w:rPr>
          <w:rFonts w:ascii="Times New Roman" w:hAnsi="Times New Roman"/>
        </w:rPr>
      </w:pPr>
    </w:p>
    <w:p w:rsidR="00A940D8" w:rsidRPr="00A940D8" w:rsidRDefault="00A940D8" w:rsidP="00A940D8">
      <w:pPr>
        <w:numPr>
          <w:ilvl w:val="0"/>
          <w:numId w:val="23"/>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Pogodbeni stranki se dogovorita, da bosta za določila, ki niso navedena v tej pogodbi, uporabljali Obligacijski zakonik.</w:t>
      </w:r>
    </w:p>
    <w:p w:rsidR="00A940D8" w:rsidRPr="00A940D8" w:rsidRDefault="00A940D8" w:rsidP="00A940D8">
      <w:pPr>
        <w:jc w:val="both"/>
        <w:rPr>
          <w:rFonts w:ascii="Times New Roman" w:hAnsi="Times New Roman"/>
        </w:rPr>
      </w:pPr>
      <w:r w:rsidRPr="00A940D8">
        <w:rPr>
          <w:rFonts w:ascii="Times New Roman" w:hAnsi="Times New Roman"/>
        </w:rPr>
        <w:t>Razpisna dokumentacija naročnika in ponudba izbranega ponudnika sta sestavni del pogodbe.</w:t>
      </w:r>
    </w:p>
    <w:p w:rsidR="00A940D8" w:rsidRPr="00A940D8" w:rsidRDefault="00A940D8" w:rsidP="00A940D8">
      <w:pPr>
        <w:jc w:val="both"/>
        <w:rPr>
          <w:rFonts w:ascii="Times New Roman" w:hAnsi="Times New Roman"/>
          <w:color w:val="FF0000"/>
        </w:rPr>
      </w:pPr>
    </w:p>
    <w:p w:rsidR="00A940D8" w:rsidRPr="00A940D8" w:rsidRDefault="00A940D8" w:rsidP="00A940D8">
      <w:pPr>
        <w:jc w:val="both"/>
        <w:rPr>
          <w:rFonts w:ascii="Times New Roman" w:hAnsi="Times New Roman"/>
        </w:rPr>
      </w:pPr>
      <w:r w:rsidRPr="00A940D8">
        <w:rPr>
          <w:rFonts w:ascii="Times New Roman" w:hAnsi="Times New Roman"/>
        </w:rPr>
        <w:t>Pogodba je sklenjena za obdobje dveh (2) let. Ta pogodba stopi v veljavo, ko jo podpišeta obe pogodbeni stranki.</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Odpovedni rok za prekinitev pogodbe znaša 30 dni.</w:t>
      </w:r>
    </w:p>
    <w:p w:rsidR="00A940D8" w:rsidRPr="00A940D8" w:rsidRDefault="00A940D8" w:rsidP="00A940D8">
      <w:pPr>
        <w:jc w:val="both"/>
        <w:rPr>
          <w:rFonts w:ascii="Times New Roman" w:hAnsi="Times New Roman"/>
        </w:rPr>
      </w:pPr>
      <w:r w:rsidRPr="00A940D8">
        <w:rPr>
          <w:rFonts w:ascii="Times New Roman" w:hAnsi="Times New Roman"/>
        </w:rPr>
        <w:t> </w:t>
      </w:r>
    </w:p>
    <w:p w:rsidR="00A940D8" w:rsidRPr="00A940D8" w:rsidRDefault="00A940D8" w:rsidP="00A940D8">
      <w:pPr>
        <w:jc w:val="both"/>
        <w:rPr>
          <w:rFonts w:ascii="Times New Roman" w:hAnsi="Times New Roman"/>
        </w:rPr>
      </w:pPr>
      <w:r w:rsidRPr="00A940D8">
        <w:rPr>
          <w:rFonts w:ascii="Times New Roman" w:hAnsi="Times New Roman"/>
        </w:rPr>
        <w:lastRenderedPageBreak/>
        <w:t>Naročnik sme razdreti pogodbo:</w:t>
      </w:r>
    </w:p>
    <w:p w:rsidR="00A940D8" w:rsidRPr="00A940D8" w:rsidRDefault="00A940D8" w:rsidP="00A940D8">
      <w:pPr>
        <w:jc w:val="both"/>
        <w:rPr>
          <w:rFonts w:ascii="Times New Roman" w:hAnsi="Times New Roman"/>
        </w:rPr>
      </w:pPr>
      <w:r w:rsidRPr="00A940D8">
        <w:rPr>
          <w:rFonts w:ascii="Times New Roman" w:hAnsi="Times New Roman"/>
        </w:rPr>
        <w:t>-        če izvajalec tudi po pisnem pozivu naročnika in naknadnem 10 dnevnem roku z deli ne začne in jih ob morebitni prekinitvi ne nadaljuje,</w:t>
      </w:r>
    </w:p>
    <w:p w:rsidR="00A940D8" w:rsidRPr="00A940D8" w:rsidRDefault="00A940D8" w:rsidP="00A940D8">
      <w:pPr>
        <w:jc w:val="both"/>
        <w:rPr>
          <w:rFonts w:ascii="Times New Roman" w:hAnsi="Times New Roman"/>
        </w:rPr>
      </w:pPr>
      <w:r w:rsidRPr="00A940D8">
        <w:rPr>
          <w:rFonts w:ascii="Times New Roman" w:hAnsi="Times New Roman"/>
        </w:rPr>
        <w:t>-        če ga nadzorni organ tekom izvajanja pogodbenih del opozori, da izvajalec dela nekvalitetno in v nasprotju s pravili stroke, pa izvajalec napak ne odpravi,</w:t>
      </w:r>
    </w:p>
    <w:p w:rsidR="00A940D8" w:rsidRPr="00A940D8" w:rsidRDefault="00A940D8" w:rsidP="00A940D8">
      <w:pPr>
        <w:jc w:val="both"/>
        <w:rPr>
          <w:rFonts w:ascii="Times New Roman" w:hAnsi="Times New Roman"/>
        </w:rPr>
      </w:pPr>
      <w:r w:rsidRPr="00A940D8">
        <w:rPr>
          <w:rFonts w:ascii="Times New Roman" w:hAnsi="Times New Roman"/>
        </w:rPr>
        <w:t>-        če izven pogodbeno dogovorjenih pogojev in brez soglasja naročnika prepusti izvedbo vseh ali pretežnega dela del podizvajalcem.</w:t>
      </w:r>
    </w:p>
    <w:p w:rsidR="00A940D8" w:rsidRPr="00A940D8" w:rsidRDefault="00A940D8" w:rsidP="00A940D8">
      <w:pPr>
        <w:jc w:val="both"/>
        <w:rPr>
          <w:rFonts w:ascii="Times New Roman" w:hAnsi="Times New Roman"/>
        </w:rPr>
      </w:pPr>
      <w:r w:rsidRPr="00A940D8">
        <w:rPr>
          <w:rFonts w:ascii="Times New Roman" w:hAnsi="Times New Roman"/>
        </w:rPr>
        <w:t>  </w:t>
      </w:r>
    </w:p>
    <w:p w:rsidR="00A940D8" w:rsidRPr="00A940D8" w:rsidRDefault="00A940D8" w:rsidP="00A940D8">
      <w:pPr>
        <w:jc w:val="both"/>
        <w:rPr>
          <w:rFonts w:ascii="Times New Roman" w:hAnsi="Times New Roman"/>
        </w:rPr>
      </w:pPr>
      <w:r w:rsidRPr="00A940D8">
        <w:rPr>
          <w:rFonts w:ascii="Times New Roman" w:hAnsi="Times New Roman"/>
        </w:rPr>
        <w:t>Pogodba solidarno zavezuje vsakokratne pravne naslednike tudi v primeru organizacijskih oziroma statusno - lastninskih sprememb.</w:t>
      </w: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p>
    <w:p w:rsidR="00A940D8" w:rsidRPr="00A940D8" w:rsidRDefault="00A940D8" w:rsidP="00A940D8">
      <w:pPr>
        <w:jc w:val="both"/>
        <w:rPr>
          <w:rFonts w:ascii="Times New Roman" w:hAnsi="Times New Roman"/>
        </w:rPr>
      </w:pPr>
      <w:r w:rsidRPr="00A940D8">
        <w:rPr>
          <w:rFonts w:ascii="Times New Roman" w:hAnsi="Times New Roman"/>
        </w:rPr>
        <w:t>Vse morebitne spore, ki bi nastali iz pogodbenega razmerja in jih ne bi bilo mogoče rešiti sporazumno, rešuje pristojno sodišče v Slovenj Gradcu.</w:t>
      </w:r>
    </w:p>
    <w:p w:rsidR="00A940D8" w:rsidRDefault="00A940D8" w:rsidP="00A940D8">
      <w:pPr>
        <w:rPr>
          <w:rFonts w:ascii="Times New Roman" w:hAnsi="Times New Roman"/>
        </w:rPr>
      </w:pPr>
    </w:p>
    <w:p w:rsidR="003107C2" w:rsidRDefault="003107C2" w:rsidP="00A940D8">
      <w:pPr>
        <w:rPr>
          <w:rFonts w:ascii="Times New Roman" w:hAnsi="Times New Roman"/>
        </w:rPr>
      </w:pPr>
    </w:p>
    <w:p w:rsidR="003107C2" w:rsidRPr="00A940D8" w:rsidRDefault="003107C2" w:rsidP="00A940D8">
      <w:pPr>
        <w:rPr>
          <w:rFonts w:ascii="Times New Roman" w:hAnsi="Times New Roman"/>
        </w:rPr>
      </w:pPr>
    </w:p>
    <w:p w:rsidR="00A940D8" w:rsidRPr="00A940D8" w:rsidRDefault="00A940D8" w:rsidP="00A940D8">
      <w:pPr>
        <w:numPr>
          <w:ilvl w:val="0"/>
          <w:numId w:val="23"/>
        </w:numPr>
        <w:jc w:val="center"/>
        <w:rPr>
          <w:rFonts w:ascii="Times New Roman" w:hAnsi="Times New Roman"/>
        </w:rPr>
      </w:pPr>
      <w:r w:rsidRPr="00A940D8">
        <w:rPr>
          <w:rFonts w:ascii="Times New Roman" w:hAnsi="Times New Roman"/>
        </w:rPr>
        <w:t>člen</w:t>
      </w:r>
    </w:p>
    <w:p w:rsidR="00A940D8" w:rsidRPr="00A940D8" w:rsidRDefault="00A940D8" w:rsidP="00A940D8">
      <w:pPr>
        <w:jc w:val="both"/>
        <w:rPr>
          <w:rFonts w:ascii="Times New Roman" w:hAnsi="Times New Roman"/>
        </w:rPr>
      </w:pPr>
      <w:r w:rsidRPr="00A940D8">
        <w:rPr>
          <w:rFonts w:ascii="Times New Roman" w:hAnsi="Times New Roman"/>
        </w:rPr>
        <w:t>Ta pogodba je napisana v 2 (dveh) izvodih v izvirniku. Vsaka pogodbena stranka prejme en podpisan izvod izvirnika.</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r w:rsidRPr="00A940D8">
        <w:rPr>
          <w:rFonts w:ascii="Times New Roman" w:hAnsi="Times New Roman"/>
        </w:rPr>
        <w:t>Slovenj Gradec, ……………….</w:t>
      </w:r>
      <w:r w:rsidRPr="00A940D8">
        <w:rPr>
          <w:rFonts w:ascii="Times New Roman" w:hAnsi="Times New Roman"/>
        </w:rPr>
        <w:tab/>
      </w:r>
      <w:r w:rsidRPr="00A940D8">
        <w:rPr>
          <w:rFonts w:ascii="Times New Roman" w:hAnsi="Times New Roman"/>
        </w:rPr>
        <w:tab/>
      </w:r>
      <w:r w:rsidRPr="00A940D8">
        <w:rPr>
          <w:rFonts w:ascii="Times New Roman" w:hAnsi="Times New Roman"/>
        </w:rPr>
        <w:tab/>
      </w:r>
      <w:r w:rsidRPr="00A940D8">
        <w:rPr>
          <w:rFonts w:ascii="Times New Roman" w:hAnsi="Times New Roman"/>
        </w:rPr>
        <w:tab/>
        <w:t>.....................,....................</w:t>
      </w: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b/>
          <w:bCs/>
        </w:rPr>
      </w:pPr>
      <w:r w:rsidRPr="00A940D8">
        <w:rPr>
          <w:rFonts w:ascii="Times New Roman" w:hAnsi="Times New Roman"/>
          <w:b/>
          <w:bCs/>
        </w:rPr>
        <w:t>NAROČNIK:                                                                       IZVAJALEC:</w:t>
      </w:r>
    </w:p>
    <w:p w:rsidR="00A940D8" w:rsidRPr="00A940D8" w:rsidRDefault="00A940D8" w:rsidP="00A940D8">
      <w:pPr>
        <w:rPr>
          <w:rFonts w:ascii="Times New Roman" w:hAnsi="Times New Roman"/>
          <w:b/>
          <w:bCs/>
        </w:rPr>
      </w:pPr>
      <w:r w:rsidRPr="00A940D8">
        <w:rPr>
          <w:rFonts w:ascii="Times New Roman" w:hAnsi="Times New Roman"/>
          <w:b/>
          <w:bCs/>
        </w:rPr>
        <w:t xml:space="preserve">Splošna bolnišnica                                                       </w:t>
      </w:r>
    </w:p>
    <w:p w:rsidR="00A940D8" w:rsidRPr="00A940D8" w:rsidRDefault="00A940D8" w:rsidP="00A940D8">
      <w:pPr>
        <w:rPr>
          <w:rFonts w:ascii="Times New Roman" w:hAnsi="Times New Roman"/>
          <w:b/>
          <w:bCs/>
        </w:rPr>
      </w:pPr>
      <w:r w:rsidRPr="00A940D8">
        <w:rPr>
          <w:rFonts w:ascii="Times New Roman" w:hAnsi="Times New Roman"/>
          <w:b/>
          <w:bCs/>
        </w:rPr>
        <w:t xml:space="preserve">Slovenj Gradec                                                            </w:t>
      </w:r>
    </w:p>
    <w:p w:rsidR="00A940D8" w:rsidRPr="00A940D8" w:rsidRDefault="00A940D8" w:rsidP="00A940D8">
      <w:pPr>
        <w:rPr>
          <w:rFonts w:ascii="Times New Roman" w:hAnsi="Times New Roman"/>
          <w:b/>
          <w:bCs/>
        </w:rPr>
      </w:pPr>
      <w:r w:rsidRPr="00A940D8">
        <w:rPr>
          <w:rFonts w:ascii="Times New Roman" w:hAnsi="Times New Roman"/>
          <w:b/>
          <w:bCs/>
        </w:rPr>
        <w:t xml:space="preserve">Direktor :                                                           </w:t>
      </w:r>
    </w:p>
    <w:p w:rsidR="00A940D8" w:rsidRPr="00A940D8" w:rsidRDefault="00A940D8" w:rsidP="00A940D8">
      <w:pPr>
        <w:rPr>
          <w:rFonts w:ascii="Times New Roman" w:hAnsi="Times New Roman"/>
          <w:b/>
          <w:bCs/>
        </w:rPr>
      </w:pPr>
      <w:smartTag w:uri="urn:schemas-microsoft-com:office:smarttags" w:element="PersonName">
        <w:smartTagPr>
          <w:attr w:name="ProductID" w:val="Janez Lavre"/>
        </w:smartTagPr>
        <w:r w:rsidRPr="00A940D8">
          <w:rPr>
            <w:rFonts w:ascii="Times New Roman" w:hAnsi="Times New Roman"/>
            <w:b/>
            <w:bCs/>
          </w:rPr>
          <w:t>Janez Lavre</w:t>
        </w:r>
      </w:smartTag>
      <w:r w:rsidRPr="00A940D8">
        <w:rPr>
          <w:rFonts w:ascii="Times New Roman" w:hAnsi="Times New Roman"/>
          <w:b/>
          <w:bCs/>
        </w:rPr>
        <w:t>, dr.</w:t>
      </w:r>
      <w:r w:rsidR="00B71E56">
        <w:rPr>
          <w:rFonts w:ascii="Times New Roman" w:hAnsi="Times New Roman"/>
          <w:b/>
          <w:bCs/>
        </w:rPr>
        <w:t xml:space="preserve"> </w:t>
      </w:r>
      <w:r w:rsidRPr="00A940D8">
        <w:rPr>
          <w:rFonts w:ascii="Times New Roman" w:hAnsi="Times New Roman"/>
          <w:b/>
          <w:bCs/>
        </w:rPr>
        <w:t xml:space="preserve">med.    </w:t>
      </w: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Pr="00A940D8" w:rsidRDefault="00A940D8" w:rsidP="00A940D8">
      <w:pPr>
        <w:rPr>
          <w:rFonts w:ascii="Times New Roman" w:hAnsi="Times New Roman"/>
          <w:b/>
        </w:rPr>
      </w:pPr>
    </w:p>
    <w:p w:rsidR="00A940D8" w:rsidRDefault="00A940D8" w:rsidP="00A940D8">
      <w:pPr>
        <w:rPr>
          <w:rFonts w:ascii="Times New Roman" w:hAnsi="Times New Roman"/>
          <w:b/>
        </w:rPr>
      </w:pPr>
    </w:p>
    <w:p w:rsidR="003107C2" w:rsidRDefault="003107C2" w:rsidP="00A940D8">
      <w:pPr>
        <w:rPr>
          <w:rFonts w:ascii="Times New Roman" w:hAnsi="Times New Roman"/>
          <w:b/>
        </w:rPr>
      </w:pPr>
    </w:p>
    <w:p w:rsidR="003107C2" w:rsidRDefault="003107C2" w:rsidP="00A940D8">
      <w:pPr>
        <w:rPr>
          <w:rFonts w:ascii="Times New Roman" w:hAnsi="Times New Roman"/>
          <w:b/>
        </w:rPr>
      </w:pPr>
    </w:p>
    <w:p w:rsidR="003107C2" w:rsidRDefault="003107C2" w:rsidP="00A940D8">
      <w:pPr>
        <w:rPr>
          <w:rFonts w:ascii="Times New Roman" w:hAnsi="Times New Roman"/>
          <w:b/>
        </w:rPr>
      </w:pPr>
    </w:p>
    <w:p w:rsidR="003107C2" w:rsidRDefault="003107C2" w:rsidP="00A940D8">
      <w:pPr>
        <w:rPr>
          <w:rFonts w:ascii="Times New Roman" w:hAnsi="Times New Roman"/>
          <w:b/>
        </w:rPr>
      </w:pPr>
    </w:p>
    <w:p w:rsidR="003107C2" w:rsidRDefault="003107C2" w:rsidP="00A940D8">
      <w:pPr>
        <w:rPr>
          <w:rFonts w:ascii="Times New Roman" w:hAnsi="Times New Roman"/>
          <w:b/>
        </w:rPr>
      </w:pPr>
    </w:p>
    <w:p w:rsidR="003107C2" w:rsidRDefault="003107C2" w:rsidP="00A940D8">
      <w:pPr>
        <w:rPr>
          <w:rFonts w:ascii="Times New Roman" w:hAnsi="Times New Roman"/>
          <w:b/>
        </w:rPr>
      </w:pPr>
    </w:p>
    <w:p w:rsidR="003107C2" w:rsidRDefault="003107C2" w:rsidP="00A940D8">
      <w:pPr>
        <w:rPr>
          <w:rFonts w:ascii="Times New Roman" w:hAnsi="Times New Roman"/>
          <w:b/>
        </w:rPr>
      </w:pPr>
    </w:p>
    <w:p w:rsidR="00B71E56" w:rsidRDefault="00B71E56" w:rsidP="00A940D8">
      <w:pPr>
        <w:rPr>
          <w:rFonts w:ascii="Times New Roman" w:hAnsi="Times New Roman"/>
          <w:b/>
        </w:rPr>
      </w:pPr>
    </w:p>
    <w:p w:rsidR="00B71E56" w:rsidRDefault="00B71E56" w:rsidP="00A940D8">
      <w:pPr>
        <w:rPr>
          <w:rFonts w:ascii="Times New Roman" w:hAnsi="Times New Roman"/>
          <w:b/>
        </w:rPr>
      </w:pPr>
    </w:p>
    <w:p w:rsidR="00B71E56" w:rsidRDefault="00B71E56" w:rsidP="00A940D8">
      <w:pPr>
        <w:rPr>
          <w:rFonts w:ascii="Times New Roman" w:hAnsi="Times New Roman"/>
          <w:b/>
        </w:rPr>
      </w:pPr>
    </w:p>
    <w:p w:rsidR="00B71E56" w:rsidRDefault="00B71E56" w:rsidP="00A940D8">
      <w:pPr>
        <w:rPr>
          <w:rFonts w:ascii="Times New Roman" w:hAnsi="Times New Roman"/>
          <w:b/>
        </w:rPr>
      </w:pPr>
    </w:p>
    <w:p w:rsidR="00B71E56" w:rsidRDefault="00B71E56" w:rsidP="00A940D8">
      <w:pPr>
        <w:rPr>
          <w:rFonts w:ascii="Times New Roman" w:hAnsi="Times New Roman"/>
          <w:b/>
        </w:rPr>
      </w:pPr>
    </w:p>
    <w:p w:rsidR="003655D7" w:rsidRPr="00A940D8" w:rsidRDefault="003655D7" w:rsidP="00A940D8">
      <w:pPr>
        <w:rPr>
          <w:rFonts w:ascii="Times New Roman" w:hAnsi="Times New Roman"/>
          <w:b/>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OBR- 7</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widowControl w:val="0"/>
        <w:spacing w:after="120"/>
        <w:jc w:val="both"/>
        <w:rPr>
          <w:rFonts w:ascii="Calibri" w:hAnsi="Calibri" w:cs="Calibri"/>
          <w:b/>
          <w:i/>
        </w:rPr>
      </w:pPr>
    </w:p>
    <w:p w:rsidR="00A940D8" w:rsidRPr="00A940D8" w:rsidRDefault="00A940D8" w:rsidP="00A940D8">
      <w:pPr>
        <w:widowControl w:val="0"/>
        <w:spacing w:after="120"/>
        <w:jc w:val="both"/>
        <w:rPr>
          <w:rFonts w:ascii="Calibri" w:hAnsi="Calibri" w:cs="Calibri"/>
          <w:b/>
          <w:i/>
        </w:rPr>
      </w:pPr>
    </w:p>
    <w:p w:rsidR="00A940D8" w:rsidRPr="00A940D8" w:rsidRDefault="00A940D8" w:rsidP="00A940D8">
      <w:pPr>
        <w:widowControl w:val="0"/>
        <w:tabs>
          <w:tab w:val="left" w:pos="3960"/>
        </w:tabs>
        <w:jc w:val="center"/>
        <w:rPr>
          <w:rFonts w:ascii="Times New Roman" w:hAnsi="Times New Roman"/>
          <w:b/>
          <w:szCs w:val="20"/>
        </w:rPr>
      </w:pPr>
      <w:r w:rsidRPr="00A940D8">
        <w:rPr>
          <w:rFonts w:ascii="Times New Roman" w:hAnsi="Times New Roman"/>
          <w:b/>
          <w:szCs w:val="20"/>
        </w:rPr>
        <w:t xml:space="preserve">IZJAVA ZA IZDAJO ZAVAROVANJA ZA DOBRO IZVEDBO POGODBENIH OBVEZNOSTI </w:t>
      </w:r>
    </w:p>
    <w:p w:rsidR="00A940D8" w:rsidRPr="00A940D8" w:rsidRDefault="00A940D8" w:rsidP="00A940D8">
      <w:pPr>
        <w:widowControl w:val="0"/>
        <w:tabs>
          <w:tab w:val="left" w:pos="3960"/>
        </w:tabs>
        <w:jc w:val="both"/>
        <w:rPr>
          <w:rFonts w:ascii="Times New Roman" w:hAnsi="Times New Roman"/>
          <w:szCs w:val="20"/>
        </w:rPr>
      </w:pPr>
    </w:p>
    <w:p w:rsidR="00A940D8" w:rsidRPr="00A940D8" w:rsidRDefault="00A940D8" w:rsidP="00A940D8">
      <w:pPr>
        <w:widowControl w:val="0"/>
        <w:tabs>
          <w:tab w:val="left" w:pos="3960"/>
        </w:tabs>
        <w:jc w:val="both"/>
        <w:rPr>
          <w:rFonts w:ascii="Times New Roman" w:hAnsi="Times New Roman"/>
          <w:szCs w:val="20"/>
        </w:rPr>
      </w:pPr>
    </w:p>
    <w:p w:rsidR="00A940D8" w:rsidRPr="00A940D8" w:rsidRDefault="00A940D8" w:rsidP="00A940D8">
      <w:pPr>
        <w:widowControl w:val="0"/>
        <w:tabs>
          <w:tab w:val="left" w:pos="3960"/>
        </w:tabs>
        <w:jc w:val="both"/>
        <w:rPr>
          <w:rFonts w:ascii="Times New Roman" w:hAnsi="Times New Roman"/>
          <w:szCs w:val="20"/>
        </w:rPr>
      </w:pPr>
      <w:r w:rsidRPr="00A940D8">
        <w:rPr>
          <w:rFonts w:ascii="Times New Roman" w:hAnsi="Times New Roman"/>
          <w:szCs w:val="20"/>
        </w:rPr>
        <w:t>Ponudnik: .......................................</w:t>
      </w:r>
    </w:p>
    <w:p w:rsidR="00A940D8" w:rsidRPr="00A940D8" w:rsidRDefault="00A940D8" w:rsidP="00A940D8">
      <w:pPr>
        <w:widowControl w:val="0"/>
        <w:tabs>
          <w:tab w:val="left" w:pos="3960"/>
        </w:tabs>
        <w:jc w:val="both"/>
        <w:rPr>
          <w:rFonts w:ascii="Times New Roman" w:hAnsi="Times New Roman"/>
          <w:szCs w:val="20"/>
        </w:rPr>
      </w:pPr>
    </w:p>
    <w:p w:rsidR="00A940D8" w:rsidRPr="00A940D8" w:rsidRDefault="00A940D8" w:rsidP="00A940D8">
      <w:pPr>
        <w:widowControl w:val="0"/>
        <w:tabs>
          <w:tab w:val="left" w:pos="3960"/>
        </w:tabs>
        <w:jc w:val="both"/>
        <w:rPr>
          <w:rFonts w:ascii="Times New Roman" w:hAnsi="Times New Roman"/>
          <w:szCs w:val="20"/>
        </w:rPr>
      </w:pPr>
      <w:r w:rsidRPr="00A940D8">
        <w:rPr>
          <w:rFonts w:ascii="Times New Roman" w:hAnsi="Times New Roman"/>
          <w:szCs w:val="20"/>
        </w:rPr>
        <w:t xml:space="preserve">                 .......................................</w:t>
      </w:r>
    </w:p>
    <w:p w:rsidR="00A940D8" w:rsidRPr="00A940D8" w:rsidRDefault="00A940D8" w:rsidP="00A940D8">
      <w:pPr>
        <w:widowControl w:val="0"/>
        <w:tabs>
          <w:tab w:val="left" w:pos="3960"/>
        </w:tabs>
        <w:jc w:val="both"/>
        <w:rPr>
          <w:rFonts w:ascii="Times New Roman" w:hAnsi="Times New Roman"/>
          <w:szCs w:val="20"/>
        </w:rPr>
      </w:pPr>
    </w:p>
    <w:p w:rsidR="00A940D8" w:rsidRPr="00A940D8" w:rsidRDefault="00A940D8" w:rsidP="00A940D8">
      <w:pPr>
        <w:widowControl w:val="0"/>
        <w:jc w:val="both"/>
        <w:rPr>
          <w:rFonts w:ascii="Times New Roman" w:hAnsi="Times New Roman"/>
          <w:szCs w:val="20"/>
        </w:rPr>
      </w:pPr>
    </w:p>
    <w:p w:rsidR="00A940D8" w:rsidRPr="00A940D8" w:rsidRDefault="00A940D8" w:rsidP="00A940D8">
      <w:pPr>
        <w:widowControl w:val="0"/>
        <w:jc w:val="both"/>
        <w:rPr>
          <w:rFonts w:ascii="Times New Roman" w:hAnsi="Times New Roman"/>
          <w:szCs w:val="20"/>
        </w:rPr>
      </w:pPr>
      <w:r w:rsidRPr="00A940D8">
        <w:rPr>
          <w:rFonts w:ascii="Times New Roman" w:hAnsi="Times New Roman"/>
          <w:szCs w:val="20"/>
        </w:rPr>
        <w:t xml:space="preserve">V skladu z javnim naročilom </w:t>
      </w:r>
      <w:r w:rsidRPr="00A940D8">
        <w:rPr>
          <w:rFonts w:ascii="Times New Roman" w:hAnsi="Times New Roman"/>
          <w:b/>
          <w:szCs w:val="20"/>
        </w:rPr>
        <w:t>»</w:t>
      </w:r>
      <w:r w:rsidRPr="00A940D8">
        <w:rPr>
          <w:rFonts w:ascii="Times New Roman" w:hAnsi="Times New Roman"/>
          <w:b/>
        </w:rPr>
        <w:t>Oddaja odpadkov</w:t>
      </w:r>
      <w:r w:rsidRPr="00A940D8">
        <w:rPr>
          <w:rFonts w:ascii="Times New Roman" w:hAnsi="Times New Roman"/>
          <w:b/>
          <w:szCs w:val="20"/>
        </w:rPr>
        <w:t>«</w:t>
      </w:r>
      <w:r w:rsidRPr="00A940D8">
        <w:rPr>
          <w:rFonts w:ascii="Times New Roman" w:hAnsi="Times New Roman"/>
          <w:szCs w:val="20"/>
        </w:rPr>
        <w:t xml:space="preserve"> objavljenim na Portalu javnih naročil, št. __________ z dne ____________,  </w:t>
      </w:r>
    </w:p>
    <w:p w:rsidR="00A940D8" w:rsidRPr="00A940D8" w:rsidRDefault="00A940D8" w:rsidP="00A940D8">
      <w:pPr>
        <w:widowControl w:val="0"/>
        <w:jc w:val="both"/>
        <w:rPr>
          <w:rFonts w:ascii="Times New Roman" w:hAnsi="Times New Roman"/>
          <w:szCs w:val="20"/>
        </w:rPr>
      </w:pPr>
    </w:p>
    <w:p w:rsidR="00A940D8" w:rsidRPr="00A940D8" w:rsidRDefault="00A940D8" w:rsidP="00A940D8">
      <w:pPr>
        <w:widowControl w:val="0"/>
        <w:jc w:val="both"/>
        <w:rPr>
          <w:rFonts w:ascii="Times New Roman" w:hAnsi="Times New Roman"/>
          <w:szCs w:val="20"/>
        </w:rPr>
      </w:pPr>
      <w:r w:rsidRPr="00A940D8">
        <w:rPr>
          <w:rFonts w:ascii="Times New Roman" w:hAnsi="Times New Roman"/>
          <w:szCs w:val="20"/>
        </w:rPr>
        <w:t xml:space="preserve">nepreklicno potrjujemo, </w:t>
      </w:r>
    </w:p>
    <w:p w:rsidR="00A940D8" w:rsidRPr="00A940D8" w:rsidRDefault="00A940D8" w:rsidP="00A940D8">
      <w:pPr>
        <w:widowControl w:val="0"/>
        <w:jc w:val="both"/>
        <w:rPr>
          <w:rFonts w:ascii="Times New Roman" w:hAnsi="Times New Roman"/>
          <w:szCs w:val="20"/>
        </w:rPr>
      </w:pPr>
    </w:p>
    <w:p w:rsidR="00A940D8" w:rsidRPr="00A940D8" w:rsidRDefault="00A940D8" w:rsidP="00A940D8">
      <w:pPr>
        <w:widowControl w:val="0"/>
        <w:jc w:val="both"/>
        <w:rPr>
          <w:rFonts w:ascii="Times New Roman" w:hAnsi="Times New Roman"/>
          <w:b/>
          <w:szCs w:val="20"/>
        </w:rPr>
      </w:pPr>
      <w:r w:rsidRPr="00A940D8">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A940D8" w:rsidRPr="00A940D8" w:rsidRDefault="00A940D8" w:rsidP="00A940D8">
      <w:pPr>
        <w:widowControl w:val="0"/>
        <w:tabs>
          <w:tab w:val="left" w:pos="3960"/>
        </w:tabs>
        <w:jc w:val="both"/>
        <w:rPr>
          <w:rFonts w:ascii="Times New Roman" w:hAnsi="Times New Roman"/>
          <w:szCs w:val="20"/>
        </w:rPr>
      </w:pPr>
    </w:p>
    <w:p w:rsidR="00A940D8" w:rsidRPr="00A940D8" w:rsidRDefault="00A940D8" w:rsidP="00A940D8">
      <w:pPr>
        <w:widowControl w:val="0"/>
        <w:jc w:val="both"/>
        <w:rPr>
          <w:rFonts w:ascii="Times New Roman" w:hAnsi="Times New Roman" w:cs="Arial"/>
          <w:b/>
          <w:szCs w:val="20"/>
          <w:lang w:val="x-none" w:eastAsia="x-none"/>
        </w:rPr>
      </w:pPr>
      <w:r w:rsidRPr="00A940D8">
        <w:rPr>
          <w:rFonts w:ascii="Times New Roman" w:hAnsi="Times New Roman" w:cs="Arial"/>
          <w:b/>
          <w:szCs w:val="20"/>
          <w:lang w:val="x-none" w:eastAsia="x-none"/>
        </w:rPr>
        <w:t xml:space="preserve">predložili </w:t>
      </w:r>
      <w:r w:rsidRPr="00A940D8">
        <w:rPr>
          <w:rFonts w:ascii="Times New Roman" w:hAnsi="Times New Roman" w:cs="Arial"/>
          <w:b/>
          <w:szCs w:val="20"/>
          <w:lang w:eastAsia="x-none"/>
        </w:rPr>
        <w:t>finančno zavarovanje - menico</w:t>
      </w:r>
      <w:r w:rsidRPr="00A940D8">
        <w:rPr>
          <w:rFonts w:ascii="Times New Roman" w:hAnsi="Times New Roman" w:cs="Arial"/>
          <w:b/>
          <w:szCs w:val="20"/>
          <w:lang w:val="x-none" w:eastAsia="x-none"/>
        </w:rPr>
        <w:t xml:space="preserve"> v višini </w:t>
      </w:r>
      <w:r w:rsidRPr="00A940D8">
        <w:rPr>
          <w:rFonts w:ascii="Times New Roman" w:hAnsi="Times New Roman" w:cs="Arial"/>
          <w:b/>
          <w:szCs w:val="20"/>
          <w:lang w:eastAsia="x-none"/>
        </w:rPr>
        <w:t>10% pogodbene vrednosti v EUR z DDV</w:t>
      </w:r>
      <w:r w:rsidRPr="00A940D8">
        <w:rPr>
          <w:rFonts w:ascii="Times New Roman" w:hAnsi="Times New Roman" w:cs="Arial"/>
          <w:b/>
          <w:szCs w:val="20"/>
          <w:lang w:val="x-none" w:eastAsia="x-none"/>
        </w:rPr>
        <w:t xml:space="preserve"> za zavarovanje dobre izvedbe pogodbenih obveznosti</w:t>
      </w:r>
      <w:r w:rsidRPr="00A940D8">
        <w:rPr>
          <w:rFonts w:ascii="Times New Roman" w:hAnsi="Times New Roman" w:cs="Arial"/>
          <w:b/>
          <w:szCs w:val="20"/>
          <w:lang w:eastAsia="x-none"/>
        </w:rPr>
        <w:t xml:space="preserve"> v skladu z </w:t>
      </w:r>
      <w:r w:rsidRPr="00A940D8">
        <w:rPr>
          <w:rFonts w:ascii="Times New Roman" w:hAnsi="Times New Roman" w:cs="Arial"/>
          <w:b/>
          <w:szCs w:val="20"/>
          <w:lang w:val="x-none" w:eastAsia="x-none"/>
        </w:rPr>
        <w:t xml:space="preserve"> </w:t>
      </w:r>
      <w:r w:rsidRPr="00A940D8">
        <w:rPr>
          <w:rFonts w:ascii="Times New Roman" w:hAnsi="Times New Roman" w:cs="Arial"/>
          <w:b/>
          <w:szCs w:val="20"/>
          <w:lang w:val="x-none" w:eastAsia="x-none"/>
        </w:rPr>
        <w:lastRenderedPageBreak/>
        <w:t>(OBR-</w:t>
      </w:r>
      <w:r w:rsidRPr="00A940D8">
        <w:rPr>
          <w:rFonts w:ascii="Times New Roman" w:hAnsi="Times New Roman" w:cs="Arial"/>
          <w:b/>
          <w:szCs w:val="20"/>
          <w:lang w:eastAsia="x-none"/>
        </w:rPr>
        <w:t>8) za vsak posamezen sklop ločeno.</w:t>
      </w:r>
      <w:r w:rsidRPr="00A940D8">
        <w:rPr>
          <w:rFonts w:ascii="Times New Roman" w:hAnsi="Times New Roman" w:cs="Arial"/>
          <w:b/>
          <w:szCs w:val="20"/>
          <w:lang w:val="x-none" w:eastAsia="x-none"/>
        </w:rPr>
        <w:t xml:space="preserve"> </w:t>
      </w:r>
    </w:p>
    <w:p w:rsidR="00A940D8" w:rsidRPr="00A940D8" w:rsidRDefault="00A940D8" w:rsidP="00A940D8">
      <w:pPr>
        <w:widowControl w:val="0"/>
        <w:tabs>
          <w:tab w:val="left" w:pos="3960"/>
        </w:tabs>
        <w:jc w:val="both"/>
        <w:rPr>
          <w:rFonts w:ascii="Times New Roman" w:hAnsi="Times New Roman"/>
          <w:strike/>
          <w:szCs w:val="20"/>
          <w:lang w:val="x-none"/>
        </w:rPr>
      </w:pPr>
    </w:p>
    <w:p w:rsidR="00A940D8" w:rsidRPr="00A940D8" w:rsidRDefault="00A940D8" w:rsidP="00A940D8">
      <w:pPr>
        <w:widowControl w:val="0"/>
        <w:tabs>
          <w:tab w:val="left" w:pos="3960"/>
        </w:tabs>
        <w:jc w:val="both"/>
        <w:rPr>
          <w:rFonts w:ascii="Times New Roman" w:hAnsi="Times New Roman"/>
          <w:b/>
          <w:szCs w:val="20"/>
        </w:rPr>
      </w:pPr>
    </w:p>
    <w:p w:rsidR="00A940D8" w:rsidRPr="00A940D8" w:rsidRDefault="00A940D8" w:rsidP="00A940D8">
      <w:pPr>
        <w:jc w:val="both"/>
        <w:rPr>
          <w:rFonts w:ascii="Tahoma" w:hAnsi="Tahoma" w:cs="Tahoma"/>
          <w:sz w:val="20"/>
          <w:szCs w:val="20"/>
        </w:rPr>
      </w:pPr>
    </w:p>
    <w:p w:rsidR="00A940D8" w:rsidRPr="00A940D8" w:rsidRDefault="00A940D8" w:rsidP="00A940D8">
      <w:pPr>
        <w:jc w:val="both"/>
        <w:rPr>
          <w:rFonts w:ascii="Tahoma" w:hAnsi="Tahoma" w:cs="Tahoma"/>
          <w:sz w:val="20"/>
          <w:szCs w:val="20"/>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Default="00A940D8" w:rsidP="00A940D8">
      <w:pPr>
        <w:jc w:val="both"/>
        <w:rPr>
          <w:rFonts w:ascii="Calibri" w:hAnsi="Calibri" w:cs="Calibri"/>
        </w:rPr>
      </w:pPr>
    </w:p>
    <w:p w:rsidR="00B71E56" w:rsidRPr="00A940D8" w:rsidRDefault="00B71E56"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OBR- 8</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both"/>
        <w:rPr>
          <w:rFonts w:ascii="Calibri" w:hAnsi="Calibri" w:cs="Calibri"/>
        </w:rPr>
      </w:pPr>
    </w:p>
    <w:p w:rsidR="00A940D8" w:rsidRPr="00A940D8" w:rsidRDefault="00A940D8" w:rsidP="00A940D8">
      <w:pPr>
        <w:jc w:val="both"/>
        <w:rPr>
          <w:rFonts w:ascii="Calibri" w:hAnsi="Calibri" w:cs="Calibri"/>
        </w:rPr>
      </w:pPr>
    </w:p>
    <w:p w:rsidR="00A940D8" w:rsidRPr="00A940D8" w:rsidRDefault="00A940D8" w:rsidP="00A940D8">
      <w:pPr>
        <w:widowControl w:val="0"/>
        <w:tabs>
          <w:tab w:val="left" w:pos="3960"/>
        </w:tabs>
        <w:jc w:val="both"/>
        <w:rPr>
          <w:rFonts w:ascii="Times New Roman" w:hAnsi="Times New Roman"/>
          <w:b/>
          <w:szCs w:val="20"/>
        </w:rPr>
      </w:pPr>
      <w:r w:rsidRPr="00A940D8">
        <w:rPr>
          <w:rFonts w:ascii="Times New Roman" w:hAnsi="Times New Roman"/>
          <w:b/>
          <w:szCs w:val="20"/>
        </w:rPr>
        <w:t xml:space="preserve">MENIČNA IZJAVA ZA DOBRO IZVEDBO POGODBENIH OBVEZNOSTI </w:t>
      </w:r>
    </w:p>
    <w:p w:rsidR="00A940D8" w:rsidRPr="00A940D8" w:rsidRDefault="00A940D8" w:rsidP="00A940D8">
      <w:pPr>
        <w:widowControl w:val="0"/>
        <w:tabs>
          <w:tab w:val="left" w:pos="3960"/>
        </w:tabs>
        <w:jc w:val="both"/>
        <w:rPr>
          <w:rFonts w:ascii="Times New Roman" w:hAnsi="Times New Roman"/>
          <w:i/>
          <w:szCs w:val="20"/>
        </w:rPr>
      </w:pP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i/>
          <w:color w:val="3366FF"/>
          <w:szCs w:val="20"/>
        </w:rPr>
        <w:t>Vzorec</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b/>
          <w:szCs w:val="20"/>
          <w:lang w:val="x-none" w:eastAsia="x-none"/>
        </w:rPr>
      </w:pPr>
      <w:r w:rsidRPr="00A940D8">
        <w:rPr>
          <w:rFonts w:ascii="Times New Roman" w:hAnsi="Times New Roman"/>
          <w:b/>
          <w:szCs w:val="20"/>
          <w:lang w:val="x-none" w:eastAsia="x-none"/>
        </w:rPr>
        <w:t>PONUDNIK oz. POSLOVODEČI:</w:t>
      </w:r>
    </w:p>
    <w:p w:rsidR="00A940D8" w:rsidRPr="00A940D8" w:rsidRDefault="00A940D8" w:rsidP="00A940D8">
      <w:pPr>
        <w:widowControl w:val="0"/>
        <w:jc w:val="both"/>
        <w:rPr>
          <w:rFonts w:ascii="Times New Roman" w:hAnsi="Times New Roman"/>
          <w:szCs w:val="20"/>
          <w:lang w:val="x-none" w:eastAsia="x-none"/>
        </w:rPr>
      </w:pPr>
      <w:r w:rsidRPr="00A940D8">
        <w:rPr>
          <w:rFonts w:ascii="Times New Roman" w:hAnsi="Times New Roman"/>
          <w:szCs w:val="20"/>
          <w:lang w:val="x-none" w:eastAsia="x-none"/>
        </w:rPr>
        <w:t>____________________________________________________________________</w:t>
      </w:r>
    </w:p>
    <w:p w:rsidR="00A940D8" w:rsidRPr="00A940D8" w:rsidRDefault="00A940D8" w:rsidP="00A940D8">
      <w:pPr>
        <w:widowControl w:val="0"/>
        <w:jc w:val="both"/>
        <w:rPr>
          <w:rFonts w:ascii="Times New Roman" w:hAnsi="Times New Roman"/>
          <w:szCs w:val="20"/>
          <w:lang w:val="x-none" w:eastAsia="x-none"/>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A940D8">
        <w:rPr>
          <w:rFonts w:ascii="Times New Roman" w:hAnsi="Times New Roman"/>
          <w:b/>
          <w:sz w:val="22"/>
          <w:szCs w:val="22"/>
        </w:rPr>
        <w:t xml:space="preserve">»Oddaja odpadkov« </w:t>
      </w:r>
      <w:r w:rsidRPr="00A940D8">
        <w:rPr>
          <w:rFonts w:ascii="Times New Roman" w:hAnsi="Times New Roman"/>
          <w:sz w:val="22"/>
          <w:szCs w:val="22"/>
        </w:rPr>
        <w:t>v  pogodbeni vrednosti: _________________ EUR brez DDV v roku  ter v količini in kvaliteti, opredeljeni v citirani pogodbi.</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Za dobro izvedbo pogodbenih obveznosti prilagamo podpisano in žigosano bianco menico »brez protesta«  v višini 10% pogodbene vrednosti v EUR z DDV.</w:t>
      </w: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 xml:space="preserve">Bianco menica je neprenosljiva, unovčljiva na prvi poziv, brez protesta in jo je podpisala </w:t>
      </w:r>
      <w:r w:rsidRPr="00A940D8">
        <w:rPr>
          <w:rFonts w:ascii="Times New Roman" w:hAnsi="Times New Roman"/>
          <w:sz w:val="22"/>
          <w:szCs w:val="22"/>
        </w:rPr>
        <w:lastRenderedPageBreak/>
        <w:t>pooblaščena oseba ponudnika:</w:t>
      </w: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__________________________, kot___________________, podpis ___________________</w:t>
      </w:r>
    </w:p>
    <w:p w:rsidR="00A940D8" w:rsidRPr="00A940D8" w:rsidRDefault="00A940D8" w:rsidP="00A940D8">
      <w:pPr>
        <w:widowControl w:val="0"/>
        <w:jc w:val="both"/>
        <w:rPr>
          <w:rFonts w:ascii="Times New Roman" w:hAnsi="Times New Roman"/>
          <w:i/>
          <w:sz w:val="18"/>
          <w:szCs w:val="18"/>
        </w:rPr>
      </w:pPr>
      <w:r w:rsidRPr="00A940D8">
        <w:rPr>
          <w:rFonts w:ascii="Times New Roman" w:hAnsi="Times New Roman"/>
          <w:b/>
          <w:i/>
          <w:sz w:val="18"/>
          <w:szCs w:val="18"/>
        </w:rPr>
        <w:t xml:space="preserve">            </w:t>
      </w:r>
      <w:r w:rsidRPr="00A940D8">
        <w:rPr>
          <w:rFonts w:ascii="Times New Roman" w:hAnsi="Times New Roman"/>
          <w:i/>
          <w:sz w:val="18"/>
          <w:szCs w:val="18"/>
        </w:rPr>
        <w:t>/ime in priimek</w:t>
      </w:r>
      <w:r w:rsidRPr="00A940D8">
        <w:rPr>
          <w:rFonts w:ascii="Times New Roman" w:hAnsi="Times New Roman"/>
          <w:b/>
          <w:i/>
          <w:sz w:val="18"/>
          <w:szCs w:val="18"/>
        </w:rPr>
        <w:t>/                                                 /</w:t>
      </w:r>
      <w:r w:rsidRPr="00A940D8">
        <w:rPr>
          <w:rFonts w:ascii="Times New Roman" w:hAnsi="Times New Roman"/>
          <w:i/>
          <w:sz w:val="18"/>
          <w:szCs w:val="18"/>
        </w:rPr>
        <w:t>funkcija/</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A940D8" w:rsidRPr="00A940D8" w:rsidRDefault="00A940D8" w:rsidP="00A940D8">
      <w:pPr>
        <w:widowControl w:val="0"/>
        <w:numPr>
          <w:ilvl w:val="0"/>
          <w:numId w:val="9"/>
        </w:numPr>
        <w:jc w:val="both"/>
        <w:rPr>
          <w:rFonts w:ascii="Times New Roman" w:hAnsi="Times New Roman"/>
          <w:sz w:val="22"/>
          <w:szCs w:val="22"/>
        </w:rPr>
      </w:pPr>
      <w:r w:rsidRPr="00A940D8">
        <w:rPr>
          <w:rFonts w:ascii="Times New Roman" w:hAnsi="Times New Roman"/>
          <w:sz w:val="22"/>
          <w:szCs w:val="22"/>
        </w:rPr>
        <w:t>če svoje pogodbene obveznosti ne bomo izpolnili v dogovorjeni kvaliteti, količini in rokih, opredeljeni v zgoraj citirani pogodbi    ALI</w:t>
      </w:r>
    </w:p>
    <w:p w:rsidR="00A940D8" w:rsidRPr="00A940D8" w:rsidRDefault="00A940D8" w:rsidP="00A940D8">
      <w:pPr>
        <w:widowControl w:val="0"/>
        <w:numPr>
          <w:ilvl w:val="0"/>
          <w:numId w:val="9"/>
        </w:numPr>
        <w:jc w:val="both"/>
        <w:rPr>
          <w:rFonts w:ascii="Times New Roman" w:hAnsi="Times New Roman"/>
          <w:sz w:val="22"/>
          <w:szCs w:val="22"/>
        </w:rPr>
      </w:pPr>
      <w:r w:rsidRPr="00A940D8">
        <w:rPr>
          <w:rFonts w:ascii="Times New Roman" w:hAnsi="Times New Roman"/>
          <w:sz w:val="22"/>
          <w:szCs w:val="22"/>
        </w:rPr>
        <w:t xml:space="preserve">v primeru delne izpolnitve pogodbene obveznosti, če opravljena storitev tudi delno ne zadostuje pogodbenim zahtevam   </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 xml:space="preserve">Menica je unovčljiva pri __________________________ </w:t>
      </w:r>
      <w:r w:rsidRPr="00A940D8">
        <w:rPr>
          <w:rFonts w:ascii="Times New Roman" w:hAnsi="Times New Roman"/>
          <w:sz w:val="18"/>
          <w:szCs w:val="18"/>
        </w:rPr>
        <w:t>/</w:t>
      </w:r>
      <w:r w:rsidRPr="00A940D8">
        <w:rPr>
          <w:rFonts w:ascii="Times New Roman" w:hAnsi="Times New Roman"/>
          <w:i/>
          <w:sz w:val="18"/>
          <w:szCs w:val="18"/>
        </w:rPr>
        <w:t>banka</w:t>
      </w:r>
      <w:r w:rsidRPr="00A940D8">
        <w:rPr>
          <w:rFonts w:ascii="Times New Roman" w:hAnsi="Times New Roman"/>
          <w:sz w:val="18"/>
          <w:szCs w:val="18"/>
        </w:rPr>
        <w:t>/</w:t>
      </w:r>
      <w:r w:rsidRPr="00A940D8">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V primeru menično pravnega uveljavljanja menice proti nam se v naprej odrekamo vsem ugovorom proti meničnim plačilnim nalogom.</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Menični izjavi je priložena bianco menica in nalog za plačilo.</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Menica z menično izjavo in nalogom za plačilo je veljavna do konca pogodbenega roka. V kolikor ni bila unovčena, se nam vrne po izteku pogodbenega roka.</w:t>
      </w:r>
    </w:p>
    <w:p w:rsidR="00A940D8" w:rsidRPr="00A940D8" w:rsidRDefault="00A940D8" w:rsidP="00A940D8">
      <w:pPr>
        <w:widowControl w:val="0"/>
        <w:jc w:val="both"/>
        <w:rPr>
          <w:rFonts w:ascii="Times New Roman" w:hAnsi="Times New Roman"/>
          <w:sz w:val="22"/>
          <w:szCs w:val="22"/>
        </w:rPr>
      </w:pPr>
    </w:p>
    <w:p w:rsidR="00A940D8" w:rsidRPr="00A940D8" w:rsidRDefault="00A940D8" w:rsidP="00A940D8">
      <w:pPr>
        <w:widowControl w:val="0"/>
        <w:jc w:val="both"/>
        <w:rPr>
          <w:rFonts w:ascii="Times New Roman" w:hAnsi="Times New Roman"/>
          <w:sz w:val="22"/>
          <w:szCs w:val="22"/>
        </w:rPr>
      </w:pPr>
      <w:r w:rsidRPr="00A940D8">
        <w:rPr>
          <w:rFonts w:ascii="Times New Roman" w:hAnsi="Times New Roman"/>
          <w:sz w:val="22"/>
          <w:szCs w:val="22"/>
        </w:rPr>
        <w:t>Za vse spore iz te menične izjave je pristojno sodišče v Slovenj Gradcu.</w:t>
      </w:r>
    </w:p>
    <w:p w:rsidR="00A940D8" w:rsidRPr="00A940D8" w:rsidRDefault="00A940D8" w:rsidP="00A940D8">
      <w:pPr>
        <w:widowControl w:val="0"/>
        <w:jc w:val="center"/>
        <w:rPr>
          <w:rFonts w:ascii="Times New Roman" w:hAnsi="Times New Roman"/>
          <w:sz w:val="22"/>
          <w:szCs w:val="22"/>
        </w:rPr>
      </w:pPr>
    </w:p>
    <w:p w:rsidR="00A940D8" w:rsidRPr="00A940D8" w:rsidRDefault="00A940D8" w:rsidP="00A940D8">
      <w:pPr>
        <w:widowControl w:val="0"/>
        <w:jc w:val="center"/>
        <w:rPr>
          <w:rFonts w:ascii="Times New Roman" w:hAnsi="Times New Roman"/>
          <w:sz w:val="22"/>
          <w:szCs w:val="22"/>
        </w:rPr>
      </w:pPr>
    </w:p>
    <w:p w:rsidR="00A940D8" w:rsidRPr="00A940D8" w:rsidRDefault="00A940D8" w:rsidP="00A940D8">
      <w:pPr>
        <w:widowControl w:val="0"/>
        <w:jc w:val="both"/>
        <w:rPr>
          <w:rFonts w:ascii="Times New Roman" w:hAnsi="Times New Roman"/>
          <w:i/>
          <w:color w:val="3366FF"/>
          <w:sz w:val="22"/>
          <w:szCs w:val="22"/>
          <w:u w:val="single"/>
        </w:rPr>
      </w:pPr>
    </w:p>
    <w:p w:rsidR="00A940D8" w:rsidRPr="00A940D8" w:rsidRDefault="00A940D8" w:rsidP="00A940D8">
      <w:pPr>
        <w:jc w:val="both"/>
        <w:rPr>
          <w:rFonts w:ascii="Calibri" w:hAnsi="Calibri" w:cs="Calibri"/>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A940D8" w:rsidRPr="00A940D8" w:rsidRDefault="00A940D8" w:rsidP="00A940D8">
      <w:pPr>
        <w:autoSpaceDE w:val="0"/>
        <w:autoSpaceDN w:val="0"/>
        <w:adjustRightInd w:val="0"/>
        <w:jc w:val="both"/>
        <w:rPr>
          <w:rFonts w:ascii="Times New Roman" w:hAnsi="Times New Roman"/>
        </w:rPr>
      </w:pPr>
    </w:p>
    <w:p w:rsidR="00A940D8" w:rsidRDefault="00A940D8" w:rsidP="00A940D8">
      <w:pPr>
        <w:autoSpaceDE w:val="0"/>
        <w:autoSpaceDN w:val="0"/>
        <w:adjustRightInd w:val="0"/>
        <w:jc w:val="both"/>
        <w:rPr>
          <w:rFonts w:ascii="Times New Roman" w:hAnsi="Times New Roman"/>
        </w:rPr>
      </w:pPr>
    </w:p>
    <w:p w:rsidR="00B71E56" w:rsidRDefault="00B71E56" w:rsidP="00A940D8">
      <w:pPr>
        <w:autoSpaceDE w:val="0"/>
        <w:autoSpaceDN w:val="0"/>
        <w:adjustRightInd w:val="0"/>
        <w:jc w:val="both"/>
        <w:rPr>
          <w:rFonts w:ascii="Times New Roman" w:hAnsi="Times New Roman"/>
        </w:rPr>
      </w:pPr>
    </w:p>
    <w:p w:rsidR="00B71E56" w:rsidRPr="00A940D8" w:rsidRDefault="00B71E56"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                                         </w:t>
      </w:r>
    </w:p>
    <w:p w:rsidR="00A940D8" w:rsidRPr="00A940D8" w:rsidRDefault="00A940D8" w:rsidP="00A940D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OBR- 9</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Splošna bolnišnica Slovenj Gradec</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A940D8" w:rsidRPr="00A940D8" w:rsidRDefault="00A940D8" w:rsidP="00A940D8">
      <w:pPr>
        <w:jc w:val="both"/>
        <w:rPr>
          <w:rFonts w:ascii="Times New Roman" w:hAnsi="Times New Roman"/>
          <w:b/>
          <w:szCs w:val="20"/>
        </w:rPr>
      </w:pPr>
      <w:r w:rsidRPr="00A940D8">
        <w:rPr>
          <w:rFonts w:ascii="Times New Roman" w:hAnsi="Times New Roman"/>
          <w:b/>
          <w:szCs w:val="20"/>
        </w:rPr>
        <w:t xml:space="preserve">Datum :  </w:t>
      </w:r>
      <w:r w:rsidR="003A7B41">
        <w:rPr>
          <w:rFonts w:ascii="Times New Roman" w:hAnsi="Times New Roman"/>
          <w:b/>
          <w:szCs w:val="20"/>
        </w:rPr>
        <w:t>avgust 2021</w:t>
      </w:r>
    </w:p>
    <w:p w:rsidR="00A940D8" w:rsidRPr="00A940D8" w:rsidRDefault="00A940D8" w:rsidP="00A940D8">
      <w:pPr>
        <w:jc w:val="both"/>
        <w:rPr>
          <w:rFonts w:ascii="Calibri" w:hAnsi="Calibri" w:cs="Calibri"/>
        </w:rPr>
      </w:pPr>
    </w:p>
    <w:p w:rsidR="00A940D8" w:rsidRPr="00A940D8" w:rsidRDefault="00A940D8" w:rsidP="00A940D8">
      <w:pPr>
        <w:widowControl w:val="0"/>
        <w:jc w:val="both"/>
        <w:rPr>
          <w:rFonts w:ascii="Times New Roman" w:hAnsi="Times New Roman" w:cs="Arial"/>
          <w:b/>
          <w:szCs w:val="20"/>
        </w:rPr>
      </w:pPr>
    </w:p>
    <w:p w:rsidR="00A940D8" w:rsidRPr="00A940D8" w:rsidRDefault="00A940D8" w:rsidP="00A940D8">
      <w:pPr>
        <w:widowControl w:val="0"/>
        <w:jc w:val="center"/>
        <w:rPr>
          <w:rFonts w:ascii="Times New Roman" w:hAnsi="Times New Roman" w:cs="Arial"/>
          <w:b/>
          <w:szCs w:val="20"/>
        </w:rPr>
      </w:pPr>
    </w:p>
    <w:p w:rsidR="00A940D8" w:rsidRPr="00A940D8" w:rsidRDefault="00A940D8" w:rsidP="00A940D8">
      <w:pPr>
        <w:widowControl w:val="0"/>
        <w:jc w:val="center"/>
        <w:rPr>
          <w:rFonts w:ascii="Times New Roman" w:hAnsi="Times New Roman" w:cs="Arial"/>
          <w:b/>
          <w:szCs w:val="20"/>
        </w:rPr>
      </w:pPr>
      <w:r w:rsidRPr="00A940D8">
        <w:rPr>
          <w:rFonts w:ascii="Times New Roman" w:hAnsi="Times New Roman" w:cs="Arial"/>
          <w:b/>
          <w:szCs w:val="20"/>
        </w:rPr>
        <w:t>NALOG ZA PLAČILO</w:t>
      </w:r>
    </w:p>
    <w:p w:rsidR="00A940D8" w:rsidRPr="00A940D8" w:rsidRDefault="00A940D8" w:rsidP="00A940D8">
      <w:pPr>
        <w:widowControl w:val="0"/>
        <w:jc w:val="both"/>
        <w:rPr>
          <w:rFonts w:ascii="Times New Roman" w:hAnsi="Times New Roman" w:cs="Arial"/>
          <w:b/>
          <w:szCs w:val="20"/>
        </w:rPr>
      </w:pPr>
    </w:p>
    <w:p w:rsidR="00A940D8" w:rsidRPr="00A940D8" w:rsidRDefault="00A940D8" w:rsidP="00A940D8">
      <w:pPr>
        <w:widowControl w:val="0"/>
        <w:jc w:val="center"/>
        <w:rPr>
          <w:rFonts w:ascii="Times New Roman" w:hAnsi="Times New Roman" w:cs="Arial"/>
          <w:b/>
          <w:szCs w:val="20"/>
        </w:rPr>
      </w:pPr>
      <w:r w:rsidRPr="00A940D8">
        <w:rPr>
          <w:rFonts w:ascii="Times New Roman" w:hAnsi="Times New Roman" w:cs="Arial"/>
          <w:b/>
          <w:szCs w:val="20"/>
        </w:rPr>
        <w:t>»</w:t>
      </w:r>
      <w:r w:rsidRPr="00A940D8">
        <w:rPr>
          <w:rFonts w:ascii="Times New Roman" w:hAnsi="Times New Roman"/>
          <w:b/>
        </w:rPr>
        <w:t>Oddaja odpadkov</w:t>
      </w:r>
      <w:r w:rsidRPr="00A940D8">
        <w:rPr>
          <w:rFonts w:ascii="Times New Roman" w:hAnsi="Times New Roman" w:cs="Arial"/>
          <w:b/>
          <w:szCs w:val="20"/>
        </w:rPr>
        <w:t>«</w:t>
      </w:r>
    </w:p>
    <w:p w:rsidR="00A940D8" w:rsidRPr="00A940D8" w:rsidRDefault="00A940D8" w:rsidP="00A940D8">
      <w:pPr>
        <w:widowControl w:val="0"/>
        <w:jc w:val="both"/>
        <w:rPr>
          <w:rFonts w:ascii="Times New Roman" w:hAnsi="Times New Roman" w:cs="Arial"/>
          <w:b/>
          <w:szCs w:val="20"/>
        </w:rPr>
      </w:pPr>
    </w:p>
    <w:p w:rsidR="00A940D8" w:rsidRPr="00A940D8" w:rsidRDefault="00A940D8" w:rsidP="00A940D8">
      <w:pPr>
        <w:widowControl w:val="0"/>
        <w:jc w:val="both"/>
        <w:rPr>
          <w:rFonts w:ascii="Times New Roman" w:hAnsi="Times New Roman" w:cs="Arial"/>
          <w:b/>
          <w:szCs w:val="20"/>
        </w:rPr>
      </w:pPr>
    </w:p>
    <w:p w:rsidR="00A940D8" w:rsidRPr="00A940D8" w:rsidRDefault="00A940D8" w:rsidP="00A940D8">
      <w:pPr>
        <w:widowControl w:val="0"/>
        <w:jc w:val="both"/>
        <w:rPr>
          <w:rFonts w:ascii="Times New Roman" w:hAnsi="Times New Roman" w:cs="Arial"/>
          <w:b/>
          <w:szCs w:val="20"/>
        </w:rPr>
      </w:pP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Po menici izdani v ________________________, dne ________________</w:t>
      </w:r>
    </w:p>
    <w:p w:rsidR="00A940D8" w:rsidRPr="00A940D8" w:rsidRDefault="00A940D8" w:rsidP="00A940D8">
      <w:pPr>
        <w:widowControl w:val="0"/>
        <w:jc w:val="both"/>
        <w:rPr>
          <w:rFonts w:ascii="Times New Roman" w:hAnsi="Times New Roman" w:cs="Arial"/>
          <w:i/>
          <w:sz w:val="18"/>
          <w:szCs w:val="18"/>
        </w:rPr>
      </w:pPr>
      <w:r w:rsidRPr="00A940D8">
        <w:rPr>
          <w:rFonts w:ascii="Times New Roman" w:hAnsi="Times New Roman" w:cs="Arial"/>
          <w:szCs w:val="20"/>
        </w:rPr>
        <w:t xml:space="preserve">                                        </w:t>
      </w:r>
      <w:r w:rsidRPr="00A940D8">
        <w:rPr>
          <w:rFonts w:ascii="Times New Roman" w:hAnsi="Times New Roman" w:cs="Arial"/>
          <w:i/>
          <w:sz w:val="18"/>
          <w:szCs w:val="18"/>
        </w:rPr>
        <w:t>/kraj izdaje/</w:t>
      </w: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na dan dospetja menice (</w:t>
      </w:r>
      <w:r w:rsidRPr="00A940D8">
        <w:rPr>
          <w:rFonts w:ascii="Times New Roman" w:hAnsi="Times New Roman" w:cs="Arial"/>
          <w:i/>
          <w:sz w:val="20"/>
          <w:szCs w:val="20"/>
        </w:rPr>
        <w:t>izpolni naročnik</w:t>
      </w:r>
      <w:r w:rsidRPr="00A940D8">
        <w:rPr>
          <w:rFonts w:ascii="Times New Roman" w:hAnsi="Times New Roman" w:cs="Arial"/>
          <w:sz w:val="20"/>
          <w:szCs w:val="20"/>
        </w:rPr>
        <w:t>)</w:t>
      </w:r>
      <w:r w:rsidRPr="00A940D8">
        <w:rPr>
          <w:rFonts w:ascii="Times New Roman" w:hAnsi="Times New Roman" w:cs="Arial"/>
          <w:szCs w:val="20"/>
        </w:rPr>
        <w:t xml:space="preserve"> ____________________________</w:t>
      </w: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plačljive pri __________________________________________________</w:t>
      </w:r>
    </w:p>
    <w:p w:rsidR="00A940D8" w:rsidRPr="00A940D8" w:rsidRDefault="00A940D8" w:rsidP="00A940D8">
      <w:pPr>
        <w:widowControl w:val="0"/>
        <w:jc w:val="both"/>
        <w:rPr>
          <w:rFonts w:ascii="Times New Roman" w:hAnsi="Times New Roman" w:cs="Arial"/>
          <w:sz w:val="18"/>
          <w:szCs w:val="18"/>
        </w:rPr>
      </w:pPr>
      <w:r w:rsidRPr="00A940D8">
        <w:rPr>
          <w:rFonts w:ascii="Times New Roman" w:hAnsi="Times New Roman" w:cs="Arial"/>
          <w:szCs w:val="20"/>
        </w:rPr>
        <w:t xml:space="preserve">                                      </w:t>
      </w:r>
      <w:r w:rsidRPr="00A940D8">
        <w:rPr>
          <w:rFonts w:ascii="Times New Roman" w:hAnsi="Times New Roman" w:cs="Arial"/>
          <w:sz w:val="18"/>
          <w:szCs w:val="18"/>
        </w:rPr>
        <w:t>/banka meničnega dolžnika/</w:t>
      </w:r>
    </w:p>
    <w:p w:rsidR="00A940D8" w:rsidRPr="00A940D8" w:rsidRDefault="00A940D8" w:rsidP="00A940D8">
      <w:pPr>
        <w:widowControl w:val="0"/>
        <w:jc w:val="both"/>
        <w:rPr>
          <w:rFonts w:ascii="Times New Roman" w:hAnsi="Times New Roman" w:cs="Arial"/>
          <w:sz w:val="18"/>
          <w:szCs w:val="18"/>
        </w:rPr>
      </w:pP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bremenite naš transakcijski račun št. ______________________________</w:t>
      </w: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za znesek 1.000 EUR ter ta znesek nakažite v dobro računa</w:t>
      </w: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 xml:space="preserve">SPLOŠNA BOLNIŠNICA SLOVENJ GRADEC, Gosposvetska 1, 2380 Slovenj Gradec, </w:t>
      </w: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št. TRR 01100-6030278961 pri Banki Slovenije, Ljubljana.</w:t>
      </w: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widowControl w:val="0"/>
        <w:jc w:val="both"/>
        <w:rPr>
          <w:rFonts w:ascii="Times New Roman" w:hAnsi="Times New Roman" w:cs="Arial"/>
          <w:szCs w:val="20"/>
        </w:rPr>
      </w:pPr>
      <w:r w:rsidRPr="00A940D8">
        <w:rPr>
          <w:rFonts w:ascii="Times New Roman" w:hAnsi="Times New Roman" w:cs="Arial"/>
          <w:szCs w:val="20"/>
        </w:rPr>
        <w:t xml:space="preserve">                                                                        </w:t>
      </w:r>
    </w:p>
    <w:p w:rsidR="00A940D8" w:rsidRPr="00A940D8" w:rsidRDefault="00A940D8" w:rsidP="00A940D8">
      <w:pPr>
        <w:widowControl w:val="0"/>
        <w:jc w:val="both"/>
        <w:rPr>
          <w:rFonts w:ascii="Times New Roman" w:hAnsi="Times New Roman" w:cs="Arial"/>
          <w:szCs w:val="20"/>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A940D8" w:rsidRPr="00A940D8" w:rsidRDefault="00A940D8" w:rsidP="00A940D8">
      <w:pPr>
        <w:autoSpaceDE w:val="0"/>
        <w:autoSpaceDN w:val="0"/>
        <w:adjustRightInd w:val="0"/>
        <w:jc w:val="both"/>
        <w:rPr>
          <w:rFonts w:ascii="Times New Roman" w:hAnsi="Times New Roman"/>
        </w:rPr>
      </w:pPr>
    </w:p>
    <w:p w:rsidR="00A940D8" w:rsidRPr="00A940D8" w:rsidRDefault="00A940D8" w:rsidP="00A940D8">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A940D8" w:rsidRPr="00A940D8" w:rsidRDefault="00A940D8" w:rsidP="00A940D8">
      <w:pPr>
        <w:jc w:val="both"/>
        <w:rPr>
          <w:rFonts w:ascii="Times New Roman" w:hAnsi="Times New Roman"/>
          <w:b/>
          <w:szCs w:val="20"/>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A940D8" w:rsidRPr="00A940D8" w:rsidRDefault="00A940D8" w:rsidP="00A940D8">
      <w:pPr>
        <w:rPr>
          <w:rFonts w:ascii="Times New Roman" w:hAnsi="Times New Roman"/>
        </w:rPr>
      </w:pPr>
    </w:p>
    <w:p w:rsidR="006C3924" w:rsidRDefault="006C3924"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Default="00B71E56" w:rsidP="00A940D8"/>
    <w:p w:rsidR="00B71E56" w:rsidRPr="00A940D8" w:rsidRDefault="00B13A2F" w:rsidP="00B71E5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OBR- 10</w:t>
      </w:r>
    </w:p>
    <w:p w:rsidR="00B71E56" w:rsidRPr="00A940D8" w:rsidRDefault="00B71E56" w:rsidP="00B71E56">
      <w:pPr>
        <w:jc w:val="both"/>
        <w:rPr>
          <w:rFonts w:ascii="Times New Roman" w:hAnsi="Times New Roman"/>
          <w:b/>
          <w:szCs w:val="20"/>
        </w:rPr>
      </w:pPr>
      <w:r w:rsidRPr="00A940D8">
        <w:rPr>
          <w:rFonts w:ascii="Times New Roman" w:hAnsi="Times New Roman"/>
          <w:b/>
          <w:szCs w:val="20"/>
        </w:rPr>
        <w:t>Splošna bolnišnica Slovenj Gradec</w:t>
      </w:r>
    </w:p>
    <w:p w:rsidR="00B71E56" w:rsidRPr="00A940D8" w:rsidRDefault="00B71E56" w:rsidP="00B71E56">
      <w:pPr>
        <w:jc w:val="both"/>
        <w:rPr>
          <w:rFonts w:ascii="Times New Roman" w:hAnsi="Times New Roman"/>
          <w:b/>
          <w:szCs w:val="20"/>
        </w:rPr>
      </w:pPr>
      <w:r w:rsidRPr="00A940D8">
        <w:rPr>
          <w:rFonts w:ascii="Times New Roman" w:hAnsi="Times New Roman"/>
          <w:b/>
          <w:szCs w:val="20"/>
        </w:rPr>
        <w:t xml:space="preserve">Štev . : </w:t>
      </w:r>
      <w:r w:rsidR="003107C2">
        <w:rPr>
          <w:rFonts w:ascii="Times New Roman" w:hAnsi="Times New Roman"/>
          <w:b/>
          <w:szCs w:val="20"/>
        </w:rPr>
        <w:t>JN37/2021</w:t>
      </w:r>
    </w:p>
    <w:p w:rsidR="00B71E56" w:rsidRPr="00A940D8" w:rsidRDefault="00B71E56" w:rsidP="00B71E56">
      <w:pPr>
        <w:jc w:val="both"/>
        <w:rPr>
          <w:rFonts w:ascii="Times New Roman" w:hAnsi="Times New Roman"/>
          <w:b/>
          <w:szCs w:val="20"/>
        </w:rPr>
      </w:pPr>
      <w:r w:rsidRPr="00A940D8">
        <w:rPr>
          <w:rFonts w:ascii="Times New Roman" w:hAnsi="Times New Roman"/>
          <w:b/>
          <w:szCs w:val="20"/>
        </w:rPr>
        <w:t xml:space="preserve">Datum :  </w:t>
      </w:r>
      <w:r>
        <w:rPr>
          <w:rFonts w:ascii="Times New Roman" w:hAnsi="Times New Roman"/>
          <w:b/>
          <w:szCs w:val="20"/>
        </w:rPr>
        <w:t>avgust 2021</w:t>
      </w:r>
    </w:p>
    <w:p w:rsidR="00B13A2F" w:rsidRDefault="00B13A2F" w:rsidP="00B13A2F">
      <w:pPr>
        <w:jc w:val="both"/>
        <w:rPr>
          <w:rFonts w:ascii="Times New Roman" w:hAnsi="Times New Roman"/>
          <w:b/>
        </w:rPr>
      </w:pPr>
    </w:p>
    <w:p w:rsidR="00B13A2F" w:rsidRDefault="00B13A2F" w:rsidP="00B13A2F">
      <w:pPr>
        <w:jc w:val="both"/>
        <w:rPr>
          <w:rFonts w:ascii="Times New Roman" w:hAnsi="Times New Roman"/>
          <w:b/>
        </w:rPr>
      </w:pPr>
    </w:p>
    <w:p w:rsidR="00B13A2F" w:rsidRPr="004A22D6" w:rsidRDefault="00B13A2F" w:rsidP="00B13A2F">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B13A2F" w:rsidRPr="004A22D6" w:rsidRDefault="00B13A2F" w:rsidP="00B13A2F">
      <w:pPr>
        <w:jc w:val="both"/>
        <w:rPr>
          <w:rFonts w:ascii="Times New Roman" w:hAnsi="Times New Roman"/>
        </w:rPr>
      </w:pPr>
    </w:p>
    <w:p w:rsidR="00B13A2F" w:rsidRPr="004A22D6" w:rsidRDefault="00B13A2F" w:rsidP="00B13A2F">
      <w:pPr>
        <w:pBdr>
          <w:bottom w:val="single" w:sz="12" w:space="1" w:color="auto"/>
        </w:pBdr>
        <w:jc w:val="both"/>
        <w:rPr>
          <w:rFonts w:ascii="Times New Roman" w:hAnsi="Times New Roman"/>
        </w:rPr>
      </w:pPr>
    </w:p>
    <w:p w:rsidR="00B13A2F" w:rsidRPr="004A22D6" w:rsidRDefault="00B13A2F" w:rsidP="00B13A2F">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B13A2F" w:rsidRPr="004A22D6" w:rsidRDefault="00B13A2F" w:rsidP="00B13A2F">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B13A2F" w:rsidRPr="004A22D6" w:rsidRDefault="00B13A2F" w:rsidP="00B13A2F">
      <w:pPr>
        <w:jc w:val="both"/>
        <w:rPr>
          <w:rFonts w:ascii="Times New Roman" w:hAnsi="Times New Roman"/>
        </w:rPr>
      </w:pPr>
    </w:p>
    <w:p w:rsidR="00B13A2F" w:rsidRPr="004A22D6" w:rsidRDefault="00B13A2F" w:rsidP="00B13A2F">
      <w:pPr>
        <w:jc w:val="both"/>
        <w:rPr>
          <w:rFonts w:ascii="Times New Roman" w:hAnsi="Times New Roman"/>
        </w:rPr>
      </w:pPr>
    </w:p>
    <w:p w:rsidR="00B13A2F" w:rsidRPr="004A22D6" w:rsidRDefault="00B13A2F" w:rsidP="00B13A2F">
      <w:pPr>
        <w:jc w:val="both"/>
        <w:rPr>
          <w:rFonts w:ascii="Times New Roman" w:hAnsi="Times New Roman"/>
        </w:rPr>
      </w:pPr>
    </w:p>
    <w:p w:rsidR="00B13A2F" w:rsidRPr="004A22D6" w:rsidRDefault="00B13A2F" w:rsidP="00B13A2F">
      <w:pPr>
        <w:jc w:val="both"/>
        <w:rPr>
          <w:rFonts w:ascii="Times New Roman" w:hAnsi="Times New Roman"/>
        </w:rPr>
      </w:pPr>
    </w:p>
    <w:p w:rsidR="00B13A2F" w:rsidRPr="004A22D6" w:rsidRDefault="00B13A2F" w:rsidP="00B13A2F">
      <w:pPr>
        <w:jc w:val="both"/>
        <w:rPr>
          <w:rFonts w:ascii="Times New Roman" w:hAnsi="Times New Roman"/>
        </w:rPr>
      </w:pPr>
    </w:p>
    <w:p w:rsidR="00B13A2F" w:rsidRPr="004A22D6" w:rsidRDefault="00B13A2F" w:rsidP="00B13A2F">
      <w:pPr>
        <w:jc w:val="both"/>
        <w:rPr>
          <w:rFonts w:ascii="Times New Roman" w:hAnsi="Times New Roman"/>
        </w:rPr>
      </w:pPr>
    </w:p>
    <w:p w:rsidR="00B13A2F" w:rsidRPr="004A22D6" w:rsidRDefault="00B13A2F" w:rsidP="00B13A2F">
      <w:pPr>
        <w:jc w:val="both"/>
        <w:rPr>
          <w:rFonts w:ascii="Times New Roman" w:hAnsi="Times New Roman"/>
          <w:b/>
          <w:u w:val="single"/>
        </w:rPr>
      </w:pPr>
      <w:r w:rsidRPr="004A22D6">
        <w:rPr>
          <w:rFonts w:ascii="Times New Roman" w:hAnsi="Times New Roman"/>
          <w:b/>
          <w:u w:val="single"/>
        </w:rPr>
        <w:t>1. odstavek 35. člena ZIntPK:</w:t>
      </w:r>
    </w:p>
    <w:p w:rsidR="00B13A2F" w:rsidRPr="004A22D6" w:rsidRDefault="00B13A2F" w:rsidP="00B13A2F">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13A2F" w:rsidRPr="004A22D6" w:rsidRDefault="00B13A2F" w:rsidP="00B13A2F">
      <w:pPr>
        <w:pStyle w:val="Sprotnaopomba-besedilo"/>
        <w:numPr>
          <w:ilvl w:val="0"/>
          <w:numId w:val="29"/>
        </w:numPr>
        <w:rPr>
          <w:i/>
          <w:sz w:val="24"/>
          <w:szCs w:val="24"/>
        </w:rPr>
      </w:pPr>
      <w:r w:rsidRPr="004A22D6">
        <w:rPr>
          <w:i/>
          <w:sz w:val="24"/>
          <w:szCs w:val="24"/>
        </w:rPr>
        <w:t>udeležen kot poslovodja, član poslovodstva ali zakoniti zastopnik ali</w:t>
      </w:r>
    </w:p>
    <w:p w:rsidR="00B13A2F" w:rsidRPr="004A22D6" w:rsidRDefault="00B13A2F" w:rsidP="00B13A2F">
      <w:pPr>
        <w:pStyle w:val="Sprotnaopomba-besedilo"/>
        <w:numPr>
          <w:ilvl w:val="0"/>
          <w:numId w:val="29"/>
        </w:numPr>
        <w:rPr>
          <w:i/>
          <w:sz w:val="24"/>
          <w:szCs w:val="24"/>
        </w:rPr>
      </w:pPr>
      <w:r w:rsidRPr="004A22D6">
        <w:rPr>
          <w:i/>
          <w:sz w:val="24"/>
          <w:szCs w:val="24"/>
        </w:rPr>
        <w:t>neposredno ali prek drugih pravnih oseb v več kot pet odstotnem deležu udeležen pri ustanoviteljskih pravicah, upravljanju ali kapitalu.</w:t>
      </w:r>
    </w:p>
    <w:p w:rsidR="00B13A2F" w:rsidRPr="00C972CE" w:rsidRDefault="00B13A2F" w:rsidP="00B13A2F">
      <w:pPr>
        <w:rPr>
          <w:rFonts w:ascii="Arial Narrow" w:hAnsi="Arial Narrow"/>
        </w:rPr>
      </w:pPr>
    </w:p>
    <w:p w:rsidR="00B13A2F" w:rsidRDefault="00B13A2F" w:rsidP="00B13A2F">
      <w:pPr>
        <w:autoSpaceDE w:val="0"/>
        <w:autoSpaceDN w:val="0"/>
        <w:adjustRightInd w:val="0"/>
        <w:jc w:val="both"/>
        <w:rPr>
          <w:rFonts w:cs="Arial"/>
          <w:color w:val="000000"/>
          <w:sz w:val="18"/>
          <w:szCs w:val="18"/>
        </w:rPr>
      </w:pPr>
    </w:p>
    <w:p w:rsidR="00B13A2F" w:rsidRDefault="00B13A2F" w:rsidP="00B13A2F">
      <w:pPr>
        <w:autoSpaceDE w:val="0"/>
        <w:autoSpaceDN w:val="0"/>
        <w:adjustRightInd w:val="0"/>
        <w:jc w:val="both"/>
        <w:rPr>
          <w:rFonts w:cs="Arial"/>
          <w:color w:val="000000"/>
          <w:sz w:val="18"/>
          <w:szCs w:val="18"/>
        </w:rPr>
      </w:pPr>
    </w:p>
    <w:p w:rsidR="00B13A2F" w:rsidRDefault="00B13A2F" w:rsidP="00B13A2F">
      <w:pPr>
        <w:autoSpaceDE w:val="0"/>
        <w:autoSpaceDN w:val="0"/>
        <w:adjustRightInd w:val="0"/>
        <w:jc w:val="both"/>
        <w:rPr>
          <w:rFonts w:cs="Arial"/>
          <w:color w:val="000000"/>
          <w:sz w:val="18"/>
          <w:szCs w:val="18"/>
        </w:rPr>
      </w:pPr>
    </w:p>
    <w:p w:rsidR="00B13A2F" w:rsidRPr="00E9516B" w:rsidRDefault="00B13A2F" w:rsidP="00B13A2F">
      <w:pPr>
        <w:autoSpaceDE w:val="0"/>
        <w:autoSpaceDN w:val="0"/>
        <w:adjustRightInd w:val="0"/>
        <w:jc w:val="both"/>
        <w:rPr>
          <w:rFonts w:ascii="Times New Roman" w:hAnsi="Times New Roman"/>
        </w:rPr>
      </w:pPr>
      <w:r w:rsidRPr="00E9516B">
        <w:rPr>
          <w:rFonts w:ascii="Times New Roman" w:hAnsi="Times New Roman"/>
        </w:rPr>
        <w:t xml:space="preserve">                                            </w:t>
      </w:r>
    </w:p>
    <w:p w:rsidR="00B13A2F" w:rsidRPr="00E9516B" w:rsidRDefault="00B13A2F" w:rsidP="00B13A2F">
      <w:pPr>
        <w:jc w:val="both"/>
        <w:rPr>
          <w:rFonts w:ascii="Times New Roman" w:hAnsi="Times New Roman"/>
          <w:b/>
          <w:szCs w:val="20"/>
        </w:rPr>
      </w:pPr>
    </w:p>
    <w:p w:rsidR="00B13A2F" w:rsidRDefault="00B13A2F" w:rsidP="00B13A2F">
      <w:pPr>
        <w:pStyle w:val="BodyText22"/>
        <w:ind w:left="0"/>
        <w:jc w:val="left"/>
        <w:rPr>
          <w:rFonts w:ascii="Times New Roman" w:hAnsi="Times New Roman"/>
          <w:sz w:val="24"/>
          <w:szCs w:val="24"/>
          <w:lang w:val="sl-SI"/>
        </w:rPr>
      </w:pPr>
    </w:p>
    <w:p w:rsidR="00B13A2F" w:rsidRDefault="00B13A2F" w:rsidP="00B13A2F">
      <w:pPr>
        <w:pStyle w:val="BodyText22"/>
        <w:ind w:left="0"/>
        <w:jc w:val="left"/>
        <w:rPr>
          <w:rFonts w:ascii="Times New Roman" w:hAnsi="Times New Roman"/>
          <w:sz w:val="24"/>
          <w:szCs w:val="24"/>
          <w:lang w:val="sl-SI"/>
        </w:rPr>
      </w:pPr>
    </w:p>
    <w:p w:rsidR="00B13A2F" w:rsidRDefault="00B13A2F" w:rsidP="00B13A2F">
      <w:pPr>
        <w:pStyle w:val="BodyText22"/>
        <w:ind w:left="0"/>
        <w:jc w:val="left"/>
        <w:rPr>
          <w:rFonts w:ascii="Times New Roman" w:hAnsi="Times New Roman"/>
          <w:sz w:val="24"/>
          <w:szCs w:val="24"/>
          <w:lang w:val="sl-SI"/>
        </w:rPr>
      </w:pPr>
    </w:p>
    <w:p w:rsidR="00B13A2F" w:rsidRDefault="00B13A2F" w:rsidP="00B13A2F">
      <w:pPr>
        <w:rPr>
          <w:rFonts w:ascii="Times New Roman" w:hAnsi="Times New Roman"/>
        </w:rPr>
      </w:pPr>
    </w:p>
    <w:p w:rsidR="00B13A2F" w:rsidRDefault="00B13A2F" w:rsidP="00B13A2F">
      <w:pPr>
        <w:rPr>
          <w:rFonts w:ascii="Times New Roman" w:hAnsi="Times New Roman"/>
        </w:rPr>
      </w:pPr>
    </w:p>
    <w:p w:rsidR="00B13A2F" w:rsidRDefault="00B13A2F" w:rsidP="00B13A2F">
      <w:pPr>
        <w:rPr>
          <w:rFonts w:ascii="Times New Roman" w:hAnsi="Times New Roman"/>
        </w:rPr>
      </w:pPr>
    </w:p>
    <w:p w:rsidR="00B13A2F" w:rsidRDefault="00B13A2F" w:rsidP="00B13A2F">
      <w:pPr>
        <w:rPr>
          <w:rFonts w:ascii="Times New Roman" w:hAnsi="Times New Roman"/>
        </w:rPr>
      </w:pPr>
    </w:p>
    <w:p w:rsidR="00B13A2F" w:rsidRPr="009D41AF" w:rsidRDefault="00B13A2F" w:rsidP="00B13A2F">
      <w:pPr>
        <w:pStyle w:val="BodyText22"/>
        <w:ind w:left="0"/>
        <w:rPr>
          <w:rFonts w:ascii="Times New Roman" w:hAnsi="Times New Roman"/>
          <w:b/>
          <w:i/>
          <w:sz w:val="24"/>
          <w:szCs w:val="24"/>
          <w:lang w:val="sl-SI"/>
        </w:rPr>
      </w:pPr>
    </w:p>
    <w:p w:rsidR="00B71E56" w:rsidRPr="00A940D8" w:rsidRDefault="00B71E56" w:rsidP="00A940D8"/>
    <w:sectPr w:rsidR="00B71E56" w:rsidRPr="00A940D8" w:rsidSect="00C03E02">
      <w:headerReference w:type="default" r:id="rId22"/>
      <w:footerReference w:type="default" r:id="rId23"/>
      <w:headerReference w:type="first" r:id="rId24"/>
      <w:footerReference w:type="first" r:id="rId25"/>
      <w:pgSz w:w="11906" w:h="16838" w:code="9"/>
      <w:pgMar w:top="851" w:right="1134" w:bottom="567"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979" w:rsidRDefault="004B5979">
      <w:r>
        <w:separator/>
      </w:r>
    </w:p>
  </w:endnote>
  <w:endnote w:type="continuationSeparator" w:id="0">
    <w:p w:rsidR="004B5979" w:rsidRDefault="004B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979" w:rsidRDefault="004B5979" w:rsidP="005B688F">
    <w:pPr>
      <w:pStyle w:val="Noga"/>
      <w:jc w:val="center"/>
    </w:pPr>
  </w:p>
  <w:p w:rsidR="004B5979" w:rsidRDefault="004B5979">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979" w:rsidRDefault="004B5979" w:rsidP="002758FB">
    <w:pPr>
      <w:pStyle w:val="Noga"/>
      <w:ind w:left="-1418" w:right="-1134"/>
      <w:jc w:val="center"/>
    </w:pPr>
  </w:p>
  <w:p w:rsidR="004B5979" w:rsidRDefault="004B5979" w:rsidP="002758FB">
    <w:pPr>
      <w:pStyle w:val="Noga"/>
      <w:ind w:left="-1418" w:right="-1134"/>
      <w:jc w:val="center"/>
    </w:pPr>
    <w:r>
      <w:rPr>
        <w:noProof/>
      </w:rPr>
      <w:drawing>
        <wp:anchor distT="0" distB="0" distL="114300" distR="114300" simplePos="0" relativeHeight="251660800" behindDoc="1" locked="0" layoutInCell="1" allowOverlap="1" wp14:anchorId="44186E43" wp14:editId="784AD9CD">
          <wp:simplePos x="0" y="0"/>
          <wp:positionH relativeFrom="column">
            <wp:posOffset>460375</wp:posOffset>
          </wp:positionH>
          <wp:positionV relativeFrom="paragraph">
            <wp:posOffset>10152380</wp:posOffset>
          </wp:positionV>
          <wp:extent cx="7124700" cy="659765"/>
          <wp:effectExtent l="0" t="0" r="0" b="698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6A928907" wp14:editId="129FBF9E">
          <wp:simplePos x="0" y="0"/>
          <wp:positionH relativeFrom="column">
            <wp:posOffset>460375</wp:posOffset>
          </wp:positionH>
          <wp:positionV relativeFrom="paragraph">
            <wp:posOffset>10152380</wp:posOffset>
          </wp:positionV>
          <wp:extent cx="7124700" cy="659765"/>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586BD5C" wp14:editId="6D1B254C">
          <wp:extent cx="7133590" cy="6667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33590" cy="6667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979" w:rsidRDefault="004B5979">
      <w:r>
        <w:separator/>
      </w:r>
    </w:p>
  </w:footnote>
  <w:footnote w:type="continuationSeparator" w:id="0">
    <w:p w:rsidR="004B5979" w:rsidRDefault="004B5979">
      <w:r>
        <w:continuationSeparator/>
      </w:r>
    </w:p>
  </w:footnote>
  <w:footnote w:id="1">
    <w:p w:rsidR="004B5979" w:rsidRPr="00C972CE" w:rsidRDefault="004B5979" w:rsidP="00B13A2F">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4B5979" w:rsidRPr="00C972CE" w:rsidRDefault="004B5979" w:rsidP="00B13A2F">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4B5979" w:rsidRPr="00C972CE" w:rsidRDefault="004B5979" w:rsidP="00B13A2F">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4B5979" w:rsidRPr="00C972CE" w:rsidRDefault="004B5979" w:rsidP="00B13A2F">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979" w:rsidRPr="00DD6C81" w:rsidRDefault="004B5979" w:rsidP="005B688F">
    <w:pPr>
      <w:pStyle w:val="Glava"/>
    </w:pPr>
    <w:r>
      <w:rPr>
        <w:noProof/>
      </w:rPr>
      <mc:AlternateContent>
        <mc:Choice Requires="wps">
          <w:drawing>
            <wp:anchor distT="0" distB="0" distL="114300" distR="114300" simplePos="0" relativeHeight="251657728" behindDoc="0" locked="0" layoutInCell="0" allowOverlap="1" wp14:anchorId="7C67D42B" wp14:editId="3643772C">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4B5979" w:rsidRDefault="004B5979">
                          <w:pPr>
                            <w:pBdr>
                              <w:bottom w:val="single" w:sz="4" w:space="1" w:color="auto"/>
                            </w:pBdr>
                          </w:pPr>
                          <w:r>
                            <w:fldChar w:fldCharType="begin"/>
                          </w:r>
                          <w:r>
                            <w:instrText>PAGE   \* MERGEFORMAT</w:instrText>
                          </w:r>
                          <w:r>
                            <w:fldChar w:fldCharType="separate"/>
                          </w:r>
                          <w:r w:rsidR="00510ACA">
                            <w:rPr>
                              <w:noProof/>
                            </w:rPr>
                            <w:t>16</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C67D42B"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4B5979" w:rsidRDefault="004B5979">
                    <w:pPr>
                      <w:pBdr>
                        <w:bottom w:val="single" w:sz="4" w:space="1" w:color="auto"/>
                      </w:pBdr>
                    </w:pPr>
                    <w:r>
                      <w:fldChar w:fldCharType="begin"/>
                    </w:r>
                    <w:r>
                      <w:instrText>PAGE   \* MERGEFORMAT</w:instrText>
                    </w:r>
                    <w:r>
                      <w:fldChar w:fldCharType="separate"/>
                    </w:r>
                    <w:r w:rsidR="00510ACA">
                      <w:rPr>
                        <w:noProof/>
                      </w:rPr>
                      <w:t>16</w:t>
                    </w:r>
                    <w:r>
                      <w:rPr>
                        <w:noProof/>
                      </w:rPr>
                      <w:fldChar w:fldCharType="end"/>
                    </w:r>
                  </w:p>
                </w:txbxContent>
              </v:textbox>
              <w10:wrap anchorx="page" anchory="page"/>
            </v:rect>
          </w:pict>
        </mc:Fallback>
      </mc:AlternateContent>
    </w:r>
    <w:r>
      <w:t xml:space="preserve">                 </w:t>
    </w:r>
  </w:p>
  <w:p w:rsidR="004B5979" w:rsidRPr="00CB2C5C" w:rsidRDefault="004B5979" w:rsidP="00847780">
    <w:pPr>
      <w:pStyle w:val="Glava"/>
      <w:jc w:val="center"/>
      <w:rPr>
        <w:i/>
        <w:sz w:val="16"/>
        <w:szCs w:val="16"/>
      </w:rPr>
    </w:pPr>
    <w:r>
      <w:rPr>
        <w:i/>
        <w:sz w:val="16"/>
        <w:szCs w:val="16"/>
      </w:rPr>
      <w:t>Oddaja odpadkov po sklopih</w:t>
    </w:r>
  </w:p>
  <w:p w:rsidR="004B5979" w:rsidRPr="001C296D" w:rsidRDefault="004B5979" w:rsidP="00D24035">
    <w:pPr>
      <w:pStyle w:val="Glava"/>
      <w:jc w:val="right"/>
      <w:rPr>
        <w:i/>
        <w:sz w:val="16"/>
        <w:szCs w:val="16"/>
      </w:rPr>
    </w:pPr>
  </w:p>
  <w:p w:rsidR="004B5979" w:rsidRPr="000D467A" w:rsidRDefault="004B5979" w:rsidP="000913AB">
    <w:pPr>
      <w:pStyle w:val="Glava"/>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979" w:rsidRDefault="004B5979" w:rsidP="002758FB">
    <w:pPr>
      <w:pStyle w:val="Glava"/>
      <w:ind w:left="-1418"/>
    </w:pPr>
    <w:r>
      <w:rPr>
        <w:noProof/>
      </w:rPr>
      <w:drawing>
        <wp:anchor distT="0" distB="0" distL="114300" distR="114300" simplePos="0" relativeHeight="251658752" behindDoc="1" locked="0" layoutInCell="1" allowOverlap="1" wp14:anchorId="553FAF12" wp14:editId="072C2873">
          <wp:simplePos x="0" y="0"/>
          <wp:positionH relativeFrom="column">
            <wp:posOffset>-633730</wp:posOffset>
          </wp:positionH>
          <wp:positionV relativeFrom="paragraph">
            <wp:posOffset>-138430</wp:posOffset>
          </wp:positionV>
          <wp:extent cx="7103110" cy="1111885"/>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B5979" w:rsidRDefault="004B5979" w:rsidP="002758FB">
    <w:pPr>
      <w:pStyle w:val="Glava"/>
      <w:ind w:left="-1418"/>
    </w:pPr>
  </w:p>
  <w:p w:rsidR="004B5979" w:rsidRDefault="004B5979" w:rsidP="002758FB">
    <w:pPr>
      <w:pStyle w:val="Glava"/>
      <w:ind w:left="-1418"/>
    </w:pPr>
  </w:p>
  <w:p w:rsidR="004B5979" w:rsidRDefault="004B5979" w:rsidP="002758FB">
    <w:pPr>
      <w:pStyle w:val="Glava"/>
      <w:ind w:left="-1418"/>
    </w:pPr>
  </w:p>
  <w:p w:rsidR="004B5979" w:rsidRDefault="004B5979" w:rsidP="002758FB">
    <w:pPr>
      <w:pStyle w:val="Glava"/>
      <w:ind w:left="-1418"/>
    </w:pPr>
  </w:p>
  <w:p w:rsidR="004B5979" w:rsidRPr="00DD6C81" w:rsidRDefault="004B5979" w:rsidP="002758FB">
    <w:pPr>
      <w:pStyle w:val="Glava"/>
      <w:ind w:left="-141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B9336B9"/>
    <w:multiLevelType w:val="hybridMultilevel"/>
    <w:tmpl w:val="188AC45A"/>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685540"/>
    <w:multiLevelType w:val="hybridMultilevel"/>
    <w:tmpl w:val="E60019B0"/>
    <w:lvl w:ilvl="0" w:tplc="820C77E4">
      <w:start w:val="1"/>
      <w:numFmt w:val="upperRoman"/>
      <w:lvlText w:val="%1."/>
      <w:lvlJc w:val="left"/>
      <w:pPr>
        <w:tabs>
          <w:tab w:val="num" w:pos="1080"/>
        </w:tabs>
        <w:ind w:left="1080" w:hanging="720"/>
      </w:pPr>
      <w:rPr>
        <w:rFonts w:cs="Times New Roman" w:hint="default"/>
      </w:rPr>
    </w:lvl>
    <w:lvl w:ilvl="1" w:tplc="78EA1566">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7"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2028E0"/>
    <w:multiLevelType w:val="hybridMultilevel"/>
    <w:tmpl w:val="F9420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27"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28" w15:restartNumberingAfterBreak="0">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5A45343"/>
    <w:multiLevelType w:val="hybridMultilevel"/>
    <w:tmpl w:val="F40C26B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8"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6"/>
  </w:num>
  <w:num w:numId="2">
    <w:abstractNumId w:val="36"/>
  </w:num>
  <w:num w:numId="3">
    <w:abstractNumId w:val="24"/>
  </w:num>
  <w:num w:numId="4">
    <w:abstractNumId w:val="14"/>
  </w:num>
  <w:num w:numId="5">
    <w:abstractNumId w:val="34"/>
  </w:num>
  <w:num w:numId="6">
    <w:abstractNumId w:val="30"/>
  </w:num>
  <w:num w:numId="7">
    <w:abstractNumId w:val="38"/>
  </w:num>
  <w:num w:numId="8">
    <w:abstractNumId w:val="35"/>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7"/>
  </w:num>
  <w:num w:numId="11">
    <w:abstractNumId w:val="15"/>
  </w:num>
  <w:num w:numId="12">
    <w:abstractNumId w:val="13"/>
  </w:num>
  <w:num w:numId="13">
    <w:abstractNumId w:val="33"/>
  </w:num>
  <w:num w:numId="14">
    <w:abstractNumId w:val="26"/>
  </w:num>
  <w:num w:numId="15">
    <w:abstractNumId w:val="37"/>
  </w:num>
  <w:num w:numId="16">
    <w:abstractNumId w:val="19"/>
  </w:num>
  <w:num w:numId="1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7"/>
  </w:num>
  <w:num w:numId="20">
    <w:abstractNumId w:val="25"/>
  </w:num>
  <w:num w:numId="21">
    <w:abstractNumId w:val="12"/>
  </w:num>
  <w:num w:numId="22">
    <w:abstractNumId w:val="20"/>
  </w:num>
  <w:num w:numId="23">
    <w:abstractNumId w:val="29"/>
  </w:num>
  <w:num w:numId="24">
    <w:abstractNumId w:val="31"/>
  </w:num>
  <w:num w:numId="25">
    <w:abstractNumId w:val="28"/>
  </w:num>
  <w:num w:numId="26">
    <w:abstractNumId w:val="32"/>
  </w:num>
  <w:num w:numId="27">
    <w:abstractNumId w:val="18"/>
  </w:num>
  <w:num w:numId="28">
    <w:abstractNumId w:val="23"/>
  </w:num>
  <w:num w:numId="29">
    <w:abstractNumId w:val="22"/>
  </w:num>
  <w:num w:numId="3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415"/>
    <w:rsid w:val="00007A79"/>
    <w:rsid w:val="00007CEC"/>
    <w:rsid w:val="00007F0C"/>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42D7"/>
    <w:rsid w:val="000252D8"/>
    <w:rsid w:val="00025FF8"/>
    <w:rsid w:val="000268AA"/>
    <w:rsid w:val="00027B70"/>
    <w:rsid w:val="00030E62"/>
    <w:rsid w:val="000312EB"/>
    <w:rsid w:val="00031F36"/>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271D"/>
    <w:rsid w:val="00042A13"/>
    <w:rsid w:val="000432F3"/>
    <w:rsid w:val="000447F1"/>
    <w:rsid w:val="00045514"/>
    <w:rsid w:val="00045920"/>
    <w:rsid w:val="000461B7"/>
    <w:rsid w:val="00046399"/>
    <w:rsid w:val="000476EE"/>
    <w:rsid w:val="000503D6"/>
    <w:rsid w:val="00050995"/>
    <w:rsid w:val="00050D3C"/>
    <w:rsid w:val="00050FFC"/>
    <w:rsid w:val="0005127A"/>
    <w:rsid w:val="00051FA8"/>
    <w:rsid w:val="00052B66"/>
    <w:rsid w:val="00052E5F"/>
    <w:rsid w:val="00053556"/>
    <w:rsid w:val="00053943"/>
    <w:rsid w:val="00054894"/>
    <w:rsid w:val="00054949"/>
    <w:rsid w:val="000553F6"/>
    <w:rsid w:val="000558C0"/>
    <w:rsid w:val="0005602F"/>
    <w:rsid w:val="00056A2A"/>
    <w:rsid w:val="00056EDE"/>
    <w:rsid w:val="000572B5"/>
    <w:rsid w:val="00057ADB"/>
    <w:rsid w:val="000608A7"/>
    <w:rsid w:val="00060B46"/>
    <w:rsid w:val="00060FEE"/>
    <w:rsid w:val="0006176A"/>
    <w:rsid w:val="00061886"/>
    <w:rsid w:val="00061E28"/>
    <w:rsid w:val="0006370D"/>
    <w:rsid w:val="00063D17"/>
    <w:rsid w:val="0006458A"/>
    <w:rsid w:val="00064945"/>
    <w:rsid w:val="00064D19"/>
    <w:rsid w:val="00065032"/>
    <w:rsid w:val="00065EF7"/>
    <w:rsid w:val="00066373"/>
    <w:rsid w:val="000667EB"/>
    <w:rsid w:val="000669B9"/>
    <w:rsid w:val="00066BB9"/>
    <w:rsid w:val="00070E06"/>
    <w:rsid w:val="00071ABA"/>
    <w:rsid w:val="00072197"/>
    <w:rsid w:val="00072534"/>
    <w:rsid w:val="00073626"/>
    <w:rsid w:val="00073F34"/>
    <w:rsid w:val="000751B4"/>
    <w:rsid w:val="000757EF"/>
    <w:rsid w:val="0007657A"/>
    <w:rsid w:val="00077E00"/>
    <w:rsid w:val="00077FD3"/>
    <w:rsid w:val="00082914"/>
    <w:rsid w:val="00083E51"/>
    <w:rsid w:val="00084929"/>
    <w:rsid w:val="00087555"/>
    <w:rsid w:val="00091220"/>
    <w:rsid w:val="000913AB"/>
    <w:rsid w:val="0009212C"/>
    <w:rsid w:val="000957C7"/>
    <w:rsid w:val="00096101"/>
    <w:rsid w:val="000963F1"/>
    <w:rsid w:val="000A0B42"/>
    <w:rsid w:val="000A3436"/>
    <w:rsid w:val="000A35AF"/>
    <w:rsid w:val="000A36A5"/>
    <w:rsid w:val="000A381C"/>
    <w:rsid w:val="000A3CA7"/>
    <w:rsid w:val="000A4682"/>
    <w:rsid w:val="000A6BE1"/>
    <w:rsid w:val="000A6C1C"/>
    <w:rsid w:val="000A6E2A"/>
    <w:rsid w:val="000B0646"/>
    <w:rsid w:val="000B0E7C"/>
    <w:rsid w:val="000B1ADC"/>
    <w:rsid w:val="000B3525"/>
    <w:rsid w:val="000B37E9"/>
    <w:rsid w:val="000B3F0E"/>
    <w:rsid w:val="000B57E7"/>
    <w:rsid w:val="000B5C1F"/>
    <w:rsid w:val="000B60FC"/>
    <w:rsid w:val="000B6936"/>
    <w:rsid w:val="000B6A4A"/>
    <w:rsid w:val="000B7F92"/>
    <w:rsid w:val="000C089A"/>
    <w:rsid w:val="000C247F"/>
    <w:rsid w:val="000C28C2"/>
    <w:rsid w:val="000C2948"/>
    <w:rsid w:val="000C36A0"/>
    <w:rsid w:val="000C3740"/>
    <w:rsid w:val="000C379B"/>
    <w:rsid w:val="000C4042"/>
    <w:rsid w:val="000C45C2"/>
    <w:rsid w:val="000C49D0"/>
    <w:rsid w:val="000C4AF2"/>
    <w:rsid w:val="000C7ED2"/>
    <w:rsid w:val="000D09B4"/>
    <w:rsid w:val="000D0E36"/>
    <w:rsid w:val="000D1809"/>
    <w:rsid w:val="000D1935"/>
    <w:rsid w:val="000D1BFC"/>
    <w:rsid w:val="000D1DC6"/>
    <w:rsid w:val="000D1E5D"/>
    <w:rsid w:val="000D1F8F"/>
    <w:rsid w:val="000D23C3"/>
    <w:rsid w:val="000D2B4B"/>
    <w:rsid w:val="000D2DD1"/>
    <w:rsid w:val="000D35E0"/>
    <w:rsid w:val="000D3C3D"/>
    <w:rsid w:val="000D467A"/>
    <w:rsid w:val="000D5E23"/>
    <w:rsid w:val="000D660F"/>
    <w:rsid w:val="000D67BB"/>
    <w:rsid w:val="000E0242"/>
    <w:rsid w:val="000E1566"/>
    <w:rsid w:val="000E1A5C"/>
    <w:rsid w:val="000E1BFC"/>
    <w:rsid w:val="000E3F10"/>
    <w:rsid w:val="000E447F"/>
    <w:rsid w:val="000E568D"/>
    <w:rsid w:val="000E74A9"/>
    <w:rsid w:val="000E7819"/>
    <w:rsid w:val="000E7C20"/>
    <w:rsid w:val="000F1155"/>
    <w:rsid w:val="000F3B88"/>
    <w:rsid w:val="000F4CE1"/>
    <w:rsid w:val="000F58F3"/>
    <w:rsid w:val="000F5AF4"/>
    <w:rsid w:val="000F6CBE"/>
    <w:rsid w:val="000F7959"/>
    <w:rsid w:val="00101993"/>
    <w:rsid w:val="00102BAB"/>
    <w:rsid w:val="00103849"/>
    <w:rsid w:val="00103B5E"/>
    <w:rsid w:val="00104438"/>
    <w:rsid w:val="001065CC"/>
    <w:rsid w:val="001078A1"/>
    <w:rsid w:val="0011073B"/>
    <w:rsid w:val="00110FB5"/>
    <w:rsid w:val="001114EF"/>
    <w:rsid w:val="001115FB"/>
    <w:rsid w:val="00113117"/>
    <w:rsid w:val="0011412B"/>
    <w:rsid w:val="001141DC"/>
    <w:rsid w:val="00114946"/>
    <w:rsid w:val="00116E0A"/>
    <w:rsid w:val="0011798F"/>
    <w:rsid w:val="00120269"/>
    <w:rsid w:val="00120EEA"/>
    <w:rsid w:val="00122858"/>
    <w:rsid w:val="0012361A"/>
    <w:rsid w:val="00123767"/>
    <w:rsid w:val="00123D2A"/>
    <w:rsid w:val="001241B8"/>
    <w:rsid w:val="001243F1"/>
    <w:rsid w:val="00125BAF"/>
    <w:rsid w:val="00125ECD"/>
    <w:rsid w:val="001260F9"/>
    <w:rsid w:val="00126198"/>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CFD"/>
    <w:rsid w:val="00146EED"/>
    <w:rsid w:val="0014746B"/>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1117"/>
    <w:rsid w:val="00161355"/>
    <w:rsid w:val="00161D3A"/>
    <w:rsid w:val="0016228A"/>
    <w:rsid w:val="00162560"/>
    <w:rsid w:val="00162816"/>
    <w:rsid w:val="00162D81"/>
    <w:rsid w:val="00163C12"/>
    <w:rsid w:val="001644F5"/>
    <w:rsid w:val="001648E4"/>
    <w:rsid w:val="00164F49"/>
    <w:rsid w:val="001653E4"/>
    <w:rsid w:val="00165979"/>
    <w:rsid w:val="00165E03"/>
    <w:rsid w:val="00165ED5"/>
    <w:rsid w:val="00166441"/>
    <w:rsid w:val="001664CF"/>
    <w:rsid w:val="00166AC3"/>
    <w:rsid w:val="00166C93"/>
    <w:rsid w:val="00167C85"/>
    <w:rsid w:val="00172566"/>
    <w:rsid w:val="00172F48"/>
    <w:rsid w:val="00175308"/>
    <w:rsid w:val="0017586D"/>
    <w:rsid w:val="00175B36"/>
    <w:rsid w:val="00177BC8"/>
    <w:rsid w:val="00180759"/>
    <w:rsid w:val="00181336"/>
    <w:rsid w:val="0018146E"/>
    <w:rsid w:val="00182DB2"/>
    <w:rsid w:val="001832DA"/>
    <w:rsid w:val="0018340A"/>
    <w:rsid w:val="0018369F"/>
    <w:rsid w:val="00183D43"/>
    <w:rsid w:val="00183F9B"/>
    <w:rsid w:val="00185140"/>
    <w:rsid w:val="00185A88"/>
    <w:rsid w:val="00185DA8"/>
    <w:rsid w:val="001864F1"/>
    <w:rsid w:val="00187523"/>
    <w:rsid w:val="00190BFF"/>
    <w:rsid w:val="00190CC3"/>
    <w:rsid w:val="001913F5"/>
    <w:rsid w:val="00191D9A"/>
    <w:rsid w:val="001924D0"/>
    <w:rsid w:val="00192D58"/>
    <w:rsid w:val="00193064"/>
    <w:rsid w:val="00194A26"/>
    <w:rsid w:val="00195ADA"/>
    <w:rsid w:val="001961B0"/>
    <w:rsid w:val="0019640C"/>
    <w:rsid w:val="00197888"/>
    <w:rsid w:val="001A0CAB"/>
    <w:rsid w:val="001A4CA5"/>
    <w:rsid w:val="001A50A5"/>
    <w:rsid w:val="001A5D4E"/>
    <w:rsid w:val="001A6831"/>
    <w:rsid w:val="001A712E"/>
    <w:rsid w:val="001A7197"/>
    <w:rsid w:val="001A71E4"/>
    <w:rsid w:val="001A72AA"/>
    <w:rsid w:val="001B11BF"/>
    <w:rsid w:val="001B2471"/>
    <w:rsid w:val="001B50BD"/>
    <w:rsid w:val="001B6AF5"/>
    <w:rsid w:val="001B7348"/>
    <w:rsid w:val="001C0B38"/>
    <w:rsid w:val="001C0E88"/>
    <w:rsid w:val="001C182A"/>
    <w:rsid w:val="001C1A08"/>
    <w:rsid w:val="001C25A0"/>
    <w:rsid w:val="001C296D"/>
    <w:rsid w:val="001C2D97"/>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4356"/>
    <w:rsid w:val="001E6551"/>
    <w:rsid w:val="001E678A"/>
    <w:rsid w:val="001E7CEC"/>
    <w:rsid w:val="001E7EE5"/>
    <w:rsid w:val="001E7F0D"/>
    <w:rsid w:val="001F0AA7"/>
    <w:rsid w:val="001F141F"/>
    <w:rsid w:val="001F1921"/>
    <w:rsid w:val="001F28EF"/>
    <w:rsid w:val="001F2B4F"/>
    <w:rsid w:val="001F34E5"/>
    <w:rsid w:val="001F3AE1"/>
    <w:rsid w:val="001F4A34"/>
    <w:rsid w:val="001F705F"/>
    <w:rsid w:val="00201945"/>
    <w:rsid w:val="00201C4F"/>
    <w:rsid w:val="002027E2"/>
    <w:rsid w:val="00202CF0"/>
    <w:rsid w:val="00203EA1"/>
    <w:rsid w:val="00205389"/>
    <w:rsid w:val="002064FE"/>
    <w:rsid w:val="00210B05"/>
    <w:rsid w:val="00210C5C"/>
    <w:rsid w:val="0021216D"/>
    <w:rsid w:val="00213063"/>
    <w:rsid w:val="00213669"/>
    <w:rsid w:val="00214B50"/>
    <w:rsid w:val="0021506B"/>
    <w:rsid w:val="002159FA"/>
    <w:rsid w:val="00216D78"/>
    <w:rsid w:val="002173B7"/>
    <w:rsid w:val="0021789B"/>
    <w:rsid w:val="00217E30"/>
    <w:rsid w:val="002203A3"/>
    <w:rsid w:val="00220404"/>
    <w:rsid w:val="00220615"/>
    <w:rsid w:val="002243AB"/>
    <w:rsid w:val="00224F17"/>
    <w:rsid w:val="002269B4"/>
    <w:rsid w:val="002304E2"/>
    <w:rsid w:val="002306D2"/>
    <w:rsid w:val="00231F3D"/>
    <w:rsid w:val="00231F9D"/>
    <w:rsid w:val="002320A8"/>
    <w:rsid w:val="00234093"/>
    <w:rsid w:val="0023448D"/>
    <w:rsid w:val="00235CAA"/>
    <w:rsid w:val="00235EDB"/>
    <w:rsid w:val="00236EF4"/>
    <w:rsid w:val="00237045"/>
    <w:rsid w:val="00240F08"/>
    <w:rsid w:val="002432A7"/>
    <w:rsid w:val="0024341B"/>
    <w:rsid w:val="00243C63"/>
    <w:rsid w:val="0024425E"/>
    <w:rsid w:val="00244F10"/>
    <w:rsid w:val="002458B3"/>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472B"/>
    <w:rsid w:val="002553FA"/>
    <w:rsid w:val="00255C55"/>
    <w:rsid w:val="002619FA"/>
    <w:rsid w:val="00261F34"/>
    <w:rsid w:val="00261FBD"/>
    <w:rsid w:val="002638C5"/>
    <w:rsid w:val="00264B4E"/>
    <w:rsid w:val="00264E00"/>
    <w:rsid w:val="00265DD0"/>
    <w:rsid w:val="00266679"/>
    <w:rsid w:val="00267CF6"/>
    <w:rsid w:val="00267DFC"/>
    <w:rsid w:val="0027086E"/>
    <w:rsid w:val="00270E0D"/>
    <w:rsid w:val="00272495"/>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B48"/>
    <w:rsid w:val="0029673C"/>
    <w:rsid w:val="002A074D"/>
    <w:rsid w:val="002A1D85"/>
    <w:rsid w:val="002A2569"/>
    <w:rsid w:val="002A3919"/>
    <w:rsid w:val="002A3AE1"/>
    <w:rsid w:val="002A5CAC"/>
    <w:rsid w:val="002A6DAC"/>
    <w:rsid w:val="002A7B80"/>
    <w:rsid w:val="002B051F"/>
    <w:rsid w:val="002B0E01"/>
    <w:rsid w:val="002B1216"/>
    <w:rsid w:val="002B2912"/>
    <w:rsid w:val="002B2E56"/>
    <w:rsid w:val="002B304B"/>
    <w:rsid w:val="002B352C"/>
    <w:rsid w:val="002B3902"/>
    <w:rsid w:val="002B3FA5"/>
    <w:rsid w:val="002B6559"/>
    <w:rsid w:val="002B6E67"/>
    <w:rsid w:val="002B7363"/>
    <w:rsid w:val="002C03B5"/>
    <w:rsid w:val="002C0A43"/>
    <w:rsid w:val="002C1206"/>
    <w:rsid w:val="002C1269"/>
    <w:rsid w:val="002C1911"/>
    <w:rsid w:val="002C36D6"/>
    <w:rsid w:val="002C4668"/>
    <w:rsid w:val="002C4AC4"/>
    <w:rsid w:val="002C4F6D"/>
    <w:rsid w:val="002C55BC"/>
    <w:rsid w:val="002C5B3C"/>
    <w:rsid w:val="002C62E8"/>
    <w:rsid w:val="002C6DA1"/>
    <w:rsid w:val="002C6F4C"/>
    <w:rsid w:val="002C7833"/>
    <w:rsid w:val="002D102E"/>
    <w:rsid w:val="002D2172"/>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36E0"/>
    <w:rsid w:val="002F4AB2"/>
    <w:rsid w:val="002F54BC"/>
    <w:rsid w:val="002F5AD5"/>
    <w:rsid w:val="002F69A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07C2"/>
    <w:rsid w:val="00311127"/>
    <w:rsid w:val="00313A5F"/>
    <w:rsid w:val="00313C00"/>
    <w:rsid w:val="003140AD"/>
    <w:rsid w:val="00314386"/>
    <w:rsid w:val="0031475C"/>
    <w:rsid w:val="003153D6"/>
    <w:rsid w:val="00315536"/>
    <w:rsid w:val="003155A0"/>
    <w:rsid w:val="00316475"/>
    <w:rsid w:val="003165D0"/>
    <w:rsid w:val="00316B76"/>
    <w:rsid w:val="003179E0"/>
    <w:rsid w:val="00320A81"/>
    <w:rsid w:val="00320E5A"/>
    <w:rsid w:val="00320ED6"/>
    <w:rsid w:val="0032193C"/>
    <w:rsid w:val="0032217D"/>
    <w:rsid w:val="00324D5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025F"/>
    <w:rsid w:val="0034187E"/>
    <w:rsid w:val="00341FE6"/>
    <w:rsid w:val="00342636"/>
    <w:rsid w:val="00343375"/>
    <w:rsid w:val="00343C68"/>
    <w:rsid w:val="00344A25"/>
    <w:rsid w:val="00344C83"/>
    <w:rsid w:val="00344EB7"/>
    <w:rsid w:val="003451FF"/>
    <w:rsid w:val="00345A17"/>
    <w:rsid w:val="0034709F"/>
    <w:rsid w:val="00347845"/>
    <w:rsid w:val="00350CA2"/>
    <w:rsid w:val="00352E3F"/>
    <w:rsid w:val="00353ED7"/>
    <w:rsid w:val="00353FA1"/>
    <w:rsid w:val="003549A4"/>
    <w:rsid w:val="00357449"/>
    <w:rsid w:val="00357911"/>
    <w:rsid w:val="00360EFA"/>
    <w:rsid w:val="003612D4"/>
    <w:rsid w:val="00361C50"/>
    <w:rsid w:val="00363907"/>
    <w:rsid w:val="003655D7"/>
    <w:rsid w:val="00365BC9"/>
    <w:rsid w:val="00365C77"/>
    <w:rsid w:val="00367274"/>
    <w:rsid w:val="00370357"/>
    <w:rsid w:val="0037315E"/>
    <w:rsid w:val="003733F0"/>
    <w:rsid w:val="00373536"/>
    <w:rsid w:val="00373FBC"/>
    <w:rsid w:val="0037543E"/>
    <w:rsid w:val="00375D03"/>
    <w:rsid w:val="003766ED"/>
    <w:rsid w:val="00377180"/>
    <w:rsid w:val="003800F2"/>
    <w:rsid w:val="003801E7"/>
    <w:rsid w:val="003802F4"/>
    <w:rsid w:val="003810B4"/>
    <w:rsid w:val="00381814"/>
    <w:rsid w:val="00382913"/>
    <w:rsid w:val="00383579"/>
    <w:rsid w:val="003846B7"/>
    <w:rsid w:val="00384F0F"/>
    <w:rsid w:val="003852B4"/>
    <w:rsid w:val="00385A2F"/>
    <w:rsid w:val="003863D4"/>
    <w:rsid w:val="003874AE"/>
    <w:rsid w:val="003879D3"/>
    <w:rsid w:val="00387C29"/>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087"/>
    <w:rsid w:val="003A4E1E"/>
    <w:rsid w:val="003A5573"/>
    <w:rsid w:val="003A6992"/>
    <w:rsid w:val="003A6E59"/>
    <w:rsid w:val="003A6EE2"/>
    <w:rsid w:val="003A7B37"/>
    <w:rsid w:val="003A7B41"/>
    <w:rsid w:val="003B232A"/>
    <w:rsid w:val="003B3474"/>
    <w:rsid w:val="003B3CFD"/>
    <w:rsid w:val="003B4D5C"/>
    <w:rsid w:val="003B5B44"/>
    <w:rsid w:val="003B6CBB"/>
    <w:rsid w:val="003B740D"/>
    <w:rsid w:val="003B7510"/>
    <w:rsid w:val="003B79B8"/>
    <w:rsid w:val="003B7F56"/>
    <w:rsid w:val="003C1528"/>
    <w:rsid w:val="003C195E"/>
    <w:rsid w:val="003C2528"/>
    <w:rsid w:val="003C2B63"/>
    <w:rsid w:val="003C5F79"/>
    <w:rsid w:val="003C6557"/>
    <w:rsid w:val="003C6D60"/>
    <w:rsid w:val="003C739B"/>
    <w:rsid w:val="003D0B09"/>
    <w:rsid w:val="003D1707"/>
    <w:rsid w:val="003D1727"/>
    <w:rsid w:val="003D227E"/>
    <w:rsid w:val="003D354E"/>
    <w:rsid w:val="003D4CC9"/>
    <w:rsid w:val="003D5292"/>
    <w:rsid w:val="003D75EE"/>
    <w:rsid w:val="003D762A"/>
    <w:rsid w:val="003D798D"/>
    <w:rsid w:val="003D7A88"/>
    <w:rsid w:val="003E06AD"/>
    <w:rsid w:val="003E0746"/>
    <w:rsid w:val="003E2DE0"/>
    <w:rsid w:val="003E2F5D"/>
    <w:rsid w:val="003E31C3"/>
    <w:rsid w:val="003E3375"/>
    <w:rsid w:val="003E4E72"/>
    <w:rsid w:val="003E6482"/>
    <w:rsid w:val="003F03DB"/>
    <w:rsid w:val="003F1140"/>
    <w:rsid w:val="003F169B"/>
    <w:rsid w:val="003F1AA9"/>
    <w:rsid w:val="003F1BC6"/>
    <w:rsid w:val="003F23F4"/>
    <w:rsid w:val="003F23FA"/>
    <w:rsid w:val="003F2A2E"/>
    <w:rsid w:val="003F2E34"/>
    <w:rsid w:val="003F37DE"/>
    <w:rsid w:val="003F3988"/>
    <w:rsid w:val="003F4572"/>
    <w:rsid w:val="003F4870"/>
    <w:rsid w:val="003F4EF7"/>
    <w:rsid w:val="003F5005"/>
    <w:rsid w:val="003F5346"/>
    <w:rsid w:val="003F5A8B"/>
    <w:rsid w:val="003F6966"/>
    <w:rsid w:val="003F6DAC"/>
    <w:rsid w:val="004012E4"/>
    <w:rsid w:val="00401EB1"/>
    <w:rsid w:val="00402AE0"/>
    <w:rsid w:val="00402BBA"/>
    <w:rsid w:val="0040312A"/>
    <w:rsid w:val="0040356E"/>
    <w:rsid w:val="0040384F"/>
    <w:rsid w:val="004043A9"/>
    <w:rsid w:val="004044C1"/>
    <w:rsid w:val="004046CA"/>
    <w:rsid w:val="004046FC"/>
    <w:rsid w:val="00404761"/>
    <w:rsid w:val="00404890"/>
    <w:rsid w:val="0040494E"/>
    <w:rsid w:val="0040619A"/>
    <w:rsid w:val="004069F0"/>
    <w:rsid w:val="0040793C"/>
    <w:rsid w:val="00407AC0"/>
    <w:rsid w:val="00407F1A"/>
    <w:rsid w:val="004106E8"/>
    <w:rsid w:val="00410F94"/>
    <w:rsid w:val="00411576"/>
    <w:rsid w:val="004115F6"/>
    <w:rsid w:val="00411F7E"/>
    <w:rsid w:val="0041468B"/>
    <w:rsid w:val="00414B86"/>
    <w:rsid w:val="00416C9D"/>
    <w:rsid w:val="004215C2"/>
    <w:rsid w:val="004223EA"/>
    <w:rsid w:val="004229EC"/>
    <w:rsid w:val="00422BB1"/>
    <w:rsid w:val="004244C8"/>
    <w:rsid w:val="0042588B"/>
    <w:rsid w:val="00425F61"/>
    <w:rsid w:val="00427E38"/>
    <w:rsid w:val="004304E6"/>
    <w:rsid w:val="00430EC5"/>
    <w:rsid w:val="004314A7"/>
    <w:rsid w:val="00431A18"/>
    <w:rsid w:val="00431E9C"/>
    <w:rsid w:val="004326D7"/>
    <w:rsid w:val="00433446"/>
    <w:rsid w:val="004338A3"/>
    <w:rsid w:val="0043454B"/>
    <w:rsid w:val="004350DD"/>
    <w:rsid w:val="00436259"/>
    <w:rsid w:val="00436A36"/>
    <w:rsid w:val="00436AD5"/>
    <w:rsid w:val="00436D27"/>
    <w:rsid w:val="004405E4"/>
    <w:rsid w:val="00440AB1"/>
    <w:rsid w:val="0044148D"/>
    <w:rsid w:val="0044153A"/>
    <w:rsid w:val="00441C1E"/>
    <w:rsid w:val="004425B5"/>
    <w:rsid w:val="00442655"/>
    <w:rsid w:val="00444798"/>
    <w:rsid w:val="00446B2F"/>
    <w:rsid w:val="00450654"/>
    <w:rsid w:val="00450878"/>
    <w:rsid w:val="00451D71"/>
    <w:rsid w:val="00452254"/>
    <w:rsid w:val="00452957"/>
    <w:rsid w:val="00455872"/>
    <w:rsid w:val="004568D4"/>
    <w:rsid w:val="0045796F"/>
    <w:rsid w:val="00457D35"/>
    <w:rsid w:val="00457D7C"/>
    <w:rsid w:val="004617F4"/>
    <w:rsid w:val="004627C8"/>
    <w:rsid w:val="00463D91"/>
    <w:rsid w:val="00464177"/>
    <w:rsid w:val="00465B88"/>
    <w:rsid w:val="0046625D"/>
    <w:rsid w:val="0046754F"/>
    <w:rsid w:val="004678CC"/>
    <w:rsid w:val="00470D0C"/>
    <w:rsid w:val="004714ED"/>
    <w:rsid w:val="004716E5"/>
    <w:rsid w:val="00472A81"/>
    <w:rsid w:val="00473F02"/>
    <w:rsid w:val="00473FE4"/>
    <w:rsid w:val="00473FEF"/>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D0F"/>
    <w:rsid w:val="004901F0"/>
    <w:rsid w:val="004902FE"/>
    <w:rsid w:val="00490B4B"/>
    <w:rsid w:val="0049228D"/>
    <w:rsid w:val="004928EA"/>
    <w:rsid w:val="00492982"/>
    <w:rsid w:val="00494373"/>
    <w:rsid w:val="004950F1"/>
    <w:rsid w:val="00495ED8"/>
    <w:rsid w:val="004967BB"/>
    <w:rsid w:val="00496BF5"/>
    <w:rsid w:val="004A082E"/>
    <w:rsid w:val="004A23B2"/>
    <w:rsid w:val="004A29FC"/>
    <w:rsid w:val="004A2C00"/>
    <w:rsid w:val="004A2E46"/>
    <w:rsid w:val="004A534A"/>
    <w:rsid w:val="004A6600"/>
    <w:rsid w:val="004A6B75"/>
    <w:rsid w:val="004A72DE"/>
    <w:rsid w:val="004A76D5"/>
    <w:rsid w:val="004B030A"/>
    <w:rsid w:val="004B5735"/>
    <w:rsid w:val="004B5979"/>
    <w:rsid w:val="004B6560"/>
    <w:rsid w:val="004B65FD"/>
    <w:rsid w:val="004B67A9"/>
    <w:rsid w:val="004B76F5"/>
    <w:rsid w:val="004B7B0B"/>
    <w:rsid w:val="004C0819"/>
    <w:rsid w:val="004C08E3"/>
    <w:rsid w:val="004C0D1F"/>
    <w:rsid w:val="004C168A"/>
    <w:rsid w:val="004C201D"/>
    <w:rsid w:val="004C2E8C"/>
    <w:rsid w:val="004C416B"/>
    <w:rsid w:val="004C48C2"/>
    <w:rsid w:val="004C55E7"/>
    <w:rsid w:val="004C570E"/>
    <w:rsid w:val="004C6969"/>
    <w:rsid w:val="004C77F2"/>
    <w:rsid w:val="004D24B2"/>
    <w:rsid w:val="004D2F3E"/>
    <w:rsid w:val="004D3DB0"/>
    <w:rsid w:val="004D4F21"/>
    <w:rsid w:val="004D5FC7"/>
    <w:rsid w:val="004D6252"/>
    <w:rsid w:val="004D627D"/>
    <w:rsid w:val="004D6FB8"/>
    <w:rsid w:val="004D7F74"/>
    <w:rsid w:val="004E0572"/>
    <w:rsid w:val="004E0868"/>
    <w:rsid w:val="004E0E16"/>
    <w:rsid w:val="004E14FC"/>
    <w:rsid w:val="004E2653"/>
    <w:rsid w:val="004E30F4"/>
    <w:rsid w:val="004E3697"/>
    <w:rsid w:val="004E37B8"/>
    <w:rsid w:val="004E4507"/>
    <w:rsid w:val="004E5858"/>
    <w:rsid w:val="004E5BE4"/>
    <w:rsid w:val="004E6518"/>
    <w:rsid w:val="004E6A49"/>
    <w:rsid w:val="004E7F23"/>
    <w:rsid w:val="004E7F4A"/>
    <w:rsid w:val="004F0189"/>
    <w:rsid w:val="004F0CC7"/>
    <w:rsid w:val="004F1AC8"/>
    <w:rsid w:val="004F344C"/>
    <w:rsid w:val="004F4D8E"/>
    <w:rsid w:val="004F6366"/>
    <w:rsid w:val="004F76B3"/>
    <w:rsid w:val="004F7736"/>
    <w:rsid w:val="004F79CC"/>
    <w:rsid w:val="00500030"/>
    <w:rsid w:val="005002A7"/>
    <w:rsid w:val="00500484"/>
    <w:rsid w:val="005004D2"/>
    <w:rsid w:val="00500505"/>
    <w:rsid w:val="005010A2"/>
    <w:rsid w:val="005010BB"/>
    <w:rsid w:val="00501249"/>
    <w:rsid w:val="0050149A"/>
    <w:rsid w:val="00501F96"/>
    <w:rsid w:val="005023D3"/>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0ACA"/>
    <w:rsid w:val="00511436"/>
    <w:rsid w:val="00511947"/>
    <w:rsid w:val="005122D5"/>
    <w:rsid w:val="005139DC"/>
    <w:rsid w:val="00513BAF"/>
    <w:rsid w:val="005145FD"/>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6FD5"/>
    <w:rsid w:val="00537AB7"/>
    <w:rsid w:val="00540670"/>
    <w:rsid w:val="00540A7A"/>
    <w:rsid w:val="00540F2B"/>
    <w:rsid w:val="0054133C"/>
    <w:rsid w:val="00541C2E"/>
    <w:rsid w:val="00541E70"/>
    <w:rsid w:val="00544295"/>
    <w:rsid w:val="00544AC9"/>
    <w:rsid w:val="00544D57"/>
    <w:rsid w:val="00544DE8"/>
    <w:rsid w:val="0054515B"/>
    <w:rsid w:val="00546374"/>
    <w:rsid w:val="00546693"/>
    <w:rsid w:val="005515D9"/>
    <w:rsid w:val="00552210"/>
    <w:rsid w:val="005526A0"/>
    <w:rsid w:val="00554219"/>
    <w:rsid w:val="005567FB"/>
    <w:rsid w:val="0056306B"/>
    <w:rsid w:val="00563919"/>
    <w:rsid w:val="00563B18"/>
    <w:rsid w:val="005651C8"/>
    <w:rsid w:val="00565340"/>
    <w:rsid w:val="005665F3"/>
    <w:rsid w:val="00566874"/>
    <w:rsid w:val="00566B4C"/>
    <w:rsid w:val="00573747"/>
    <w:rsid w:val="0057394C"/>
    <w:rsid w:val="00573BEF"/>
    <w:rsid w:val="00573C0E"/>
    <w:rsid w:val="005756D4"/>
    <w:rsid w:val="00576CCB"/>
    <w:rsid w:val="005779E9"/>
    <w:rsid w:val="00580761"/>
    <w:rsid w:val="005818BF"/>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27"/>
    <w:rsid w:val="005A5CC0"/>
    <w:rsid w:val="005A6E40"/>
    <w:rsid w:val="005A707F"/>
    <w:rsid w:val="005A737F"/>
    <w:rsid w:val="005B05F8"/>
    <w:rsid w:val="005B0CB3"/>
    <w:rsid w:val="005B16B3"/>
    <w:rsid w:val="005B250E"/>
    <w:rsid w:val="005B275E"/>
    <w:rsid w:val="005B37D1"/>
    <w:rsid w:val="005B4C67"/>
    <w:rsid w:val="005B517E"/>
    <w:rsid w:val="005B519E"/>
    <w:rsid w:val="005B5307"/>
    <w:rsid w:val="005B60E5"/>
    <w:rsid w:val="005B688F"/>
    <w:rsid w:val="005B79ED"/>
    <w:rsid w:val="005C002E"/>
    <w:rsid w:val="005C0A12"/>
    <w:rsid w:val="005C0C8A"/>
    <w:rsid w:val="005C1576"/>
    <w:rsid w:val="005C203C"/>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C1C"/>
    <w:rsid w:val="005E0CA8"/>
    <w:rsid w:val="005E11BA"/>
    <w:rsid w:val="005E146D"/>
    <w:rsid w:val="005E1771"/>
    <w:rsid w:val="005E20A1"/>
    <w:rsid w:val="005E2E98"/>
    <w:rsid w:val="005E42E0"/>
    <w:rsid w:val="005E46A3"/>
    <w:rsid w:val="005E4A5D"/>
    <w:rsid w:val="005F01EC"/>
    <w:rsid w:val="005F0363"/>
    <w:rsid w:val="005F0429"/>
    <w:rsid w:val="005F0878"/>
    <w:rsid w:val="005F1AA5"/>
    <w:rsid w:val="005F2826"/>
    <w:rsid w:val="005F7E18"/>
    <w:rsid w:val="00600021"/>
    <w:rsid w:val="006001A8"/>
    <w:rsid w:val="006001E5"/>
    <w:rsid w:val="006004AE"/>
    <w:rsid w:val="0060147A"/>
    <w:rsid w:val="006029E5"/>
    <w:rsid w:val="0060359B"/>
    <w:rsid w:val="00603B52"/>
    <w:rsid w:val="00604EF0"/>
    <w:rsid w:val="006059EE"/>
    <w:rsid w:val="00605F26"/>
    <w:rsid w:val="006072C2"/>
    <w:rsid w:val="00607FDB"/>
    <w:rsid w:val="0061053F"/>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333"/>
    <w:rsid w:val="00620E7F"/>
    <w:rsid w:val="0062117C"/>
    <w:rsid w:val="00621B63"/>
    <w:rsid w:val="006224A4"/>
    <w:rsid w:val="00624420"/>
    <w:rsid w:val="006260EA"/>
    <w:rsid w:val="006316A8"/>
    <w:rsid w:val="0063341B"/>
    <w:rsid w:val="0063368D"/>
    <w:rsid w:val="00635D0B"/>
    <w:rsid w:val="00635D92"/>
    <w:rsid w:val="006366A2"/>
    <w:rsid w:val="00636BA8"/>
    <w:rsid w:val="00636F0F"/>
    <w:rsid w:val="00637F6E"/>
    <w:rsid w:val="00641D46"/>
    <w:rsid w:val="00642A39"/>
    <w:rsid w:val="006440F4"/>
    <w:rsid w:val="006449D1"/>
    <w:rsid w:val="0064568E"/>
    <w:rsid w:val="00646CFF"/>
    <w:rsid w:val="00646E44"/>
    <w:rsid w:val="006477D6"/>
    <w:rsid w:val="00651AD1"/>
    <w:rsid w:val="006523AF"/>
    <w:rsid w:val="00652BFF"/>
    <w:rsid w:val="00654B52"/>
    <w:rsid w:val="00655E45"/>
    <w:rsid w:val="006560B6"/>
    <w:rsid w:val="006563D2"/>
    <w:rsid w:val="0065770F"/>
    <w:rsid w:val="00657AA5"/>
    <w:rsid w:val="00661624"/>
    <w:rsid w:val="0066168A"/>
    <w:rsid w:val="00662518"/>
    <w:rsid w:val="00662887"/>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7D34"/>
    <w:rsid w:val="00680730"/>
    <w:rsid w:val="006808A9"/>
    <w:rsid w:val="00681130"/>
    <w:rsid w:val="00681553"/>
    <w:rsid w:val="0068383C"/>
    <w:rsid w:val="0068387A"/>
    <w:rsid w:val="006838F5"/>
    <w:rsid w:val="006839FC"/>
    <w:rsid w:val="006849EB"/>
    <w:rsid w:val="00685381"/>
    <w:rsid w:val="00685C25"/>
    <w:rsid w:val="00686382"/>
    <w:rsid w:val="00686671"/>
    <w:rsid w:val="00686AD7"/>
    <w:rsid w:val="00686E25"/>
    <w:rsid w:val="00687414"/>
    <w:rsid w:val="00691904"/>
    <w:rsid w:val="00692293"/>
    <w:rsid w:val="00693F96"/>
    <w:rsid w:val="006943F0"/>
    <w:rsid w:val="00694507"/>
    <w:rsid w:val="00694771"/>
    <w:rsid w:val="006951C9"/>
    <w:rsid w:val="00695411"/>
    <w:rsid w:val="0069614E"/>
    <w:rsid w:val="0069642A"/>
    <w:rsid w:val="00696844"/>
    <w:rsid w:val="006973FA"/>
    <w:rsid w:val="006A0512"/>
    <w:rsid w:val="006A0883"/>
    <w:rsid w:val="006A3E27"/>
    <w:rsid w:val="006A5772"/>
    <w:rsid w:val="006A73E6"/>
    <w:rsid w:val="006A759A"/>
    <w:rsid w:val="006B0748"/>
    <w:rsid w:val="006B0D9D"/>
    <w:rsid w:val="006B11DC"/>
    <w:rsid w:val="006B14E2"/>
    <w:rsid w:val="006B18F0"/>
    <w:rsid w:val="006B1B68"/>
    <w:rsid w:val="006B1D09"/>
    <w:rsid w:val="006B25EE"/>
    <w:rsid w:val="006B3698"/>
    <w:rsid w:val="006B3905"/>
    <w:rsid w:val="006B42ED"/>
    <w:rsid w:val="006B507F"/>
    <w:rsid w:val="006B51AB"/>
    <w:rsid w:val="006B7532"/>
    <w:rsid w:val="006B79DF"/>
    <w:rsid w:val="006C028A"/>
    <w:rsid w:val="006C1E2F"/>
    <w:rsid w:val="006C1EC8"/>
    <w:rsid w:val="006C2ABD"/>
    <w:rsid w:val="006C3924"/>
    <w:rsid w:val="006C41C7"/>
    <w:rsid w:val="006C496D"/>
    <w:rsid w:val="006C4BE7"/>
    <w:rsid w:val="006C6131"/>
    <w:rsid w:val="006C6ED6"/>
    <w:rsid w:val="006C72FE"/>
    <w:rsid w:val="006C7D2D"/>
    <w:rsid w:val="006D17ED"/>
    <w:rsid w:val="006D2704"/>
    <w:rsid w:val="006D50C9"/>
    <w:rsid w:val="006D57FF"/>
    <w:rsid w:val="006D60C9"/>
    <w:rsid w:val="006D61AB"/>
    <w:rsid w:val="006D69FB"/>
    <w:rsid w:val="006D73D1"/>
    <w:rsid w:val="006D7709"/>
    <w:rsid w:val="006E0616"/>
    <w:rsid w:val="006E134A"/>
    <w:rsid w:val="006E34CB"/>
    <w:rsid w:val="006E5C1F"/>
    <w:rsid w:val="006E7DED"/>
    <w:rsid w:val="006F029E"/>
    <w:rsid w:val="006F1408"/>
    <w:rsid w:val="006F2611"/>
    <w:rsid w:val="006F2C27"/>
    <w:rsid w:val="006F2CC6"/>
    <w:rsid w:val="006F3431"/>
    <w:rsid w:val="006F3566"/>
    <w:rsid w:val="006F3801"/>
    <w:rsid w:val="006F5D25"/>
    <w:rsid w:val="006F5D6A"/>
    <w:rsid w:val="006F6C2C"/>
    <w:rsid w:val="0070056F"/>
    <w:rsid w:val="0070106D"/>
    <w:rsid w:val="00701E0E"/>
    <w:rsid w:val="007025E8"/>
    <w:rsid w:val="00703EC0"/>
    <w:rsid w:val="00704A04"/>
    <w:rsid w:val="007076E3"/>
    <w:rsid w:val="007077A6"/>
    <w:rsid w:val="00707F87"/>
    <w:rsid w:val="007103D6"/>
    <w:rsid w:val="007113CA"/>
    <w:rsid w:val="00711450"/>
    <w:rsid w:val="00711AE0"/>
    <w:rsid w:val="0071327E"/>
    <w:rsid w:val="0071453B"/>
    <w:rsid w:val="007156D2"/>
    <w:rsid w:val="0071573C"/>
    <w:rsid w:val="00716CDF"/>
    <w:rsid w:val="00717AAE"/>
    <w:rsid w:val="007228F0"/>
    <w:rsid w:val="00724D18"/>
    <w:rsid w:val="007253FE"/>
    <w:rsid w:val="007258EB"/>
    <w:rsid w:val="007259B5"/>
    <w:rsid w:val="00730C2B"/>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4D2"/>
    <w:rsid w:val="007425FD"/>
    <w:rsid w:val="00742797"/>
    <w:rsid w:val="007429FB"/>
    <w:rsid w:val="00742DDB"/>
    <w:rsid w:val="00744682"/>
    <w:rsid w:val="00745994"/>
    <w:rsid w:val="00745C4A"/>
    <w:rsid w:val="00746CD5"/>
    <w:rsid w:val="00746FEE"/>
    <w:rsid w:val="00747514"/>
    <w:rsid w:val="0075122E"/>
    <w:rsid w:val="007513EA"/>
    <w:rsid w:val="00751634"/>
    <w:rsid w:val="00751929"/>
    <w:rsid w:val="00752CC1"/>
    <w:rsid w:val="007530A5"/>
    <w:rsid w:val="00753555"/>
    <w:rsid w:val="00753587"/>
    <w:rsid w:val="00753CCE"/>
    <w:rsid w:val="0075441C"/>
    <w:rsid w:val="0075456A"/>
    <w:rsid w:val="00754A8C"/>
    <w:rsid w:val="00754E07"/>
    <w:rsid w:val="00755743"/>
    <w:rsid w:val="007559FA"/>
    <w:rsid w:val="00756968"/>
    <w:rsid w:val="00756B77"/>
    <w:rsid w:val="0075711A"/>
    <w:rsid w:val="00757AAE"/>
    <w:rsid w:val="0076043E"/>
    <w:rsid w:val="00760641"/>
    <w:rsid w:val="00760824"/>
    <w:rsid w:val="00760A1C"/>
    <w:rsid w:val="00761236"/>
    <w:rsid w:val="00761362"/>
    <w:rsid w:val="007619D8"/>
    <w:rsid w:val="0076293A"/>
    <w:rsid w:val="00762CC6"/>
    <w:rsid w:val="00762D9D"/>
    <w:rsid w:val="007638D3"/>
    <w:rsid w:val="00763CB0"/>
    <w:rsid w:val="00764F10"/>
    <w:rsid w:val="0076524B"/>
    <w:rsid w:val="00765A8D"/>
    <w:rsid w:val="00765B3A"/>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07C"/>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5FB7"/>
    <w:rsid w:val="007B62C2"/>
    <w:rsid w:val="007B7714"/>
    <w:rsid w:val="007B7BCD"/>
    <w:rsid w:val="007C0B88"/>
    <w:rsid w:val="007C1370"/>
    <w:rsid w:val="007C2316"/>
    <w:rsid w:val="007C345C"/>
    <w:rsid w:val="007C35DC"/>
    <w:rsid w:val="007C3D86"/>
    <w:rsid w:val="007C3DF0"/>
    <w:rsid w:val="007C4D6D"/>
    <w:rsid w:val="007C6C72"/>
    <w:rsid w:val="007C7F86"/>
    <w:rsid w:val="007C7F8A"/>
    <w:rsid w:val="007D0067"/>
    <w:rsid w:val="007D099F"/>
    <w:rsid w:val="007D3213"/>
    <w:rsid w:val="007D4E2A"/>
    <w:rsid w:val="007D4FE9"/>
    <w:rsid w:val="007D518D"/>
    <w:rsid w:val="007D6DDD"/>
    <w:rsid w:val="007D714C"/>
    <w:rsid w:val="007D717D"/>
    <w:rsid w:val="007D76F4"/>
    <w:rsid w:val="007D7A36"/>
    <w:rsid w:val="007E01B1"/>
    <w:rsid w:val="007E0B9A"/>
    <w:rsid w:val="007E310C"/>
    <w:rsid w:val="007E3606"/>
    <w:rsid w:val="007E43D3"/>
    <w:rsid w:val="007E4D1D"/>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7FF"/>
    <w:rsid w:val="0081584A"/>
    <w:rsid w:val="008160D4"/>
    <w:rsid w:val="008163AE"/>
    <w:rsid w:val="00816D4D"/>
    <w:rsid w:val="00816E12"/>
    <w:rsid w:val="008200DB"/>
    <w:rsid w:val="00821075"/>
    <w:rsid w:val="0082176E"/>
    <w:rsid w:val="0082259A"/>
    <w:rsid w:val="008236EA"/>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53E7"/>
    <w:rsid w:val="00835512"/>
    <w:rsid w:val="00835E86"/>
    <w:rsid w:val="00836C9D"/>
    <w:rsid w:val="008379C7"/>
    <w:rsid w:val="00840154"/>
    <w:rsid w:val="00840946"/>
    <w:rsid w:val="00840C11"/>
    <w:rsid w:val="00841F5D"/>
    <w:rsid w:val="008429A1"/>
    <w:rsid w:val="0084401E"/>
    <w:rsid w:val="008442ED"/>
    <w:rsid w:val="008454F9"/>
    <w:rsid w:val="0084666E"/>
    <w:rsid w:val="00847780"/>
    <w:rsid w:val="00847E07"/>
    <w:rsid w:val="0085320D"/>
    <w:rsid w:val="00854086"/>
    <w:rsid w:val="00855636"/>
    <w:rsid w:val="0085668B"/>
    <w:rsid w:val="00857F6B"/>
    <w:rsid w:val="0086033B"/>
    <w:rsid w:val="00861948"/>
    <w:rsid w:val="008622F8"/>
    <w:rsid w:val="008623E8"/>
    <w:rsid w:val="00863951"/>
    <w:rsid w:val="00864248"/>
    <w:rsid w:val="00864650"/>
    <w:rsid w:val="00864C69"/>
    <w:rsid w:val="00864DCC"/>
    <w:rsid w:val="00865A7D"/>
    <w:rsid w:val="008662AA"/>
    <w:rsid w:val="008667D1"/>
    <w:rsid w:val="00867A75"/>
    <w:rsid w:val="00867F6B"/>
    <w:rsid w:val="00870A83"/>
    <w:rsid w:val="00871D7B"/>
    <w:rsid w:val="00872668"/>
    <w:rsid w:val="00872A9D"/>
    <w:rsid w:val="008749DD"/>
    <w:rsid w:val="0087583A"/>
    <w:rsid w:val="008760EC"/>
    <w:rsid w:val="0087678F"/>
    <w:rsid w:val="008806EB"/>
    <w:rsid w:val="00881518"/>
    <w:rsid w:val="008816D0"/>
    <w:rsid w:val="00881A5B"/>
    <w:rsid w:val="00882AC9"/>
    <w:rsid w:val="0088341A"/>
    <w:rsid w:val="00883FE0"/>
    <w:rsid w:val="00885B28"/>
    <w:rsid w:val="008906D9"/>
    <w:rsid w:val="00891E98"/>
    <w:rsid w:val="008928E5"/>
    <w:rsid w:val="00893494"/>
    <w:rsid w:val="00893A69"/>
    <w:rsid w:val="00896F3B"/>
    <w:rsid w:val="00896FDB"/>
    <w:rsid w:val="00897418"/>
    <w:rsid w:val="00897A12"/>
    <w:rsid w:val="00897A34"/>
    <w:rsid w:val="008A1129"/>
    <w:rsid w:val="008A163C"/>
    <w:rsid w:val="008A3835"/>
    <w:rsid w:val="008A5BF6"/>
    <w:rsid w:val="008A6677"/>
    <w:rsid w:val="008A69D8"/>
    <w:rsid w:val="008A7737"/>
    <w:rsid w:val="008A7BD0"/>
    <w:rsid w:val="008B0B21"/>
    <w:rsid w:val="008B0CB4"/>
    <w:rsid w:val="008B117D"/>
    <w:rsid w:val="008B1931"/>
    <w:rsid w:val="008B1977"/>
    <w:rsid w:val="008B225A"/>
    <w:rsid w:val="008B3308"/>
    <w:rsid w:val="008B3D1E"/>
    <w:rsid w:val="008B43B6"/>
    <w:rsid w:val="008B47D4"/>
    <w:rsid w:val="008B5697"/>
    <w:rsid w:val="008B5708"/>
    <w:rsid w:val="008B596E"/>
    <w:rsid w:val="008B6B5B"/>
    <w:rsid w:val="008C002C"/>
    <w:rsid w:val="008C06FE"/>
    <w:rsid w:val="008C0803"/>
    <w:rsid w:val="008C09A2"/>
    <w:rsid w:val="008C1481"/>
    <w:rsid w:val="008C18CD"/>
    <w:rsid w:val="008C1D50"/>
    <w:rsid w:val="008C262D"/>
    <w:rsid w:val="008C3874"/>
    <w:rsid w:val="008C3B64"/>
    <w:rsid w:val="008C48E8"/>
    <w:rsid w:val="008C55F7"/>
    <w:rsid w:val="008C5609"/>
    <w:rsid w:val="008C5C6B"/>
    <w:rsid w:val="008C67DA"/>
    <w:rsid w:val="008C69CC"/>
    <w:rsid w:val="008C730E"/>
    <w:rsid w:val="008C7731"/>
    <w:rsid w:val="008C78FD"/>
    <w:rsid w:val="008D24C1"/>
    <w:rsid w:val="008D3741"/>
    <w:rsid w:val="008D37EE"/>
    <w:rsid w:val="008D3EBF"/>
    <w:rsid w:val="008D4DFF"/>
    <w:rsid w:val="008D509E"/>
    <w:rsid w:val="008D50E5"/>
    <w:rsid w:val="008D7836"/>
    <w:rsid w:val="008E0169"/>
    <w:rsid w:val="008E0429"/>
    <w:rsid w:val="008E0707"/>
    <w:rsid w:val="008E2711"/>
    <w:rsid w:val="008E29F0"/>
    <w:rsid w:val="008E301C"/>
    <w:rsid w:val="008E4405"/>
    <w:rsid w:val="008E4725"/>
    <w:rsid w:val="008E7AE6"/>
    <w:rsid w:val="008F083B"/>
    <w:rsid w:val="008F0C81"/>
    <w:rsid w:val="008F1EE4"/>
    <w:rsid w:val="008F1FAD"/>
    <w:rsid w:val="008F2562"/>
    <w:rsid w:val="008F43B5"/>
    <w:rsid w:val="008F4753"/>
    <w:rsid w:val="008F48B7"/>
    <w:rsid w:val="008F75E0"/>
    <w:rsid w:val="008F7698"/>
    <w:rsid w:val="008F7F9C"/>
    <w:rsid w:val="00900443"/>
    <w:rsid w:val="009015F5"/>
    <w:rsid w:val="00901B51"/>
    <w:rsid w:val="00902665"/>
    <w:rsid w:val="009042EC"/>
    <w:rsid w:val="009050EF"/>
    <w:rsid w:val="00905E7B"/>
    <w:rsid w:val="00910125"/>
    <w:rsid w:val="009105A1"/>
    <w:rsid w:val="00910B8F"/>
    <w:rsid w:val="00910CA9"/>
    <w:rsid w:val="00911B38"/>
    <w:rsid w:val="009135B2"/>
    <w:rsid w:val="0091682B"/>
    <w:rsid w:val="00917077"/>
    <w:rsid w:val="009176E6"/>
    <w:rsid w:val="0092098A"/>
    <w:rsid w:val="00921E72"/>
    <w:rsid w:val="00922C7F"/>
    <w:rsid w:val="00922FDE"/>
    <w:rsid w:val="00924438"/>
    <w:rsid w:val="00924890"/>
    <w:rsid w:val="00926329"/>
    <w:rsid w:val="00926843"/>
    <w:rsid w:val="00927995"/>
    <w:rsid w:val="00927D02"/>
    <w:rsid w:val="009313B8"/>
    <w:rsid w:val="00932CD6"/>
    <w:rsid w:val="009332EE"/>
    <w:rsid w:val="00933F39"/>
    <w:rsid w:val="00934BC6"/>
    <w:rsid w:val="00934ED9"/>
    <w:rsid w:val="0093634A"/>
    <w:rsid w:val="00936843"/>
    <w:rsid w:val="009371AD"/>
    <w:rsid w:val="00937B7D"/>
    <w:rsid w:val="009406B4"/>
    <w:rsid w:val="00940D93"/>
    <w:rsid w:val="00943C5A"/>
    <w:rsid w:val="00944CE8"/>
    <w:rsid w:val="00945D07"/>
    <w:rsid w:val="00946351"/>
    <w:rsid w:val="00946369"/>
    <w:rsid w:val="00950C08"/>
    <w:rsid w:val="009514FD"/>
    <w:rsid w:val="00952588"/>
    <w:rsid w:val="00952A09"/>
    <w:rsid w:val="009541D6"/>
    <w:rsid w:val="00955451"/>
    <w:rsid w:val="00955C47"/>
    <w:rsid w:val="009560AC"/>
    <w:rsid w:val="009578E1"/>
    <w:rsid w:val="00957FFC"/>
    <w:rsid w:val="00960853"/>
    <w:rsid w:val="00961031"/>
    <w:rsid w:val="009616FB"/>
    <w:rsid w:val="0096263E"/>
    <w:rsid w:val="00963927"/>
    <w:rsid w:val="00964B2B"/>
    <w:rsid w:val="00964CBB"/>
    <w:rsid w:val="00965BC4"/>
    <w:rsid w:val="0096692F"/>
    <w:rsid w:val="00966E17"/>
    <w:rsid w:val="00971947"/>
    <w:rsid w:val="00972838"/>
    <w:rsid w:val="009739F3"/>
    <w:rsid w:val="00973C13"/>
    <w:rsid w:val="00974857"/>
    <w:rsid w:val="00974B15"/>
    <w:rsid w:val="00974CA7"/>
    <w:rsid w:val="009760F7"/>
    <w:rsid w:val="009765E1"/>
    <w:rsid w:val="009774F7"/>
    <w:rsid w:val="009836CE"/>
    <w:rsid w:val="0098444B"/>
    <w:rsid w:val="00984544"/>
    <w:rsid w:val="00984759"/>
    <w:rsid w:val="00987EED"/>
    <w:rsid w:val="0099027C"/>
    <w:rsid w:val="009937BE"/>
    <w:rsid w:val="0099442A"/>
    <w:rsid w:val="009948FA"/>
    <w:rsid w:val="00995CE5"/>
    <w:rsid w:val="00995E7C"/>
    <w:rsid w:val="009971CB"/>
    <w:rsid w:val="009A0E38"/>
    <w:rsid w:val="009A155C"/>
    <w:rsid w:val="009A1D54"/>
    <w:rsid w:val="009A27AA"/>
    <w:rsid w:val="009A2B37"/>
    <w:rsid w:val="009A2B99"/>
    <w:rsid w:val="009A334F"/>
    <w:rsid w:val="009A352E"/>
    <w:rsid w:val="009A6108"/>
    <w:rsid w:val="009A73DB"/>
    <w:rsid w:val="009B12A8"/>
    <w:rsid w:val="009B1871"/>
    <w:rsid w:val="009B2009"/>
    <w:rsid w:val="009B206D"/>
    <w:rsid w:val="009B26D5"/>
    <w:rsid w:val="009B2762"/>
    <w:rsid w:val="009B2DEE"/>
    <w:rsid w:val="009B3451"/>
    <w:rsid w:val="009B441F"/>
    <w:rsid w:val="009B45E8"/>
    <w:rsid w:val="009B4EFD"/>
    <w:rsid w:val="009B53FC"/>
    <w:rsid w:val="009B5CBE"/>
    <w:rsid w:val="009B7622"/>
    <w:rsid w:val="009C0394"/>
    <w:rsid w:val="009C0BB2"/>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67F"/>
    <w:rsid w:val="009D34C5"/>
    <w:rsid w:val="009D3DF4"/>
    <w:rsid w:val="009D41AF"/>
    <w:rsid w:val="009D6475"/>
    <w:rsid w:val="009D6A2A"/>
    <w:rsid w:val="009D7543"/>
    <w:rsid w:val="009E0588"/>
    <w:rsid w:val="009E0CC6"/>
    <w:rsid w:val="009E0F16"/>
    <w:rsid w:val="009E1306"/>
    <w:rsid w:val="009E196D"/>
    <w:rsid w:val="009E1D46"/>
    <w:rsid w:val="009E2DAA"/>
    <w:rsid w:val="009E3474"/>
    <w:rsid w:val="009E38CE"/>
    <w:rsid w:val="009E46EB"/>
    <w:rsid w:val="009E5BAC"/>
    <w:rsid w:val="009F10BD"/>
    <w:rsid w:val="009F212E"/>
    <w:rsid w:val="009F4194"/>
    <w:rsid w:val="009F4910"/>
    <w:rsid w:val="009F56B2"/>
    <w:rsid w:val="009F5D52"/>
    <w:rsid w:val="009F5DC4"/>
    <w:rsid w:val="009F674D"/>
    <w:rsid w:val="009F7B9D"/>
    <w:rsid w:val="00A00C75"/>
    <w:rsid w:val="00A01020"/>
    <w:rsid w:val="00A01D3E"/>
    <w:rsid w:val="00A02DCF"/>
    <w:rsid w:val="00A02DFB"/>
    <w:rsid w:val="00A031B9"/>
    <w:rsid w:val="00A03533"/>
    <w:rsid w:val="00A037B0"/>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4F7E"/>
    <w:rsid w:val="00A169CB"/>
    <w:rsid w:val="00A170B2"/>
    <w:rsid w:val="00A1768B"/>
    <w:rsid w:val="00A17809"/>
    <w:rsid w:val="00A20342"/>
    <w:rsid w:val="00A20379"/>
    <w:rsid w:val="00A23D1A"/>
    <w:rsid w:val="00A23E41"/>
    <w:rsid w:val="00A24652"/>
    <w:rsid w:val="00A2499B"/>
    <w:rsid w:val="00A26839"/>
    <w:rsid w:val="00A27381"/>
    <w:rsid w:val="00A3177F"/>
    <w:rsid w:val="00A31DCE"/>
    <w:rsid w:val="00A3212D"/>
    <w:rsid w:val="00A3448C"/>
    <w:rsid w:val="00A35EF7"/>
    <w:rsid w:val="00A363B8"/>
    <w:rsid w:val="00A36C6A"/>
    <w:rsid w:val="00A36EF5"/>
    <w:rsid w:val="00A37133"/>
    <w:rsid w:val="00A41935"/>
    <w:rsid w:val="00A41A35"/>
    <w:rsid w:val="00A437FB"/>
    <w:rsid w:val="00A441A0"/>
    <w:rsid w:val="00A4444E"/>
    <w:rsid w:val="00A453CE"/>
    <w:rsid w:val="00A50583"/>
    <w:rsid w:val="00A507F4"/>
    <w:rsid w:val="00A54055"/>
    <w:rsid w:val="00A556A0"/>
    <w:rsid w:val="00A5709C"/>
    <w:rsid w:val="00A5719F"/>
    <w:rsid w:val="00A60951"/>
    <w:rsid w:val="00A60EDD"/>
    <w:rsid w:val="00A61448"/>
    <w:rsid w:val="00A61788"/>
    <w:rsid w:val="00A61F66"/>
    <w:rsid w:val="00A63387"/>
    <w:rsid w:val="00A63A9D"/>
    <w:rsid w:val="00A64628"/>
    <w:rsid w:val="00A650A1"/>
    <w:rsid w:val="00A65B00"/>
    <w:rsid w:val="00A661DD"/>
    <w:rsid w:val="00A66679"/>
    <w:rsid w:val="00A712BA"/>
    <w:rsid w:val="00A7159A"/>
    <w:rsid w:val="00A723F0"/>
    <w:rsid w:val="00A72C6A"/>
    <w:rsid w:val="00A72F8B"/>
    <w:rsid w:val="00A739C7"/>
    <w:rsid w:val="00A73E16"/>
    <w:rsid w:val="00A75419"/>
    <w:rsid w:val="00A76251"/>
    <w:rsid w:val="00A776AC"/>
    <w:rsid w:val="00A7776F"/>
    <w:rsid w:val="00A77A95"/>
    <w:rsid w:val="00A8053B"/>
    <w:rsid w:val="00A818C2"/>
    <w:rsid w:val="00A81A9D"/>
    <w:rsid w:val="00A82123"/>
    <w:rsid w:val="00A839DE"/>
    <w:rsid w:val="00A83E33"/>
    <w:rsid w:val="00A8497E"/>
    <w:rsid w:val="00A84E82"/>
    <w:rsid w:val="00A85FDA"/>
    <w:rsid w:val="00A86BB7"/>
    <w:rsid w:val="00A86DE0"/>
    <w:rsid w:val="00A913E8"/>
    <w:rsid w:val="00A91984"/>
    <w:rsid w:val="00A92F51"/>
    <w:rsid w:val="00A93073"/>
    <w:rsid w:val="00A940D8"/>
    <w:rsid w:val="00A962BB"/>
    <w:rsid w:val="00AA0BA9"/>
    <w:rsid w:val="00AA13C3"/>
    <w:rsid w:val="00AA19C0"/>
    <w:rsid w:val="00AA2A12"/>
    <w:rsid w:val="00AA374E"/>
    <w:rsid w:val="00AA4164"/>
    <w:rsid w:val="00AA4289"/>
    <w:rsid w:val="00AA4774"/>
    <w:rsid w:val="00AA652D"/>
    <w:rsid w:val="00AA66FF"/>
    <w:rsid w:val="00AA6B59"/>
    <w:rsid w:val="00AB17E6"/>
    <w:rsid w:val="00AB4D81"/>
    <w:rsid w:val="00AB5874"/>
    <w:rsid w:val="00AB6029"/>
    <w:rsid w:val="00AB621D"/>
    <w:rsid w:val="00AB6281"/>
    <w:rsid w:val="00AB7536"/>
    <w:rsid w:val="00AB7713"/>
    <w:rsid w:val="00AC130F"/>
    <w:rsid w:val="00AC15DE"/>
    <w:rsid w:val="00AC21B8"/>
    <w:rsid w:val="00AC3CEA"/>
    <w:rsid w:val="00AC3F51"/>
    <w:rsid w:val="00AC4E0F"/>
    <w:rsid w:val="00AC7B1A"/>
    <w:rsid w:val="00AD0CAA"/>
    <w:rsid w:val="00AD1E8F"/>
    <w:rsid w:val="00AD241F"/>
    <w:rsid w:val="00AD29F7"/>
    <w:rsid w:val="00AD3021"/>
    <w:rsid w:val="00AD3104"/>
    <w:rsid w:val="00AD3469"/>
    <w:rsid w:val="00AD3ECD"/>
    <w:rsid w:val="00AD423E"/>
    <w:rsid w:val="00AD4833"/>
    <w:rsid w:val="00AD6491"/>
    <w:rsid w:val="00AD64D9"/>
    <w:rsid w:val="00AD7110"/>
    <w:rsid w:val="00AE0053"/>
    <w:rsid w:val="00AE006A"/>
    <w:rsid w:val="00AE089B"/>
    <w:rsid w:val="00AE1441"/>
    <w:rsid w:val="00AE1A28"/>
    <w:rsid w:val="00AE27AD"/>
    <w:rsid w:val="00AE3D9D"/>
    <w:rsid w:val="00AE5C0E"/>
    <w:rsid w:val="00AE7235"/>
    <w:rsid w:val="00AF0794"/>
    <w:rsid w:val="00AF1348"/>
    <w:rsid w:val="00AF1639"/>
    <w:rsid w:val="00AF1B61"/>
    <w:rsid w:val="00AF201C"/>
    <w:rsid w:val="00AF2909"/>
    <w:rsid w:val="00AF3273"/>
    <w:rsid w:val="00AF38AE"/>
    <w:rsid w:val="00AF3FD5"/>
    <w:rsid w:val="00AF51B9"/>
    <w:rsid w:val="00AF6CB8"/>
    <w:rsid w:val="00B00A7E"/>
    <w:rsid w:val="00B0278B"/>
    <w:rsid w:val="00B033C6"/>
    <w:rsid w:val="00B03A8F"/>
    <w:rsid w:val="00B04541"/>
    <w:rsid w:val="00B0466D"/>
    <w:rsid w:val="00B052F7"/>
    <w:rsid w:val="00B0669E"/>
    <w:rsid w:val="00B06CC9"/>
    <w:rsid w:val="00B06D15"/>
    <w:rsid w:val="00B10815"/>
    <w:rsid w:val="00B10EB9"/>
    <w:rsid w:val="00B11095"/>
    <w:rsid w:val="00B11A63"/>
    <w:rsid w:val="00B125A1"/>
    <w:rsid w:val="00B13A2F"/>
    <w:rsid w:val="00B14100"/>
    <w:rsid w:val="00B1441C"/>
    <w:rsid w:val="00B1490D"/>
    <w:rsid w:val="00B151CC"/>
    <w:rsid w:val="00B15A86"/>
    <w:rsid w:val="00B15C85"/>
    <w:rsid w:val="00B15EC4"/>
    <w:rsid w:val="00B160CA"/>
    <w:rsid w:val="00B16406"/>
    <w:rsid w:val="00B16555"/>
    <w:rsid w:val="00B1720F"/>
    <w:rsid w:val="00B206C6"/>
    <w:rsid w:val="00B20927"/>
    <w:rsid w:val="00B210CC"/>
    <w:rsid w:val="00B228B9"/>
    <w:rsid w:val="00B23FEC"/>
    <w:rsid w:val="00B243D3"/>
    <w:rsid w:val="00B25982"/>
    <w:rsid w:val="00B262CC"/>
    <w:rsid w:val="00B27459"/>
    <w:rsid w:val="00B2749D"/>
    <w:rsid w:val="00B27A97"/>
    <w:rsid w:val="00B30935"/>
    <w:rsid w:val="00B30A3C"/>
    <w:rsid w:val="00B321DE"/>
    <w:rsid w:val="00B33793"/>
    <w:rsid w:val="00B33E34"/>
    <w:rsid w:val="00B33EDF"/>
    <w:rsid w:val="00B344B3"/>
    <w:rsid w:val="00B34C04"/>
    <w:rsid w:val="00B34CC4"/>
    <w:rsid w:val="00B36911"/>
    <w:rsid w:val="00B36C2C"/>
    <w:rsid w:val="00B37568"/>
    <w:rsid w:val="00B40D0D"/>
    <w:rsid w:val="00B41AEF"/>
    <w:rsid w:val="00B41B9D"/>
    <w:rsid w:val="00B4350B"/>
    <w:rsid w:val="00B43793"/>
    <w:rsid w:val="00B438A7"/>
    <w:rsid w:val="00B43B4C"/>
    <w:rsid w:val="00B44167"/>
    <w:rsid w:val="00B44D67"/>
    <w:rsid w:val="00B4565F"/>
    <w:rsid w:val="00B45A56"/>
    <w:rsid w:val="00B46641"/>
    <w:rsid w:val="00B50722"/>
    <w:rsid w:val="00B53256"/>
    <w:rsid w:val="00B5338E"/>
    <w:rsid w:val="00B568DC"/>
    <w:rsid w:val="00B57B99"/>
    <w:rsid w:val="00B6067E"/>
    <w:rsid w:val="00B607B8"/>
    <w:rsid w:val="00B6102F"/>
    <w:rsid w:val="00B63271"/>
    <w:rsid w:val="00B646FC"/>
    <w:rsid w:val="00B64F31"/>
    <w:rsid w:val="00B65151"/>
    <w:rsid w:val="00B65373"/>
    <w:rsid w:val="00B6584A"/>
    <w:rsid w:val="00B676A5"/>
    <w:rsid w:val="00B679AD"/>
    <w:rsid w:val="00B707C6"/>
    <w:rsid w:val="00B70CF7"/>
    <w:rsid w:val="00B70D94"/>
    <w:rsid w:val="00B71E56"/>
    <w:rsid w:val="00B7262B"/>
    <w:rsid w:val="00B73B36"/>
    <w:rsid w:val="00B74813"/>
    <w:rsid w:val="00B77725"/>
    <w:rsid w:val="00B77BEC"/>
    <w:rsid w:val="00B77CF8"/>
    <w:rsid w:val="00B8082F"/>
    <w:rsid w:val="00B82BBC"/>
    <w:rsid w:val="00B86E02"/>
    <w:rsid w:val="00B8708B"/>
    <w:rsid w:val="00B87C77"/>
    <w:rsid w:val="00B87D87"/>
    <w:rsid w:val="00B9134A"/>
    <w:rsid w:val="00B91EBD"/>
    <w:rsid w:val="00B91F1F"/>
    <w:rsid w:val="00B93C09"/>
    <w:rsid w:val="00B944F9"/>
    <w:rsid w:val="00B94AB4"/>
    <w:rsid w:val="00B95374"/>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24"/>
    <w:rsid w:val="00BB346E"/>
    <w:rsid w:val="00BB3FC1"/>
    <w:rsid w:val="00BB512F"/>
    <w:rsid w:val="00BB6A85"/>
    <w:rsid w:val="00BB7053"/>
    <w:rsid w:val="00BB7210"/>
    <w:rsid w:val="00BC1CC2"/>
    <w:rsid w:val="00BC2BE1"/>
    <w:rsid w:val="00BC30C0"/>
    <w:rsid w:val="00BC529F"/>
    <w:rsid w:val="00BC56F9"/>
    <w:rsid w:val="00BC5793"/>
    <w:rsid w:val="00BC6A74"/>
    <w:rsid w:val="00BC7145"/>
    <w:rsid w:val="00BD012E"/>
    <w:rsid w:val="00BD017C"/>
    <w:rsid w:val="00BD0951"/>
    <w:rsid w:val="00BD2C37"/>
    <w:rsid w:val="00BD2C40"/>
    <w:rsid w:val="00BD3C97"/>
    <w:rsid w:val="00BD4328"/>
    <w:rsid w:val="00BD4592"/>
    <w:rsid w:val="00BD4AD7"/>
    <w:rsid w:val="00BD4D16"/>
    <w:rsid w:val="00BD4DE5"/>
    <w:rsid w:val="00BD5298"/>
    <w:rsid w:val="00BD60BA"/>
    <w:rsid w:val="00BD65E0"/>
    <w:rsid w:val="00BE0959"/>
    <w:rsid w:val="00BE2440"/>
    <w:rsid w:val="00BE247E"/>
    <w:rsid w:val="00BE3123"/>
    <w:rsid w:val="00BE3964"/>
    <w:rsid w:val="00BE43BA"/>
    <w:rsid w:val="00BE4F65"/>
    <w:rsid w:val="00BE4F78"/>
    <w:rsid w:val="00BE5D91"/>
    <w:rsid w:val="00BF04A0"/>
    <w:rsid w:val="00BF0AAA"/>
    <w:rsid w:val="00BF1A59"/>
    <w:rsid w:val="00BF319F"/>
    <w:rsid w:val="00BF380E"/>
    <w:rsid w:val="00BF3833"/>
    <w:rsid w:val="00BF402C"/>
    <w:rsid w:val="00BF627B"/>
    <w:rsid w:val="00BF6579"/>
    <w:rsid w:val="00BF6BD0"/>
    <w:rsid w:val="00BF71FF"/>
    <w:rsid w:val="00C00B5B"/>
    <w:rsid w:val="00C0120D"/>
    <w:rsid w:val="00C022A3"/>
    <w:rsid w:val="00C02CA6"/>
    <w:rsid w:val="00C02E5C"/>
    <w:rsid w:val="00C03E02"/>
    <w:rsid w:val="00C04A3A"/>
    <w:rsid w:val="00C05D61"/>
    <w:rsid w:val="00C05E6D"/>
    <w:rsid w:val="00C11A0C"/>
    <w:rsid w:val="00C125E9"/>
    <w:rsid w:val="00C14458"/>
    <w:rsid w:val="00C15B82"/>
    <w:rsid w:val="00C163AB"/>
    <w:rsid w:val="00C1675F"/>
    <w:rsid w:val="00C16A8F"/>
    <w:rsid w:val="00C175BB"/>
    <w:rsid w:val="00C17DAD"/>
    <w:rsid w:val="00C2011B"/>
    <w:rsid w:val="00C204BB"/>
    <w:rsid w:val="00C21F4B"/>
    <w:rsid w:val="00C22117"/>
    <w:rsid w:val="00C25C22"/>
    <w:rsid w:val="00C25E69"/>
    <w:rsid w:val="00C31798"/>
    <w:rsid w:val="00C320BD"/>
    <w:rsid w:val="00C322EA"/>
    <w:rsid w:val="00C33231"/>
    <w:rsid w:val="00C33A96"/>
    <w:rsid w:val="00C344B0"/>
    <w:rsid w:val="00C35039"/>
    <w:rsid w:val="00C36485"/>
    <w:rsid w:val="00C36CDC"/>
    <w:rsid w:val="00C40285"/>
    <w:rsid w:val="00C4036C"/>
    <w:rsid w:val="00C40920"/>
    <w:rsid w:val="00C40BD5"/>
    <w:rsid w:val="00C42C18"/>
    <w:rsid w:val="00C43FFF"/>
    <w:rsid w:val="00C444AB"/>
    <w:rsid w:val="00C448E0"/>
    <w:rsid w:val="00C45ABC"/>
    <w:rsid w:val="00C46502"/>
    <w:rsid w:val="00C47F66"/>
    <w:rsid w:val="00C50E82"/>
    <w:rsid w:val="00C522AF"/>
    <w:rsid w:val="00C5246F"/>
    <w:rsid w:val="00C5337A"/>
    <w:rsid w:val="00C53584"/>
    <w:rsid w:val="00C535CB"/>
    <w:rsid w:val="00C53F2F"/>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1EBA"/>
    <w:rsid w:val="00C723E0"/>
    <w:rsid w:val="00C726E1"/>
    <w:rsid w:val="00C74BD9"/>
    <w:rsid w:val="00C75B05"/>
    <w:rsid w:val="00C765A2"/>
    <w:rsid w:val="00C76641"/>
    <w:rsid w:val="00C76D7F"/>
    <w:rsid w:val="00C803B9"/>
    <w:rsid w:val="00C80D72"/>
    <w:rsid w:val="00C810CF"/>
    <w:rsid w:val="00C81388"/>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4773"/>
    <w:rsid w:val="00C954D9"/>
    <w:rsid w:val="00C95A0B"/>
    <w:rsid w:val="00C96223"/>
    <w:rsid w:val="00C97AFE"/>
    <w:rsid w:val="00CA0738"/>
    <w:rsid w:val="00CA133B"/>
    <w:rsid w:val="00CA13FD"/>
    <w:rsid w:val="00CA2AB6"/>
    <w:rsid w:val="00CA307E"/>
    <w:rsid w:val="00CA3B74"/>
    <w:rsid w:val="00CA4293"/>
    <w:rsid w:val="00CA45E4"/>
    <w:rsid w:val="00CA4B21"/>
    <w:rsid w:val="00CA540D"/>
    <w:rsid w:val="00CA5681"/>
    <w:rsid w:val="00CA577C"/>
    <w:rsid w:val="00CA6285"/>
    <w:rsid w:val="00CA6287"/>
    <w:rsid w:val="00CA6A3A"/>
    <w:rsid w:val="00CA72B9"/>
    <w:rsid w:val="00CB024E"/>
    <w:rsid w:val="00CB27C5"/>
    <w:rsid w:val="00CB2C5C"/>
    <w:rsid w:val="00CB42DD"/>
    <w:rsid w:val="00CB43AF"/>
    <w:rsid w:val="00CB6F00"/>
    <w:rsid w:val="00CB70F4"/>
    <w:rsid w:val="00CC147F"/>
    <w:rsid w:val="00CC1720"/>
    <w:rsid w:val="00CC22A4"/>
    <w:rsid w:val="00CC2325"/>
    <w:rsid w:val="00CC26CC"/>
    <w:rsid w:val="00CC5DFA"/>
    <w:rsid w:val="00CC648A"/>
    <w:rsid w:val="00CC6A68"/>
    <w:rsid w:val="00CC6CCF"/>
    <w:rsid w:val="00CC7CCC"/>
    <w:rsid w:val="00CC7FA7"/>
    <w:rsid w:val="00CD0252"/>
    <w:rsid w:val="00CD08D4"/>
    <w:rsid w:val="00CD0BD9"/>
    <w:rsid w:val="00CD0CBF"/>
    <w:rsid w:val="00CD1B7E"/>
    <w:rsid w:val="00CD2332"/>
    <w:rsid w:val="00CD2CFC"/>
    <w:rsid w:val="00CD2F85"/>
    <w:rsid w:val="00CD412B"/>
    <w:rsid w:val="00CD425E"/>
    <w:rsid w:val="00CD533D"/>
    <w:rsid w:val="00CD5B7A"/>
    <w:rsid w:val="00CD6673"/>
    <w:rsid w:val="00CE09F2"/>
    <w:rsid w:val="00CE0F0B"/>
    <w:rsid w:val="00CE1FA6"/>
    <w:rsid w:val="00CE3225"/>
    <w:rsid w:val="00CE45C7"/>
    <w:rsid w:val="00CE67CD"/>
    <w:rsid w:val="00CE732D"/>
    <w:rsid w:val="00CF0E93"/>
    <w:rsid w:val="00CF1B73"/>
    <w:rsid w:val="00CF289D"/>
    <w:rsid w:val="00CF336E"/>
    <w:rsid w:val="00CF5C56"/>
    <w:rsid w:val="00CF77E4"/>
    <w:rsid w:val="00CF78E7"/>
    <w:rsid w:val="00D0022D"/>
    <w:rsid w:val="00D00954"/>
    <w:rsid w:val="00D02AD0"/>
    <w:rsid w:val="00D03894"/>
    <w:rsid w:val="00D048D5"/>
    <w:rsid w:val="00D0607A"/>
    <w:rsid w:val="00D07B20"/>
    <w:rsid w:val="00D07D09"/>
    <w:rsid w:val="00D07E3C"/>
    <w:rsid w:val="00D101CC"/>
    <w:rsid w:val="00D1104C"/>
    <w:rsid w:val="00D11C60"/>
    <w:rsid w:val="00D11D8A"/>
    <w:rsid w:val="00D13046"/>
    <w:rsid w:val="00D13067"/>
    <w:rsid w:val="00D1352B"/>
    <w:rsid w:val="00D13653"/>
    <w:rsid w:val="00D13EA8"/>
    <w:rsid w:val="00D14058"/>
    <w:rsid w:val="00D151EB"/>
    <w:rsid w:val="00D15578"/>
    <w:rsid w:val="00D15729"/>
    <w:rsid w:val="00D2058B"/>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4152A"/>
    <w:rsid w:val="00D416D7"/>
    <w:rsid w:val="00D4203E"/>
    <w:rsid w:val="00D44A1F"/>
    <w:rsid w:val="00D4526A"/>
    <w:rsid w:val="00D45A2E"/>
    <w:rsid w:val="00D45A8D"/>
    <w:rsid w:val="00D45CF7"/>
    <w:rsid w:val="00D460CF"/>
    <w:rsid w:val="00D50012"/>
    <w:rsid w:val="00D503ED"/>
    <w:rsid w:val="00D504D2"/>
    <w:rsid w:val="00D50B43"/>
    <w:rsid w:val="00D519A4"/>
    <w:rsid w:val="00D51F66"/>
    <w:rsid w:val="00D52D4A"/>
    <w:rsid w:val="00D53B5E"/>
    <w:rsid w:val="00D5434A"/>
    <w:rsid w:val="00D546E6"/>
    <w:rsid w:val="00D54E6B"/>
    <w:rsid w:val="00D55F4D"/>
    <w:rsid w:val="00D567DA"/>
    <w:rsid w:val="00D57377"/>
    <w:rsid w:val="00D57961"/>
    <w:rsid w:val="00D579A6"/>
    <w:rsid w:val="00D616B9"/>
    <w:rsid w:val="00D61CB4"/>
    <w:rsid w:val="00D61E37"/>
    <w:rsid w:val="00D61FF9"/>
    <w:rsid w:val="00D62F5B"/>
    <w:rsid w:val="00D62FA4"/>
    <w:rsid w:val="00D63D3E"/>
    <w:rsid w:val="00D641D7"/>
    <w:rsid w:val="00D64386"/>
    <w:rsid w:val="00D649C0"/>
    <w:rsid w:val="00D64F29"/>
    <w:rsid w:val="00D64F63"/>
    <w:rsid w:val="00D65F62"/>
    <w:rsid w:val="00D6626C"/>
    <w:rsid w:val="00D675D3"/>
    <w:rsid w:val="00D67CFA"/>
    <w:rsid w:val="00D702A5"/>
    <w:rsid w:val="00D712E5"/>
    <w:rsid w:val="00D717AA"/>
    <w:rsid w:val="00D71CB1"/>
    <w:rsid w:val="00D720C0"/>
    <w:rsid w:val="00D72194"/>
    <w:rsid w:val="00D7287E"/>
    <w:rsid w:val="00D72E01"/>
    <w:rsid w:val="00D7480C"/>
    <w:rsid w:val="00D7528E"/>
    <w:rsid w:val="00D77272"/>
    <w:rsid w:val="00D77F84"/>
    <w:rsid w:val="00D80116"/>
    <w:rsid w:val="00D80224"/>
    <w:rsid w:val="00D81762"/>
    <w:rsid w:val="00D83AEF"/>
    <w:rsid w:val="00D84AC7"/>
    <w:rsid w:val="00D84FFF"/>
    <w:rsid w:val="00D86D40"/>
    <w:rsid w:val="00D86FCB"/>
    <w:rsid w:val="00D87954"/>
    <w:rsid w:val="00D906F7"/>
    <w:rsid w:val="00D912E3"/>
    <w:rsid w:val="00D92857"/>
    <w:rsid w:val="00D93184"/>
    <w:rsid w:val="00D935E5"/>
    <w:rsid w:val="00D94BFC"/>
    <w:rsid w:val="00D94E38"/>
    <w:rsid w:val="00D950B7"/>
    <w:rsid w:val="00D96394"/>
    <w:rsid w:val="00D964C4"/>
    <w:rsid w:val="00D96D07"/>
    <w:rsid w:val="00D9728A"/>
    <w:rsid w:val="00D973A9"/>
    <w:rsid w:val="00DA0B62"/>
    <w:rsid w:val="00DA1423"/>
    <w:rsid w:val="00DA3423"/>
    <w:rsid w:val="00DA3C66"/>
    <w:rsid w:val="00DA4187"/>
    <w:rsid w:val="00DA4445"/>
    <w:rsid w:val="00DA6406"/>
    <w:rsid w:val="00DA6A6B"/>
    <w:rsid w:val="00DA6EBB"/>
    <w:rsid w:val="00DB0FC2"/>
    <w:rsid w:val="00DB1E6D"/>
    <w:rsid w:val="00DB255A"/>
    <w:rsid w:val="00DB392A"/>
    <w:rsid w:val="00DB421A"/>
    <w:rsid w:val="00DB43A6"/>
    <w:rsid w:val="00DB46C8"/>
    <w:rsid w:val="00DB5F30"/>
    <w:rsid w:val="00DB6305"/>
    <w:rsid w:val="00DB6A47"/>
    <w:rsid w:val="00DB7363"/>
    <w:rsid w:val="00DC01BF"/>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23CB"/>
    <w:rsid w:val="00DD2C88"/>
    <w:rsid w:val="00DD3E0A"/>
    <w:rsid w:val="00DD4ABB"/>
    <w:rsid w:val="00DD5F32"/>
    <w:rsid w:val="00DD6067"/>
    <w:rsid w:val="00DD6B94"/>
    <w:rsid w:val="00DD6C81"/>
    <w:rsid w:val="00DD7FB0"/>
    <w:rsid w:val="00DE0997"/>
    <w:rsid w:val="00DE1D82"/>
    <w:rsid w:val="00DE2238"/>
    <w:rsid w:val="00DE2792"/>
    <w:rsid w:val="00DE3528"/>
    <w:rsid w:val="00DE3C3B"/>
    <w:rsid w:val="00DE3CBB"/>
    <w:rsid w:val="00DE49EA"/>
    <w:rsid w:val="00DE4D72"/>
    <w:rsid w:val="00DE52A9"/>
    <w:rsid w:val="00DE58A7"/>
    <w:rsid w:val="00DE652C"/>
    <w:rsid w:val="00DE670C"/>
    <w:rsid w:val="00DE6E2D"/>
    <w:rsid w:val="00DF04E4"/>
    <w:rsid w:val="00DF064B"/>
    <w:rsid w:val="00DF4159"/>
    <w:rsid w:val="00DF467D"/>
    <w:rsid w:val="00DF4C91"/>
    <w:rsid w:val="00DF62ED"/>
    <w:rsid w:val="00DF6A3F"/>
    <w:rsid w:val="00E018C6"/>
    <w:rsid w:val="00E02439"/>
    <w:rsid w:val="00E03524"/>
    <w:rsid w:val="00E0375D"/>
    <w:rsid w:val="00E03C3B"/>
    <w:rsid w:val="00E0440F"/>
    <w:rsid w:val="00E047EB"/>
    <w:rsid w:val="00E049AD"/>
    <w:rsid w:val="00E04DFA"/>
    <w:rsid w:val="00E054D0"/>
    <w:rsid w:val="00E066F6"/>
    <w:rsid w:val="00E07863"/>
    <w:rsid w:val="00E10364"/>
    <w:rsid w:val="00E128EE"/>
    <w:rsid w:val="00E1336E"/>
    <w:rsid w:val="00E142CF"/>
    <w:rsid w:val="00E16D45"/>
    <w:rsid w:val="00E2137B"/>
    <w:rsid w:val="00E217DD"/>
    <w:rsid w:val="00E22382"/>
    <w:rsid w:val="00E22479"/>
    <w:rsid w:val="00E2300C"/>
    <w:rsid w:val="00E2311F"/>
    <w:rsid w:val="00E23CBF"/>
    <w:rsid w:val="00E2430B"/>
    <w:rsid w:val="00E268DB"/>
    <w:rsid w:val="00E26F38"/>
    <w:rsid w:val="00E274BC"/>
    <w:rsid w:val="00E278E7"/>
    <w:rsid w:val="00E27FCC"/>
    <w:rsid w:val="00E318FB"/>
    <w:rsid w:val="00E324A2"/>
    <w:rsid w:val="00E329E6"/>
    <w:rsid w:val="00E32D4E"/>
    <w:rsid w:val="00E34D7B"/>
    <w:rsid w:val="00E35374"/>
    <w:rsid w:val="00E353B4"/>
    <w:rsid w:val="00E35A2D"/>
    <w:rsid w:val="00E36C11"/>
    <w:rsid w:val="00E37410"/>
    <w:rsid w:val="00E3745E"/>
    <w:rsid w:val="00E374FC"/>
    <w:rsid w:val="00E377C3"/>
    <w:rsid w:val="00E37E75"/>
    <w:rsid w:val="00E40EE2"/>
    <w:rsid w:val="00E424B3"/>
    <w:rsid w:val="00E42670"/>
    <w:rsid w:val="00E428CE"/>
    <w:rsid w:val="00E42EBD"/>
    <w:rsid w:val="00E43D8F"/>
    <w:rsid w:val="00E448A0"/>
    <w:rsid w:val="00E45043"/>
    <w:rsid w:val="00E45F13"/>
    <w:rsid w:val="00E46993"/>
    <w:rsid w:val="00E479CF"/>
    <w:rsid w:val="00E51CA8"/>
    <w:rsid w:val="00E52F16"/>
    <w:rsid w:val="00E53177"/>
    <w:rsid w:val="00E53653"/>
    <w:rsid w:val="00E53842"/>
    <w:rsid w:val="00E55596"/>
    <w:rsid w:val="00E55E08"/>
    <w:rsid w:val="00E560B3"/>
    <w:rsid w:val="00E5630E"/>
    <w:rsid w:val="00E5710A"/>
    <w:rsid w:val="00E571D6"/>
    <w:rsid w:val="00E57759"/>
    <w:rsid w:val="00E60181"/>
    <w:rsid w:val="00E6120F"/>
    <w:rsid w:val="00E61D0E"/>
    <w:rsid w:val="00E61DC2"/>
    <w:rsid w:val="00E622AA"/>
    <w:rsid w:val="00E6267B"/>
    <w:rsid w:val="00E62DA4"/>
    <w:rsid w:val="00E63D7F"/>
    <w:rsid w:val="00E64318"/>
    <w:rsid w:val="00E64C8C"/>
    <w:rsid w:val="00E65F48"/>
    <w:rsid w:val="00E66B8A"/>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333"/>
    <w:rsid w:val="00E83D86"/>
    <w:rsid w:val="00E85F1A"/>
    <w:rsid w:val="00E90536"/>
    <w:rsid w:val="00E91010"/>
    <w:rsid w:val="00E9233C"/>
    <w:rsid w:val="00E92507"/>
    <w:rsid w:val="00E9284A"/>
    <w:rsid w:val="00E9367C"/>
    <w:rsid w:val="00E940A3"/>
    <w:rsid w:val="00E94856"/>
    <w:rsid w:val="00E95033"/>
    <w:rsid w:val="00E9516B"/>
    <w:rsid w:val="00E96928"/>
    <w:rsid w:val="00E97367"/>
    <w:rsid w:val="00E9738C"/>
    <w:rsid w:val="00E975A6"/>
    <w:rsid w:val="00EA0093"/>
    <w:rsid w:val="00EA0317"/>
    <w:rsid w:val="00EA1084"/>
    <w:rsid w:val="00EA145F"/>
    <w:rsid w:val="00EA1797"/>
    <w:rsid w:val="00EA1AF4"/>
    <w:rsid w:val="00EA307C"/>
    <w:rsid w:val="00EA3AFB"/>
    <w:rsid w:val="00EA6D9C"/>
    <w:rsid w:val="00EA6E66"/>
    <w:rsid w:val="00EA74C6"/>
    <w:rsid w:val="00EB03BF"/>
    <w:rsid w:val="00EB047F"/>
    <w:rsid w:val="00EB11A4"/>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42E3"/>
    <w:rsid w:val="00EC5345"/>
    <w:rsid w:val="00EC5AB7"/>
    <w:rsid w:val="00EC6DE4"/>
    <w:rsid w:val="00EC70CA"/>
    <w:rsid w:val="00ED00E1"/>
    <w:rsid w:val="00ED15FE"/>
    <w:rsid w:val="00ED1948"/>
    <w:rsid w:val="00ED1E6B"/>
    <w:rsid w:val="00ED207F"/>
    <w:rsid w:val="00ED2498"/>
    <w:rsid w:val="00ED305C"/>
    <w:rsid w:val="00EE0552"/>
    <w:rsid w:val="00EE20B2"/>
    <w:rsid w:val="00EE249E"/>
    <w:rsid w:val="00EE4A58"/>
    <w:rsid w:val="00EE716D"/>
    <w:rsid w:val="00EE7F25"/>
    <w:rsid w:val="00EF0930"/>
    <w:rsid w:val="00EF110C"/>
    <w:rsid w:val="00EF15FB"/>
    <w:rsid w:val="00EF226A"/>
    <w:rsid w:val="00EF2AE0"/>
    <w:rsid w:val="00EF3C10"/>
    <w:rsid w:val="00EF3C64"/>
    <w:rsid w:val="00EF5B64"/>
    <w:rsid w:val="00EF63C3"/>
    <w:rsid w:val="00EF64B0"/>
    <w:rsid w:val="00EF670C"/>
    <w:rsid w:val="00F004FD"/>
    <w:rsid w:val="00F01016"/>
    <w:rsid w:val="00F01171"/>
    <w:rsid w:val="00F01FF0"/>
    <w:rsid w:val="00F02E4F"/>
    <w:rsid w:val="00F042A7"/>
    <w:rsid w:val="00F04B73"/>
    <w:rsid w:val="00F05FDC"/>
    <w:rsid w:val="00F06A91"/>
    <w:rsid w:val="00F06E3B"/>
    <w:rsid w:val="00F075EA"/>
    <w:rsid w:val="00F11625"/>
    <w:rsid w:val="00F11BCB"/>
    <w:rsid w:val="00F11F6A"/>
    <w:rsid w:val="00F13020"/>
    <w:rsid w:val="00F13245"/>
    <w:rsid w:val="00F134C9"/>
    <w:rsid w:val="00F14541"/>
    <w:rsid w:val="00F150CD"/>
    <w:rsid w:val="00F15C7F"/>
    <w:rsid w:val="00F16472"/>
    <w:rsid w:val="00F16F00"/>
    <w:rsid w:val="00F21A0A"/>
    <w:rsid w:val="00F231C8"/>
    <w:rsid w:val="00F236EE"/>
    <w:rsid w:val="00F25741"/>
    <w:rsid w:val="00F2615D"/>
    <w:rsid w:val="00F261A2"/>
    <w:rsid w:val="00F3227E"/>
    <w:rsid w:val="00F34992"/>
    <w:rsid w:val="00F34A38"/>
    <w:rsid w:val="00F35063"/>
    <w:rsid w:val="00F35199"/>
    <w:rsid w:val="00F36C9B"/>
    <w:rsid w:val="00F37C05"/>
    <w:rsid w:val="00F37DA4"/>
    <w:rsid w:val="00F4003F"/>
    <w:rsid w:val="00F40142"/>
    <w:rsid w:val="00F420CF"/>
    <w:rsid w:val="00F423FA"/>
    <w:rsid w:val="00F42A93"/>
    <w:rsid w:val="00F44858"/>
    <w:rsid w:val="00F466B8"/>
    <w:rsid w:val="00F50339"/>
    <w:rsid w:val="00F52902"/>
    <w:rsid w:val="00F52F3D"/>
    <w:rsid w:val="00F538E3"/>
    <w:rsid w:val="00F55C58"/>
    <w:rsid w:val="00F5785B"/>
    <w:rsid w:val="00F57F1F"/>
    <w:rsid w:val="00F60D2D"/>
    <w:rsid w:val="00F61E15"/>
    <w:rsid w:val="00F629E9"/>
    <w:rsid w:val="00F6376D"/>
    <w:rsid w:val="00F65244"/>
    <w:rsid w:val="00F65FCB"/>
    <w:rsid w:val="00F66D49"/>
    <w:rsid w:val="00F674E8"/>
    <w:rsid w:val="00F67637"/>
    <w:rsid w:val="00F711DF"/>
    <w:rsid w:val="00F7302E"/>
    <w:rsid w:val="00F73210"/>
    <w:rsid w:val="00F73AD4"/>
    <w:rsid w:val="00F74C31"/>
    <w:rsid w:val="00F7686B"/>
    <w:rsid w:val="00F76B8D"/>
    <w:rsid w:val="00F7748F"/>
    <w:rsid w:val="00F80396"/>
    <w:rsid w:val="00F8104B"/>
    <w:rsid w:val="00F815E9"/>
    <w:rsid w:val="00F8184B"/>
    <w:rsid w:val="00F825DF"/>
    <w:rsid w:val="00F82654"/>
    <w:rsid w:val="00F830CD"/>
    <w:rsid w:val="00F83786"/>
    <w:rsid w:val="00F842C8"/>
    <w:rsid w:val="00F853D2"/>
    <w:rsid w:val="00F85572"/>
    <w:rsid w:val="00F85804"/>
    <w:rsid w:val="00F85E62"/>
    <w:rsid w:val="00F877B1"/>
    <w:rsid w:val="00F91963"/>
    <w:rsid w:val="00F92418"/>
    <w:rsid w:val="00F925EA"/>
    <w:rsid w:val="00F94E83"/>
    <w:rsid w:val="00F95304"/>
    <w:rsid w:val="00F95417"/>
    <w:rsid w:val="00F95CD6"/>
    <w:rsid w:val="00F95CFA"/>
    <w:rsid w:val="00F966D3"/>
    <w:rsid w:val="00F9710E"/>
    <w:rsid w:val="00F975A3"/>
    <w:rsid w:val="00FA1354"/>
    <w:rsid w:val="00FA1AC2"/>
    <w:rsid w:val="00FA38C9"/>
    <w:rsid w:val="00FA67F7"/>
    <w:rsid w:val="00FA6F71"/>
    <w:rsid w:val="00FB09E5"/>
    <w:rsid w:val="00FB17D4"/>
    <w:rsid w:val="00FB24A0"/>
    <w:rsid w:val="00FB3EFC"/>
    <w:rsid w:val="00FB547A"/>
    <w:rsid w:val="00FB563D"/>
    <w:rsid w:val="00FB65D8"/>
    <w:rsid w:val="00FB7713"/>
    <w:rsid w:val="00FC0BA0"/>
    <w:rsid w:val="00FC212F"/>
    <w:rsid w:val="00FC2DF8"/>
    <w:rsid w:val="00FC2DFA"/>
    <w:rsid w:val="00FC4F0D"/>
    <w:rsid w:val="00FC6CC2"/>
    <w:rsid w:val="00FC7C7E"/>
    <w:rsid w:val="00FD14F6"/>
    <w:rsid w:val="00FD2959"/>
    <w:rsid w:val="00FD3B90"/>
    <w:rsid w:val="00FD3BEA"/>
    <w:rsid w:val="00FD42AE"/>
    <w:rsid w:val="00FD4F8E"/>
    <w:rsid w:val="00FD543C"/>
    <w:rsid w:val="00FD5651"/>
    <w:rsid w:val="00FD6B26"/>
    <w:rsid w:val="00FD7C36"/>
    <w:rsid w:val="00FD7D1C"/>
    <w:rsid w:val="00FE0190"/>
    <w:rsid w:val="00FE0D8E"/>
    <w:rsid w:val="00FE140C"/>
    <w:rsid w:val="00FE1638"/>
    <w:rsid w:val="00FE278A"/>
    <w:rsid w:val="00FE3B21"/>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3009"/>
    <o:shapelayout v:ext="edit">
      <o:idmap v:ext="edit" data="1"/>
    </o:shapelayout>
  </w:shapeDefaults>
  <w:decimalSymbol w:val=","/>
  <w:listSeparator w:val=";"/>
  <w15:docId w15:val="{B0BDB073-001D-407B-A088-3AD2E79A9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73F34"/>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PGNavaden">
    <w:name w:val="PG Navaden"/>
    <w:basedOn w:val="Navaden"/>
    <w:rsid w:val="002F69A5"/>
    <w:pPr>
      <w:jc w:val="both"/>
    </w:pPr>
    <w:rPr>
      <w:rFonts w:ascii="DINCE-Regular" w:eastAsiaTheme="minorHAnsi" w:hAnsi="DINCE-Regular"/>
      <w:sz w:val="22"/>
      <w:szCs w:val="22"/>
    </w:rPr>
  </w:style>
  <w:style w:type="table" w:customStyle="1" w:styleId="Tabelamrea11">
    <w:name w:val="Tabela – mreža11"/>
    <w:basedOn w:val="Navadnatabela"/>
    <w:rsid w:val="00461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99"/>
    <w:qFormat/>
    <w:rsid w:val="00C75B05"/>
    <w:rPr>
      <w:sz w:val="24"/>
      <w:szCs w:val="24"/>
    </w:rPr>
  </w:style>
  <w:style w:type="character" w:customStyle="1" w:styleId="OdstavekseznamaZnak">
    <w:name w:val="Odstavek seznama Znak"/>
    <w:basedOn w:val="Privzetapisavaodstavka"/>
    <w:link w:val="Odstavekseznama"/>
    <w:uiPriority w:val="34"/>
    <w:rsid w:val="008C1D50"/>
    <w:rPr>
      <w:rFonts w:ascii="Arial" w:hAnsi="Arial"/>
      <w:sz w:val="24"/>
      <w:szCs w:val="24"/>
    </w:rPr>
  </w:style>
  <w:style w:type="table" w:customStyle="1" w:styleId="Tabelamrea12">
    <w:name w:val="Tabela – mreža12"/>
    <w:basedOn w:val="Navadnatabela"/>
    <w:rsid w:val="00340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rsid w:val="00A94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35535803">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02982069">
      <w:bodyDiv w:val="1"/>
      <w:marLeft w:val="0"/>
      <w:marRight w:val="0"/>
      <w:marTop w:val="0"/>
      <w:marBottom w:val="0"/>
      <w:divBdr>
        <w:top w:val="none" w:sz="0" w:space="0" w:color="auto"/>
        <w:left w:val="none" w:sz="0" w:space="0" w:color="auto"/>
        <w:bottom w:val="none" w:sz="0" w:space="0" w:color="auto"/>
        <w:right w:val="none" w:sz="0" w:space="0" w:color="auto"/>
      </w:divBdr>
    </w:div>
    <w:div w:id="220679198">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26658976">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576940345">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2942572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4509415">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80423295">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20801414">
      <w:bodyDiv w:val="1"/>
      <w:marLeft w:val="0"/>
      <w:marRight w:val="0"/>
      <w:marTop w:val="0"/>
      <w:marBottom w:val="0"/>
      <w:divBdr>
        <w:top w:val="none" w:sz="0" w:space="0" w:color="auto"/>
        <w:left w:val="none" w:sz="0" w:space="0" w:color="auto"/>
        <w:bottom w:val="none" w:sz="0" w:space="0" w:color="auto"/>
        <w:right w:val="none" w:sz="0" w:space="0" w:color="auto"/>
      </w:divBdr>
    </w:div>
    <w:div w:id="1631546948">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50174681">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0B648-DC99-4B78-8FE1-A6545C6AE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34</Pages>
  <Words>9851</Words>
  <Characters>63299</Characters>
  <Application>Microsoft Office Word</Application>
  <DocSecurity>4</DocSecurity>
  <Lines>527</Lines>
  <Paragraphs>146</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73004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2</cp:revision>
  <cp:lastPrinted>2021-08-19T08:37:00Z</cp:lastPrinted>
  <dcterms:created xsi:type="dcterms:W3CDTF">2021-08-31T07:04:00Z</dcterms:created>
  <dcterms:modified xsi:type="dcterms:W3CDTF">2021-08-31T07:04:00Z</dcterms:modified>
</cp:coreProperties>
</file>